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1A9112" w14:textId="77777777" w:rsidR="00A0504F" w:rsidRDefault="00A0504F" w:rsidP="00A0504F">
      <w:pPr>
        <w:jc w:val="center"/>
      </w:pPr>
      <w:r>
        <w:t>МУНИЦИПАЛЬНОЕ АВТОНОМНОЕ ОБРАЗОВАТЕЛЬНОЕ УЧРЕЖДЕНИЕ ДОПОЛНИТЕЛЬНОГО ОБРАЗОВАНИЯ</w:t>
      </w:r>
    </w:p>
    <w:p w14:paraId="663C0C7E" w14:textId="77777777" w:rsidR="00A0504F" w:rsidRDefault="00A0504F" w:rsidP="00A0504F">
      <w:pPr>
        <w:jc w:val="center"/>
      </w:pPr>
      <w:r>
        <w:rPr>
          <w:b/>
        </w:rPr>
        <w:t>«СЕВЕРНЫЙ ДЕТСКИЙ ТЕХНОПАРК «КВАНТОРИУМ»</w:t>
      </w:r>
    </w:p>
    <w:p w14:paraId="28B83D61" w14:textId="77777777" w:rsidR="00A0504F" w:rsidRDefault="00A0504F" w:rsidP="00A0504F"/>
    <w:p w14:paraId="3F177287" w14:textId="77777777" w:rsidR="00A0504F" w:rsidRDefault="00A0504F" w:rsidP="00A0504F"/>
    <w:tbl>
      <w:tblPr>
        <w:tblW w:w="10261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4457"/>
        <w:gridCol w:w="5804"/>
      </w:tblGrid>
      <w:tr w:rsidR="00A0504F" w14:paraId="599AB37A" w14:textId="77777777" w:rsidTr="00816717">
        <w:trPr>
          <w:trHeight w:val="1742"/>
        </w:trPr>
        <w:tc>
          <w:tcPr>
            <w:tcW w:w="4457" w:type="dxa"/>
            <w:shd w:val="clear" w:color="auto" w:fill="auto"/>
          </w:tcPr>
          <w:p w14:paraId="0191790B" w14:textId="77777777" w:rsidR="00A0504F" w:rsidRDefault="00A0504F" w:rsidP="00816717">
            <w:pPr>
              <w:rPr>
                <w:sz w:val="26"/>
                <w:szCs w:val="26"/>
              </w:rPr>
            </w:pPr>
            <w:r w:rsidRPr="00C7008A">
              <w:rPr>
                <w:caps/>
                <w:sz w:val="26"/>
                <w:szCs w:val="26"/>
              </w:rPr>
              <w:t>Рекомендована</w:t>
            </w:r>
            <w:r>
              <w:rPr>
                <w:sz w:val="26"/>
                <w:szCs w:val="26"/>
              </w:rPr>
              <w:t xml:space="preserve"> </w:t>
            </w:r>
          </w:p>
          <w:p w14:paraId="44DD3FDC" w14:textId="77777777" w:rsidR="00A0504F" w:rsidRDefault="00A0504F" w:rsidP="00816717">
            <w:r>
              <w:rPr>
                <w:sz w:val="26"/>
                <w:szCs w:val="26"/>
              </w:rPr>
              <w:t xml:space="preserve">Методическим советом </w:t>
            </w:r>
          </w:p>
          <w:p w14:paraId="76E7C2D8" w14:textId="77777777" w:rsidR="00A0504F" w:rsidRDefault="00A0504F" w:rsidP="00816717">
            <w:pPr>
              <w:spacing w:line="276" w:lineRule="auto"/>
              <w:jc w:val="both"/>
            </w:pPr>
            <w:r>
              <w:rPr>
                <w:sz w:val="26"/>
                <w:szCs w:val="26"/>
              </w:rPr>
              <w:t>МАОУДО «Северный Кванториум»</w:t>
            </w:r>
          </w:p>
          <w:p w14:paraId="342AE1AA" w14:textId="3A1B849E" w:rsidR="00A0504F" w:rsidRDefault="00A0504F" w:rsidP="00816717">
            <w:r>
              <w:rPr>
                <w:sz w:val="26"/>
                <w:szCs w:val="26"/>
              </w:rPr>
              <w:t xml:space="preserve">Протокол № </w:t>
            </w:r>
            <w:r w:rsidR="00B50989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 xml:space="preserve"> от</w:t>
            </w:r>
            <w:r w:rsidR="00B50989">
              <w:rPr>
                <w:sz w:val="26"/>
                <w:szCs w:val="26"/>
              </w:rPr>
              <w:t xml:space="preserve"> 15.05.2020</w:t>
            </w:r>
          </w:p>
          <w:p w14:paraId="6C2000B6" w14:textId="77777777" w:rsidR="00A0504F" w:rsidRDefault="00A0504F" w:rsidP="0081671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804" w:type="dxa"/>
            <w:shd w:val="clear" w:color="auto" w:fill="auto"/>
          </w:tcPr>
          <w:p w14:paraId="22C82AAC" w14:textId="77777777" w:rsidR="00A0504F" w:rsidRDefault="00A0504F" w:rsidP="00816717">
            <w:pPr>
              <w:ind w:firstLine="1984"/>
              <w:jc w:val="right"/>
            </w:pPr>
            <w:r>
              <w:rPr>
                <w:sz w:val="26"/>
                <w:szCs w:val="26"/>
              </w:rPr>
              <w:t>УТВЕРЖДАЮ</w:t>
            </w:r>
          </w:p>
          <w:p w14:paraId="7419D954" w14:textId="77777777" w:rsidR="00A0504F" w:rsidRDefault="00A0504F" w:rsidP="0081671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Директор МАОУДО «Северный Кванториум» </w:t>
            </w:r>
          </w:p>
          <w:p w14:paraId="1EB36B58" w14:textId="77777777" w:rsidR="00A0504F" w:rsidRDefault="00A0504F" w:rsidP="00816717">
            <w:pPr>
              <w:jc w:val="right"/>
              <w:rPr>
                <w:sz w:val="26"/>
                <w:szCs w:val="26"/>
              </w:rPr>
            </w:pPr>
          </w:p>
          <w:p w14:paraId="6429E44F" w14:textId="77777777" w:rsidR="00A0504F" w:rsidRDefault="00A0504F" w:rsidP="00816717">
            <w:pPr>
              <w:jc w:val="right"/>
            </w:pPr>
            <w:r>
              <w:rPr>
                <w:sz w:val="26"/>
                <w:szCs w:val="26"/>
              </w:rPr>
              <w:t>__________________ Колебакина Е.Н.</w:t>
            </w:r>
          </w:p>
          <w:p w14:paraId="3628A6A2" w14:textId="1E4374AA" w:rsidR="00A0504F" w:rsidRDefault="00A0504F" w:rsidP="00816717">
            <w:pPr>
              <w:jc w:val="right"/>
            </w:pPr>
            <w:r>
              <w:rPr>
                <w:sz w:val="26"/>
                <w:szCs w:val="26"/>
              </w:rPr>
              <w:t xml:space="preserve">        «_____» _____________20</w:t>
            </w:r>
            <w:r>
              <w:rPr>
                <w:sz w:val="26"/>
                <w:szCs w:val="26"/>
                <w:lang w:val="en-GB"/>
              </w:rPr>
              <w:t>20</w:t>
            </w:r>
            <w:r>
              <w:rPr>
                <w:sz w:val="26"/>
                <w:szCs w:val="26"/>
              </w:rPr>
              <w:t xml:space="preserve"> г.</w:t>
            </w:r>
          </w:p>
          <w:p w14:paraId="508D58F6" w14:textId="77777777" w:rsidR="00A0504F" w:rsidRDefault="00A0504F" w:rsidP="00816717">
            <w:pPr>
              <w:ind w:firstLine="1020"/>
              <w:jc w:val="both"/>
              <w:rPr>
                <w:sz w:val="26"/>
                <w:szCs w:val="26"/>
              </w:rPr>
            </w:pPr>
          </w:p>
        </w:tc>
      </w:tr>
    </w:tbl>
    <w:p w14:paraId="1EE42E8E" w14:textId="77777777" w:rsidR="00A0504F" w:rsidRDefault="00A0504F" w:rsidP="00A0504F">
      <w:pPr>
        <w:jc w:val="center"/>
      </w:pPr>
    </w:p>
    <w:p w14:paraId="32DAD242" w14:textId="77777777" w:rsidR="00A0504F" w:rsidRDefault="00A0504F" w:rsidP="00A0504F">
      <w:pPr>
        <w:jc w:val="center"/>
      </w:pPr>
    </w:p>
    <w:p w14:paraId="0FC0EB32" w14:textId="33A860F4" w:rsidR="00A0504F" w:rsidRDefault="00A0504F" w:rsidP="00A0504F">
      <w:pPr>
        <w:jc w:val="center"/>
        <w:rPr>
          <w:szCs w:val="28"/>
        </w:rPr>
      </w:pPr>
      <w:r>
        <w:rPr>
          <w:noProof/>
          <w:lang w:eastAsia="ru-RU" w:bidi="ar-SA"/>
        </w:rPr>
        <w:drawing>
          <wp:anchor distT="0" distB="0" distL="0" distR="0" simplePos="0" relativeHeight="251659264" behindDoc="0" locked="0" layoutInCell="1" allowOverlap="1" wp14:anchorId="3AE2210C" wp14:editId="3E1E8385">
            <wp:simplePos x="0" y="0"/>
            <wp:positionH relativeFrom="column">
              <wp:posOffset>31750</wp:posOffset>
            </wp:positionH>
            <wp:positionV relativeFrom="paragraph">
              <wp:posOffset>326390</wp:posOffset>
            </wp:positionV>
            <wp:extent cx="5939790" cy="1056640"/>
            <wp:effectExtent l="0" t="0" r="3810" b="0"/>
            <wp:wrapSquare wrapText="larges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10566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70B9FFF" w14:textId="77777777" w:rsidR="00A0504F" w:rsidRDefault="00A0504F" w:rsidP="00A0504F">
      <w:pPr>
        <w:jc w:val="center"/>
        <w:rPr>
          <w:szCs w:val="28"/>
        </w:rPr>
      </w:pPr>
    </w:p>
    <w:p w14:paraId="1405FABE" w14:textId="77777777" w:rsidR="00A0504F" w:rsidRDefault="00A0504F" w:rsidP="00A0504F">
      <w:pPr>
        <w:jc w:val="center"/>
        <w:rPr>
          <w:szCs w:val="28"/>
        </w:rPr>
      </w:pPr>
    </w:p>
    <w:p w14:paraId="4470FD4D" w14:textId="77777777" w:rsidR="00A0504F" w:rsidRDefault="00A0504F" w:rsidP="00A0504F">
      <w:pPr>
        <w:jc w:val="center"/>
        <w:rPr>
          <w:szCs w:val="28"/>
        </w:rPr>
      </w:pPr>
    </w:p>
    <w:p w14:paraId="3DB2483E" w14:textId="77777777" w:rsidR="00A0504F" w:rsidRDefault="00A0504F" w:rsidP="00A0504F">
      <w:pPr>
        <w:jc w:val="center"/>
      </w:pPr>
    </w:p>
    <w:p w14:paraId="7B8A411F" w14:textId="77777777" w:rsidR="00A0504F" w:rsidRDefault="00A0504F" w:rsidP="00A0504F">
      <w:pPr>
        <w:jc w:val="center"/>
      </w:pPr>
      <w:r>
        <w:t>ДОПОЛНИТЕЛЬНАЯ ОБЩЕРАЗВИВАЮЩАЯ ПРОГРАММА</w:t>
      </w:r>
    </w:p>
    <w:p w14:paraId="01F130DC" w14:textId="77777777" w:rsidR="00A0504F" w:rsidRDefault="00A0504F" w:rsidP="00A0504F">
      <w:pPr>
        <w:jc w:val="center"/>
      </w:pPr>
    </w:p>
    <w:p w14:paraId="1CEC1F4C" w14:textId="52728575" w:rsidR="00A0504F" w:rsidRDefault="00A0504F" w:rsidP="00A0504F">
      <w:pPr>
        <w:jc w:val="center"/>
      </w:pPr>
      <w:r>
        <w:rPr>
          <w:b/>
        </w:rPr>
        <w:t>«</w:t>
      </w:r>
      <w:r>
        <w:rPr>
          <w:b/>
          <w:lang w:val="en-GB"/>
        </w:rPr>
        <w:t>VR/AR-</w:t>
      </w:r>
      <w:r>
        <w:rPr>
          <w:b/>
        </w:rPr>
        <w:t>квантум»</w:t>
      </w:r>
    </w:p>
    <w:p w14:paraId="29796301" w14:textId="76D34A5A" w:rsidR="00A0504F" w:rsidRDefault="00A0504F" w:rsidP="00A0504F">
      <w:pPr>
        <w:jc w:val="center"/>
      </w:pPr>
    </w:p>
    <w:p w14:paraId="30D7F747" w14:textId="77777777" w:rsidR="00A0504F" w:rsidRDefault="00A0504F" w:rsidP="00A0504F">
      <w:pPr>
        <w:jc w:val="center"/>
        <w:rPr>
          <w:b/>
        </w:rPr>
      </w:pPr>
    </w:p>
    <w:p w14:paraId="6836376E" w14:textId="385E95E6" w:rsidR="00A0504F" w:rsidRPr="003E3698" w:rsidRDefault="00816717" w:rsidP="00A0504F">
      <w:pPr>
        <w:jc w:val="center"/>
        <w:rPr>
          <w:b/>
          <w:caps/>
        </w:rPr>
      </w:pPr>
      <w:r>
        <w:rPr>
          <w:b/>
          <w:caps/>
        </w:rPr>
        <w:t>Углубленный</w:t>
      </w:r>
      <w:r w:rsidR="00A0504F" w:rsidRPr="003E3698">
        <w:rPr>
          <w:b/>
          <w:caps/>
        </w:rPr>
        <w:t xml:space="preserve"> модуль</w:t>
      </w:r>
    </w:p>
    <w:p w14:paraId="02F97299" w14:textId="77777777" w:rsidR="00A0504F" w:rsidRDefault="00A0504F" w:rsidP="00A0504F">
      <w:pPr>
        <w:jc w:val="center"/>
      </w:pPr>
    </w:p>
    <w:p w14:paraId="36ADFFD2" w14:textId="491AED4C" w:rsidR="00A0504F" w:rsidRDefault="00A0504F" w:rsidP="00A0504F">
      <w:pPr>
        <w:jc w:val="center"/>
      </w:pPr>
      <w:r>
        <w:t>для обучающихся</w:t>
      </w:r>
      <w:r w:rsidR="00F033C2">
        <w:t xml:space="preserve"> 11-17</w:t>
      </w:r>
      <w:r>
        <w:t xml:space="preserve"> лет</w:t>
      </w:r>
    </w:p>
    <w:p w14:paraId="4C3BE386" w14:textId="6E0E338D" w:rsidR="00A0504F" w:rsidRDefault="00A0504F" w:rsidP="00A0504F">
      <w:pPr>
        <w:jc w:val="center"/>
      </w:pPr>
      <w:r>
        <w:t xml:space="preserve">Срок реализации программы - </w:t>
      </w:r>
      <w:r w:rsidR="00502E4F">
        <w:t>72</w:t>
      </w:r>
      <w:r>
        <w:t xml:space="preserve"> часа</w:t>
      </w:r>
    </w:p>
    <w:p w14:paraId="30945A0E" w14:textId="77777777" w:rsidR="00A0504F" w:rsidRDefault="00A0504F" w:rsidP="00A0504F">
      <w:pPr>
        <w:jc w:val="center"/>
      </w:pPr>
    </w:p>
    <w:p w14:paraId="464FA4C6" w14:textId="77777777" w:rsidR="00A0504F" w:rsidRDefault="00A0504F" w:rsidP="00A0504F">
      <w:pPr>
        <w:jc w:val="center"/>
      </w:pPr>
    </w:p>
    <w:p w14:paraId="78712A06" w14:textId="77777777" w:rsidR="00A0504F" w:rsidRDefault="00A0504F" w:rsidP="00A0504F">
      <w:pPr>
        <w:jc w:val="center"/>
      </w:pPr>
    </w:p>
    <w:p w14:paraId="2866302D" w14:textId="7A2D2151" w:rsidR="00A0504F" w:rsidRDefault="00A0504F" w:rsidP="00A0504F">
      <w:pPr>
        <w:ind w:left="4479"/>
      </w:pPr>
      <w:r>
        <w:t xml:space="preserve">Программу составила: </w:t>
      </w:r>
      <w:r w:rsidR="00451F5F">
        <w:t>Иванова</w:t>
      </w:r>
      <w:r>
        <w:t xml:space="preserve"> Алена Аркадьевна, </w:t>
      </w:r>
    </w:p>
    <w:p w14:paraId="7352FBE5" w14:textId="77777777" w:rsidR="00A0504F" w:rsidRDefault="00A0504F" w:rsidP="00A0504F">
      <w:pPr>
        <w:ind w:left="4479"/>
      </w:pPr>
      <w:r>
        <w:t xml:space="preserve">педагог дополнительного образования </w:t>
      </w:r>
    </w:p>
    <w:p w14:paraId="51968051" w14:textId="77777777" w:rsidR="00A0504F" w:rsidRDefault="00A0504F" w:rsidP="00A0504F">
      <w:pPr>
        <w:ind w:left="4479"/>
      </w:pPr>
    </w:p>
    <w:p w14:paraId="15C594A5" w14:textId="77777777" w:rsidR="00A0504F" w:rsidRDefault="00A0504F" w:rsidP="00A0504F">
      <w:pPr>
        <w:ind w:firstLine="4365"/>
        <w:jc w:val="center"/>
      </w:pPr>
    </w:p>
    <w:p w14:paraId="57E44306" w14:textId="77777777" w:rsidR="00A0504F" w:rsidRDefault="00A0504F" w:rsidP="00A0504F">
      <w:pPr>
        <w:jc w:val="center"/>
      </w:pPr>
    </w:p>
    <w:p w14:paraId="6AEC2926" w14:textId="77777777" w:rsidR="00A0504F" w:rsidRDefault="00A0504F" w:rsidP="00A0504F">
      <w:pPr>
        <w:jc w:val="center"/>
      </w:pPr>
    </w:p>
    <w:p w14:paraId="00F38D32" w14:textId="77777777" w:rsidR="00A0504F" w:rsidRDefault="00A0504F" w:rsidP="00A0504F">
      <w:pPr>
        <w:jc w:val="center"/>
      </w:pPr>
    </w:p>
    <w:p w14:paraId="1A7C6A58" w14:textId="77777777" w:rsidR="00A0504F" w:rsidRDefault="00A0504F" w:rsidP="00A0504F">
      <w:pPr>
        <w:jc w:val="center"/>
      </w:pPr>
    </w:p>
    <w:p w14:paraId="320867C5" w14:textId="77777777" w:rsidR="00A0504F" w:rsidRDefault="00A0504F" w:rsidP="00A0504F">
      <w:pPr>
        <w:jc w:val="center"/>
      </w:pPr>
      <w:r>
        <w:t>Северодвинск</w:t>
      </w:r>
    </w:p>
    <w:p w14:paraId="0781BF95" w14:textId="47B18688" w:rsidR="00A0504F" w:rsidRDefault="00A0504F" w:rsidP="00A0504F">
      <w:pPr>
        <w:jc w:val="center"/>
      </w:pPr>
      <w:r>
        <w:t>2020</w:t>
      </w:r>
    </w:p>
    <w:p w14:paraId="6AABA250" w14:textId="77777777" w:rsidR="00B50989" w:rsidRPr="00357FED" w:rsidRDefault="00A0504F" w:rsidP="00B5098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bookmarkStart w:id="0" w:name="_Toc18757095"/>
      <w:r w:rsidR="00B50989" w:rsidRPr="00357FED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14:paraId="557EC4AE" w14:textId="77777777" w:rsidR="00B50989" w:rsidRDefault="00B50989" w:rsidP="00B50989">
      <w:pPr>
        <w:jc w:val="center"/>
        <w:rPr>
          <w:rFonts w:ascii="Times New Roman" w:hAnsi="Times New Roman"/>
          <w:sz w:val="28"/>
          <w:szCs w:val="28"/>
        </w:rPr>
      </w:pPr>
    </w:p>
    <w:p w14:paraId="7B4C3D72" w14:textId="77777777" w:rsidR="00B50989" w:rsidRPr="00325629" w:rsidRDefault="00B50989" w:rsidP="00B50989">
      <w:pPr>
        <w:widowControl/>
        <w:suppressAutoHyphens w:val="0"/>
        <w:autoSpaceDE/>
        <w:autoSpaceDN/>
        <w:adjustRightInd/>
        <w:spacing w:line="360" w:lineRule="auto"/>
        <w:rPr>
          <w:rFonts w:ascii="Times New Roman" w:hAnsi="Times New Roman"/>
          <w:sz w:val="28"/>
          <w:szCs w:val="28"/>
        </w:rPr>
      </w:pPr>
    </w:p>
    <w:p w14:paraId="36DE3062" w14:textId="77777777" w:rsidR="00B50989" w:rsidRPr="00357FED" w:rsidRDefault="00B50989" w:rsidP="00B50989">
      <w:pPr>
        <w:widowControl/>
        <w:numPr>
          <w:ilvl w:val="0"/>
          <w:numId w:val="14"/>
        </w:numPr>
        <w:suppressAutoHyphens w:val="0"/>
        <w:autoSpaceDE/>
        <w:autoSpaceDN/>
        <w:adjustRightInd/>
        <w:spacing w:line="360" w:lineRule="auto"/>
        <w:rPr>
          <w:rFonts w:ascii="Times New Roman" w:hAnsi="Times New Roman"/>
          <w:sz w:val="28"/>
          <w:szCs w:val="28"/>
        </w:rPr>
      </w:pPr>
      <w:r w:rsidRPr="00357FED">
        <w:rPr>
          <w:rFonts w:ascii="Times New Roman" w:hAnsi="Times New Roman"/>
          <w:sz w:val="28"/>
          <w:szCs w:val="28"/>
        </w:rPr>
        <w:t>Пояснительная записка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4</w:t>
      </w:r>
    </w:p>
    <w:p w14:paraId="04F2DDB9" w14:textId="77777777" w:rsidR="00B50989" w:rsidRPr="00357FED" w:rsidRDefault="00B50989" w:rsidP="00B50989">
      <w:pPr>
        <w:widowControl/>
        <w:numPr>
          <w:ilvl w:val="0"/>
          <w:numId w:val="14"/>
        </w:numPr>
        <w:suppressAutoHyphens w:val="0"/>
        <w:autoSpaceDE/>
        <w:autoSpaceDN/>
        <w:adjustRightInd/>
        <w:spacing w:line="360" w:lineRule="auto"/>
        <w:rPr>
          <w:rFonts w:ascii="Times New Roman" w:hAnsi="Times New Roman"/>
          <w:sz w:val="28"/>
          <w:szCs w:val="28"/>
        </w:rPr>
      </w:pPr>
      <w:r w:rsidRPr="00357FED">
        <w:rPr>
          <w:rFonts w:ascii="Times New Roman" w:hAnsi="Times New Roman"/>
          <w:sz w:val="28"/>
          <w:szCs w:val="28"/>
        </w:rPr>
        <w:t>Учебно-тематический план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12</w:t>
      </w:r>
    </w:p>
    <w:p w14:paraId="7430A592" w14:textId="77777777" w:rsidR="00B50989" w:rsidRPr="00357FED" w:rsidRDefault="00B50989" w:rsidP="00B50989">
      <w:pPr>
        <w:widowControl/>
        <w:numPr>
          <w:ilvl w:val="0"/>
          <w:numId w:val="14"/>
        </w:numPr>
        <w:suppressAutoHyphens w:val="0"/>
        <w:autoSpaceDE/>
        <w:autoSpaceDN/>
        <w:adjustRightInd/>
        <w:spacing w:line="360" w:lineRule="auto"/>
        <w:rPr>
          <w:rFonts w:ascii="Times New Roman" w:hAnsi="Times New Roman"/>
          <w:sz w:val="28"/>
          <w:szCs w:val="28"/>
        </w:rPr>
      </w:pPr>
      <w:r w:rsidRPr="00357FED">
        <w:rPr>
          <w:rFonts w:ascii="Times New Roman" w:hAnsi="Times New Roman"/>
          <w:sz w:val="28"/>
          <w:szCs w:val="28"/>
        </w:rPr>
        <w:t>Календарный учебный график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14</w:t>
      </w:r>
    </w:p>
    <w:p w14:paraId="094CC80E" w14:textId="77777777" w:rsidR="00B50989" w:rsidRDefault="00B50989" w:rsidP="00B50989">
      <w:pPr>
        <w:widowControl/>
        <w:numPr>
          <w:ilvl w:val="0"/>
          <w:numId w:val="14"/>
        </w:numPr>
        <w:suppressAutoHyphens w:val="0"/>
        <w:autoSpaceDE/>
        <w:autoSpaceDN/>
        <w:adjustRightInd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Содержание программы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15</w:t>
      </w:r>
    </w:p>
    <w:p w14:paraId="61A377DB" w14:textId="4165C9FA" w:rsidR="00B50989" w:rsidRDefault="00B50989" w:rsidP="00B50989">
      <w:pPr>
        <w:widowControl/>
        <w:numPr>
          <w:ilvl w:val="0"/>
          <w:numId w:val="14"/>
        </w:numPr>
        <w:suppressAutoHyphens w:val="0"/>
        <w:autoSpaceDE/>
        <w:autoSpaceDN/>
        <w:adjustRightInd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Условия реализации программы                                              </w:t>
      </w:r>
      <w:r w:rsidR="00014102">
        <w:rPr>
          <w:rFonts w:ascii="Times New Roman" w:hAnsi="Times New Roman"/>
          <w:sz w:val="28"/>
          <w:szCs w:val="28"/>
        </w:rPr>
        <w:t>18</w:t>
      </w:r>
    </w:p>
    <w:p w14:paraId="573A044B" w14:textId="0ACA845D" w:rsidR="00B50989" w:rsidRDefault="00B50989" w:rsidP="00B50989">
      <w:pPr>
        <w:widowControl/>
        <w:numPr>
          <w:ilvl w:val="0"/>
          <w:numId w:val="14"/>
        </w:numPr>
        <w:suppressAutoHyphens w:val="0"/>
        <w:autoSpaceDE/>
        <w:autoSpaceDN/>
        <w:adjustRightInd/>
        <w:spacing w:line="360" w:lineRule="auto"/>
        <w:rPr>
          <w:rFonts w:ascii="Times New Roman" w:hAnsi="Times New Roman"/>
          <w:sz w:val="28"/>
          <w:szCs w:val="28"/>
        </w:rPr>
      </w:pPr>
      <w:r w:rsidRPr="00B13A9E">
        <w:rPr>
          <w:rFonts w:ascii="Times New Roman" w:hAnsi="Times New Roman"/>
          <w:sz w:val="28"/>
          <w:szCs w:val="28"/>
        </w:rPr>
        <w:t>Список информационных источников</w:t>
      </w:r>
      <w:r>
        <w:rPr>
          <w:rFonts w:ascii="Times New Roman" w:hAnsi="Times New Roman"/>
          <w:sz w:val="28"/>
          <w:szCs w:val="28"/>
        </w:rPr>
        <w:t xml:space="preserve">                                     </w:t>
      </w:r>
      <w:r w:rsidR="00014102">
        <w:rPr>
          <w:rFonts w:ascii="Times New Roman" w:hAnsi="Times New Roman"/>
          <w:sz w:val="28"/>
          <w:szCs w:val="28"/>
        </w:rPr>
        <w:t>20</w:t>
      </w:r>
    </w:p>
    <w:p w14:paraId="67C39520" w14:textId="2847A622" w:rsidR="00B50989" w:rsidRPr="00B13A9E" w:rsidRDefault="00B50989" w:rsidP="00B50989">
      <w:pPr>
        <w:widowControl/>
        <w:numPr>
          <w:ilvl w:val="0"/>
          <w:numId w:val="14"/>
        </w:numPr>
        <w:suppressAutoHyphens w:val="0"/>
        <w:autoSpaceDE/>
        <w:autoSpaceDN/>
        <w:adjustRightInd/>
        <w:spacing w:line="360" w:lineRule="auto"/>
        <w:rPr>
          <w:rFonts w:ascii="Times New Roman" w:hAnsi="Times New Roman"/>
          <w:sz w:val="28"/>
          <w:szCs w:val="28"/>
        </w:rPr>
      </w:pPr>
      <w:r w:rsidRPr="00B13A9E">
        <w:rPr>
          <w:rFonts w:ascii="Times New Roman" w:hAnsi="Times New Roman"/>
          <w:sz w:val="28"/>
          <w:szCs w:val="28"/>
        </w:rPr>
        <w:t>Приложения</w:t>
      </w:r>
      <w:r w:rsidRPr="00B13A9E">
        <w:rPr>
          <w:rFonts w:ascii="Times New Roman" w:hAnsi="Times New Roman"/>
          <w:sz w:val="28"/>
          <w:szCs w:val="28"/>
        </w:rPr>
        <w:br/>
        <w:t>1 – Карта качества проекта</w:t>
      </w:r>
      <w:r w:rsidRPr="00B13A9E">
        <w:rPr>
          <w:rFonts w:ascii="Times New Roman" w:hAnsi="Times New Roman"/>
          <w:sz w:val="28"/>
          <w:szCs w:val="28"/>
        </w:rPr>
        <w:tab/>
      </w:r>
      <w:r w:rsidRPr="00B13A9E">
        <w:rPr>
          <w:rFonts w:ascii="Times New Roman" w:hAnsi="Times New Roman"/>
          <w:sz w:val="28"/>
          <w:szCs w:val="28"/>
        </w:rPr>
        <w:tab/>
      </w:r>
      <w:r w:rsidRPr="00B13A9E">
        <w:rPr>
          <w:rFonts w:ascii="Times New Roman" w:hAnsi="Times New Roman"/>
          <w:sz w:val="28"/>
          <w:szCs w:val="28"/>
        </w:rPr>
        <w:tab/>
      </w:r>
      <w:r w:rsidRPr="00B13A9E">
        <w:rPr>
          <w:rFonts w:ascii="Times New Roman" w:hAnsi="Times New Roman"/>
          <w:sz w:val="28"/>
          <w:szCs w:val="28"/>
        </w:rPr>
        <w:tab/>
      </w:r>
      <w:r w:rsidRPr="00B13A9E">
        <w:rPr>
          <w:rFonts w:ascii="Times New Roman" w:hAnsi="Times New Roman"/>
          <w:sz w:val="28"/>
          <w:szCs w:val="28"/>
        </w:rPr>
        <w:tab/>
      </w:r>
      <w:r w:rsidRPr="00B13A9E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2</w:t>
      </w:r>
      <w:r w:rsidR="00014102">
        <w:rPr>
          <w:rFonts w:ascii="Times New Roman" w:hAnsi="Times New Roman"/>
          <w:sz w:val="28"/>
          <w:szCs w:val="28"/>
        </w:rPr>
        <w:t>2</w:t>
      </w:r>
      <w:r w:rsidRPr="00B13A9E">
        <w:rPr>
          <w:rFonts w:ascii="Times New Roman" w:hAnsi="Times New Roman"/>
          <w:sz w:val="28"/>
          <w:szCs w:val="28"/>
        </w:rPr>
        <w:br/>
        <w:t>2 – Критерии качества получения образовательных услуг и педагогический мониторинг образовательной деятельности обучающегося</w:t>
      </w:r>
      <w:r w:rsidRPr="00B13A9E">
        <w:rPr>
          <w:rFonts w:ascii="Times New Roman" w:hAnsi="Times New Roman"/>
          <w:sz w:val="28"/>
          <w:szCs w:val="28"/>
        </w:rPr>
        <w:tab/>
      </w:r>
      <w:r w:rsidRPr="00B13A9E">
        <w:rPr>
          <w:rFonts w:ascii="Times New Roman" w:hAnsi="Times New Roman"/>
          <w:sz w:val="28"/>
          <w:szCs w:val="28"/>
        </w:rPr>
        <w:tab/>
      </w:r>
      <w:r w:rsidRPr="00B13A9E">
        <w:rPr>
          <w:rFonts w:ascii="Times New Roman" w:hAnsi="Times New Roman"/>
          <w:sz w:val="28"/>
          <w:szCs w:val="28"/>
        </w:rPr>
        <w:tab/>
      </w:r>
      <w:r w:rsidRPr="00B13A9E">
        <w:rPr>
          <w:rFonts w:ascii="Times New Roman" w:hAnsi="Times New Roman"/>
          <w:sz w:val="28"/>
          <w:szCs w:val="28"/>
        </w:rPr>
        <w:tab/>
      </w:r>
      <w:r w:rsidRPr="00B13A9E">
        <w:rPr>
          <w:rFonts w:ascii="Times New Roman" w:hAnsi="Times New Roman"/>
          <w:sz w:val="28"/>
          <w:szCs w:val="28"/>
        </w:rPr>
        <w:tab/>
      </w:r>
      <w:r w:rsidRPr="00B13A9E">
        <w:rPr>
          <w:rFonts w:ascii="Times New Roman" w:hAnsi="Times New Roman"/>
          <w:sz w:val="28"/>
          <w:szCs w:val="28"/>
        </w:rPr>
        <w:tab/>
      </w:r>
      <w:r w:rsidRPr="00B13A9E">
        <w:rPr>
          <w:rFonts w:ascii="Times New Roman" w:hAnsi="Times New Roman"/>
          <w:sz w:val="28"/>
          <w:szCs w:val="28"/>
        </w:rPr>
        <w:tab/>
      </w:r>
      <w:r w:rsidRPr="00B13A9E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2</w:t>
      </w:r>
      <w:r w:rsidR="00014102">
        <w:rPr>
          <w:rFonts w:ascii="Times New Roman" w:hAnsi="Times New Roman"/>
          <w:sz w:val="28"/>
          <w:szCs w:val="28"/>
        </w:rPr>
        <w:t>3</w:t>
      </w:r>
      <w:r w:rsidRPr="00B13A9E">
        <w:rPr>
          <w:rFonts w:ascii="Times New Roman" w:hAnsi="Times New Roman"/>
          <w:sz w:val="28"/>
          <w:szCs w:val="28"/>
        </w:rPr>
        <w:br/>
        <w:t>3 – Протокол мониторинга обученности</w:t>
      </w:r>
      <w:r w:rsidRPr="00B13A9E">
        <w:rPr>
          <w:rFonts w:ascii="Times New Roman" w:hAnsi="Times New Roman"/>
          <w:sz w:val="28"/>
          <w:szCs w:val="28"/>
        </w:rPr>
        <w:tab/>
      </w:r>
      <w:r w:rsidRPr="00B13A9E">
        <w:rPr>
          <w:rFonts w:ascii="Times New Roman" w:hAnsi="Times New Roman"/>
          <w:sz w:val="28"/>
          <w:szCs w:val="28"/>
        </w:rPr>
        <w:tab/>
      </w:r>
      <w:r w:rsidRPr="00B13A9E">
        <w:rPr>
          <w:rFonts w:ascii="Times New Roman" w:hAnsi="Times New Roman"/>
          <w:sz w:val="28"/>
          <w:szCs w:val="28"/>
        </w:rPr>
        <w:tab/>
      </w:r>
      <w:r w:rsidRPr="00B13A9E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26</w:t>
      </w:r>
      <w:r w:rsidRPr="00B13A9E">
        <w:rPr>
          <w:rFonts w:ascii="Times New Roman" w:hAnsi="Times New Roman"/>
          <w:sz w:val="28"/>
          <w:szCs w:val="28"/>
        </w:rPr>
        <w:br/>
        <w:t>4 – Протокол мониторинга воспитанности</w:t>
      </w:r>
      <w:r w:rsidRPr="00B13A9E">
        <w:rPr>
          <w:rFonts w:ascii="Times New Roman" w:hAnsi="Times New Roman"/>
          <w:sz w:val="28"/>
          <w:szCs w:val="28"/>
        </w:rPr>
        <w:tab/>
      </w:r>
      <w:r w:rsidRPr="00B13A9E">
        <w:rPr>
          <w:rFonts w:ascii="Times New Roman" w:hAnsi="Times New Roman"/>
          <w:sz w:val="28"/>
          <w:szCs w:val="28"/>
        </w:rPr>
        <w:tab/>
      </w:r>
      <w:r w:rsidRPr="00B13A9E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27</w:t>
      </w:r>
      <w:r w:rsidRPr="00B13A9E">
        <w:rPr>
          <w:rFonts w:ascii="Times New Roman" w:hAnsi="Times New Roman"/>
          <w:sz w:val="28"/>
          <w:szCs w:val="28"/>
        </w:rPr>
        <w:br/>
        <w:t>5 – Оценочный лист творческой работы</w:t>
      </w:r>
      <w:r w:rsidRPr="00B13A9E">
        <w:rPr>
          <w:rFonts w:ascii="Times New Roman" w:hAnsi="Times New Roman"/>
          <w:sz w:val="28"/>
          <w:szCs w:val="28"/>
        </w:rPr>
        <w:tab/>
      </w:r>
      <w:r w:rsidRPr="00B13A9E">
        <w:rPr>
          <w:rFonts w:ascii="Times New Roman" w:hAnsi="Times New Roman"/>
          <w:sz w:val="28"/>
          <w:szCs w:val="28"/>
        </w:rPr>
        <w:tab/>
      </w:r>
      <w:r w:rsidRPr="00B13A9E">
        <w:rPr>
          <w:rFonts w:ascii="Times New Roman" w:hAnsi="Times New Roman"/>
          <w:sz w:val="28"/>
          <w:szCs w:val="28"/>
        </w:rPr>
        <w:tab/>
      </w:r>
      <w:r w:rsidRPr="00B13A9E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28</w:t>
      </w:r>
    </w:p>
    <w:p w14:paraId="0C02E5D7" w14:textId="77777777" w:rsidR="00B50989" w:rsidRDefault="00B50989" w:rsidP="00AB59C3">
      <w:pPr>
        <w:pStyle w:val="1"/>
        <w:jc w:val="left"/>
        <w:rPr>
          <w:rFonts w:ascii="Times New Roman" w:hAnsi="Times New Roman"/>
          <w:kern w:val="0"/>
          <w:sz w:val="26"/>
          <w:lang w:eastAsia="en-US" w:bidi="ar-SA"/>
        </w:rPr>
        <w:sectPr w:rsidR="00B50989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1" w:name="_GoBack"/>
      <w:bookmarkEnd w:id="1"/>
    </w:p>
    <w:bookmarkEnd w:id="0"/>
    <w:p w14:paraId="2CE94268" w14:textId="283D7C7E" w:rsidR="0045182B" w:rsidRPr="0045182B" w:rsidRDefault="0045182B" w:rsidP="00AB59C3">
      <w:pPr>
        <w:widowControl/>
        <w:suppressAutoHyphens w:val="0"/>
        <w:autoSpaceDE/>
        <w:autoSpaceDN/>
        <w:adjustRightInd/>
        <w:spacing w:line="360" w:lineRule="auto"/>
        <w:jc w:val="both"/>
        <w:rPr>
          <w:rFonts w:ascii="Times New Roman" w:eastAsiaTheme="minorHAnsi" w:hAnsi="Times New Roman" w:cstheme="minorBidi"/>
          <w:kern w:val="0"/>
          <w:sz w:val="26"/>
          <w:szCs w:val="22"/>
          <w:lang w:eastAsia="en-US" w:bidi="ar-SA"/>
        </w:rPr>
      </w:pPr>
      <w:r w:rsidRPr="0045182B">
        <w:rPr>
          <w:rFonts w:ascii="Times New Roman" w:eastAsiaTheme="minorHAnsi" w:hAnsi="Times New Roman" w:cstheme="minorBidi"/>
          <w:kern w:val="0"/>
          <w:sz w:val="26"/>
          <w:szCs w:val="22"/>
          <w:lang w:eastAsia="en-US" w:bidi="ar-SA"/>
        </w:rPr>
        <w:lastRenderedPageBreak/>
        <w:t xml:space="preserve"> </w:t>
      </w:r>
      <w:r w:rsidRPr="0045182B">
        <w:rPr>
          <w:rFonts w:ascii="Times New Roman" w:eastAsiaTheme="minorHAnsi" w:hAnsi="Times New Roman" w:cstheme="minorBidi"/>
          <w:kern w:val="0"/>
          <w:sz w:val="26"/>
          <w:szCs w:val="22"/>
          <w:lang w:eastAsia="en-US" w:bidi="ar-SA"/>
        </w:rPr>
        <w:br w:type="page"/>
      </w:r>
    </w:p>
    <w:p w14:paraId="0BA55BC3" w14:textId="77777777" w:rsidR="0045182B" w:rsidRPr="0045182B" w:rsidRDefault="0045182B" w:rsidP="0045182B">
      <w:pPr>
        <w:keepNext/>
        <w:keepLines/>
        <w:widowControl/>
        <w:suppressAutoHyphens w:val="0"/>
        <w:autoSpaceDE/>
        <w:autoSpaceDN/>
        <w:adjustRightInd/>
        <w:spacing w:before="240" w:after="240" w:line="360" w:lineRule="auto"/>
        <w:ind w:firstLine="709"/>
        <w:jc w:val="center"/>
        <w:outlineLvl w:val="0"/>
        <w:rPr>
          <w:rFonts w:ascii="Times New Roman" w:eastAsiaTheme="majorEastAsia" w:hAnsi="Times New Roman" w:cstheme="majorBidi"/>
          <w:caps/>
          <w:kern w:val="0"/>
          <w:sz w:val="26"/>
          <w:szCs w:val="32"/>
          <w:lang w:eastAsia="en-US" w:bidi="ar-SA"/>
        </w:rPr>
      </w:pPr>
      <w:bookmarkStart w:id="2" w:name="_Toc18757096"/>
      <w:r w:rsidRPr="0045182B">
        <w:rPr>
          <w:rFonts w:ascii="Times New Roman" w:eastAsiaTheme="majorEastAsia" w:hAnsi="Times New Roman" w:cstheme="majorBidi"/>
          <w:caps/>
          <w:kern w:val="0"/>
          <w:sz w:val="26"/>
          <w:szCs w:val="32"/>
          <w:lang w:eastAsia="en-US" w:bidi="ar-SA"/>
        </w:rPr>
        <w:lastRenderedPageBreak/>
        <w:t>I. ОСНОВНЫЕ ХАРАКТЕРИСТИКИ ПРОГРАММЫ</w:t>
      </w:r>
      <w:bookmarkEnd w:id="2"/>
    </w:p>
    <w:p w14:paraId="61BE025B" w14:textId="66381217" w:rsidR="0045182B" w:rsidRPr="008E73CA" w:rsidRDefault="0045182B" w:rsidP="008E73CA">
      <w:pPr>
        <w:keepNext/>
        <w:keepLines/>
        <w:widowControl/>
        <w:suppressAutoHyphens w:val="0"/>
        <w:autoSpaceDE/>
        <w:autoSpaceDN/>
        <w:adjustRightInd/>
        <w:spacing w:line="360" w:lineRule="auto"/>
        <w:ind w:firstLine="709"/>
        <w:jc w:val="center"/>
        <w:outlineLvl w:val="1"/>
        <w:rPr>
          <w:rFonts w:ascii="Times New Roman" w:eastAsiaTheme="majorEastAsia" w:hAnsi="Times New Roman" w:cstheme="majorBidi"/>
          <w:b/>
          <w:caps/>
          <w:kern w:val="0"/>
          <w:sz w:val="28"/>
          <w:szCs w:val="28"/>
          <w:lang w:eastAsia="en-US" w:bidi="ar-SA"/>
        </w:rPr>
      </w:pPr>
      <w:bookmarkStart w:id="3" w:name="_Toc18757097"/>
      <w:r w:rsidRPr="008E73CA">
        <w:rPr>
          <w:rFonts w:ascii="Times New Roman" w:eastAsiaTheme="majorEastAsia" w:hAnsi="Times New Roman" w:cstheme="majorBidi"/>
          <w:b/>
          <w:caps/>
          <w:kern w:val="0"/>
          <w:sz w:val="28"/>
          <w:szCs w:val="28"/>
          <w:lang w:eastAsia="en-US" w:bidi="ar-SA"/>
        </w:rPr>
        <w:t>1. Пояснительная записка</w:t>
      </w:r>
      <w:bookmarkEnd w:id="3"/>
    </w:p>
    <w:p w14:paraId="39BD90C5" w14:textId="77777777" w:rsidR="00451F5F" w:rsidRPr="00603DAD" w:rsidRDefault="00451F5F" w:rsidP="00451F5F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</w:pPr>
      <w:bookmarkStart w:id="4" w:name="_Toc18757099"/>
      <w:r w:rsidRPr="00603DAD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Программа «VR/AR-квантум» </w:t>
      </w:r>
      <w:r w:rsidRPr="00603DAD">
        <w:rPr>
          <w:rFonts w:ascii="Times New Roman" w:eastAsiaTheme="minorHAnsi" w:hAnsi="Times New Roman" w:cstheme="minorBidi"/>
          <w:b/>
          <w:bCs/>
          <w:kern w:val="0"/>
          <w:sz w:val="28"/>
          <w:szCs w:val="28"/>
          <w:lang w:eastAsia="en-US" w:bidi="ar-SA"/>
        </w:rPr>
        <w:t>имеет техническую направленность</w:t>
      </w:r>
      <w:r w:rsidRPr="00603DAD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, в ходе обучения учащиеся приобщаются к инженерно-техническим знаниям в области инновационных технологий, формируют техническое мышление. </w:t>
      </w:r>
    </w:p>
    <w:p w14:paraId="3867AEF5" w14:textId="77777777" w:rsidR="00451F5F" w:rsidRPr="00603DAD" w:rsidRDefault="00451F5F" w:rsidP="00451F5F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</w:pPr>
      <w:r w:rsidRPr="00603DAD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Программа реализуется на базе МАОУДО «Северный Кванториум». В VR/AR-квантуме обучающиеся осваивают объемную визуализацию, работают с виртуальной (VR), дополненной (AR) и смешанной (MR) реальностью. Кванторианцы разрабатывают образовательные приложения, проектируют симуляторы для будущих инженеров, проводят виртуальные туры по культурным и историческим достопримечательностям и др.</w:t>
      </w:r>
    </w:p>
    <w:p w14:paraId="7CAFBB3A" w14:textId="77777777" w:rsidR="00451F5F" w:rsidRPr="00603DAD" w:rsidRDefault="00451F5F" w:rsidP="00451F5F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</w:pPr>
      <w:r w:rsidRPr="00603DAD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Использование дополненной и виртуальной реальности повышает мотивацию учащихся к обучению, при этом требуются знания практически из всех учебных дисциплин от искусств и истории до математики и естественных наук.</w:t>
      </w:r>
    </w:p>
    <w:p w14:paraId="7CAE922F" w14:textId="77777777" w:rsidR="00451F5F" w:rsidRPr="008279AE" w:rsidRDefault="00451F5F" w:rsidP="00451F5F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</w:pPr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Виртуальная реальность (англ. Virtuality Reality (сокр. VR) – это искусственный мир, созданный средствами компьютерного моделирования, симуляция реального мира. Виртуальная реальность — термин, использованный, чтобы описать созданную компьютером трехмерную окружающую среду, которая взаимодействует с органами чувств человека, позволяя ему полностью в нее погружаться. Важнейший принцип VR – обеспечение реакции системы на действия пользователя. Для этого используются специальные устройства взаимодействия. </w:t>
      </w:r>
    </w:p>
    <w:p w14:paraId="502B077D" w14:textId="77777777" w:rsidR="00451F5F" w:rsidRPr="008279AE" w:rsidRDefault="00451F5F" w:rsidP="00451F5F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</w:pPr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Дополненная реальность (англ. Augmented Reality (сокр. AR) – технология интерактивной компьютерной визуализации, которая дополняет изображение реального мира виртуальными элементами и дает возможность взаимодействовать с ними. Сегодня существует достаточно большой спектр областей, где применяется дополненная и виртуальная реальность, но в первую очередь можно выделить следующие: медицина, образование, </w:t>
      </w:r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lastRenderedPageBreak/>
        <w:t xml:space="preserve">картография и ГИС, проектирование, дизайн и производство. Очень важную роль дополненная и виртуальная реальность играет в области образования. С помощью данных технологий стало возможным изготавливать абсолютно новые учебные, интерактивные пособия, виртуальные стенды. При помощи этих технологий возможно визуализировать любое понятие, а также просмотреть и исследовать его. Данные технологии поднимают образование на совершенно новый качественный уровень. В проектировании дополненная реальность позволяет увидеть дом на пустыре, а также обустроить его. Дополненная и виртуальная реальность перевернет восприятие окружающего мира, сделает его наиболее интерактивным, придаст некоторое ощущение игры. </w:t>
      </w:r>
    </w:p>
    <w:p w14:paraId="1DCB2E57" w14:textId="77777777" w:rsidR="00451F5F" w:rsidRPr="008279AE" w:rsidRDefault="00451F5F" w:rsidP="00451F5F">
      <w:pPr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</w:pPr>
      <w:r w:rsidRPr="008279AE"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  <w:t>Программа разработана в соответствии со следующими нормативно-правовыми документами:</w:t>
      </w:r>
    </w:p>
    <w:p w14:paraId="16BD709D" w14:textId="77777777" w:rsidR="00451F5F" w:rsidRPr="008279AE" w:rsidRDefault="00451F5F" w:rsidP="00451F5F">
      <w:pPr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</w:pPr>
      <w:r w:rsidRPr="008279AE"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  <w:t>Федеральным Законом «Об образовании в РФ» от 29.12.2012 №272-ФЗ;</w:t>
      </w:r>
    </w:p>
    <w:p w14:paraId="7C95E291" w14:textId="77777777" w:rsidR="00451F5F" w:rsidRPr="008279AE" w:rsidRDefault="00451F5F" w:rsidP="00451F5F">
      <w:pPr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</w:pPr>
      <w:r w:rsidRPr="008279AE"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  <w:t>Типовым положением об учреждении дополнительного образования детей (Постановление Правительства РФ от 26.06.2012);</w:t>
      </w:r>
    </w:p>
    <w:p w14:paraId="1D21C2F9" w14:textId="77777777" w:rsidR="00451F5F" w:rsidRPr="008279AE" w:rsidRDefault="00451F5F" w:rsidP="00451F5F">
      <w:pPr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</w:pPr>
      <w:r w:rsidRPr="008279AE"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  <w:t>Порядком организации и осуществления образовательной деятельности по дополнительным общеобразовательным программам (Приказ Министерства просвещения РФ от 9 ноября 2018 г. N 196);</w:t>
      </w:r>
    </w:p>
    <w:p w14:paraId="33418C52" w14:textId="77777777" w:rsidR="00451F5F" w:rsidRPr="008279AE" w:rsidRDefault="00451F5F" w:rsidP="00451F5F">
      <w:pPr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</w:pPr>
      <w:r w:rsidRPr="008279AE"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  <w:t>Положением о дополнительной общеразвивающей программе (Приказ МАОУДО «Северный Кванториум» от 02.09.2019г. № 244-од);</w:t>
      </w:r>
    </w:p>
    <w:p w14:paraId="74B0F2AA" w14:textId="77777777" w:rsidR="00451F5F" w:rsidRPr="008279AE" w:rsidRDefault="00451F5F" w:rsidP="00451F5F">
      <w:pPr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</w:pPr>
      <w:r w:rsidRPr="008279AE"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  <w:t>Положением о формах обучения по дополнительным общеобразовательным программам (Приказ МАОУДО «Северный Кванториум» от 02.09.2019г. № 244-од);</w:t>
      </w:r>
    </w:p>
    <w:p w14:paraId="435A4B89" w14:textId="77777777" w:rsidR="00451F5F" w:rsidRPr="008279AE" w:rsidRDefault="00451F5F" w:rsidP="00451F5F">
      <w:pPr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</w:pPr>
      <w:r w:rsidRPr="008279AE">
        <w:rPr>
          <w:rFonts w:ascii="Times New Roman" w:eastAsiaTheme="minorHAnsi" w:hAnsi="Times New Roman" w:cs="Times New Roman"/>
          <w:sz w:val="28"/>
          <w:szCs w:val="28"/>
          <w:lang w:eastAsia="en-US" w:bidi="ar-SA"/>
        </w:rPr>
        <w:t>Положением о формах, периодичности и порядке контроля успеваемости и промежуточной аттестации обучающихся в МАОУДО «Северный Кванторуим» (Приказ МАОУДО «Северный Кванториум» от 02.09.2019г. № 244-од.</w:t>
      </w:r>
    </w:p>
    <w:p w14:paraId="566D6BF0" w14:textId="77777777" w:rsidR="0045182B" w:rsidRPr="00451F5F" w:rsidRDefault="0045182B" w:rsidP="008E73CA">
      <w:pPr>
        <w:keepNext/>
        <w:keepLines/>
        <w:widowControl/>
        <w:suppressAutoHyphens w:val="0"/>
        <w:autoSpaceDE/>
        <w:autoSpaceDN/>
        <w:adjustRightInd/>
        <w:spacing w:line="360" w:lineRule="auto"/>
        <w:ind w:firstLine="709"/>
        <w:outlineLvl w:val="2"/>
        <w:rPr>
          <w:rFonts w:ascii="Times New Roman" w:eastAsiaTheme="majorEastAsia" w:hAnsi="Times New Roman" w:cstheme="majorBidi"/>
          <w:b/>
          <w:bCs/>
          <w:kern w:val="0"/>
          <w:sz w:val="28"/>
          <w:szCs w:val="28"/>
          <w:lang w:eastAsia="ru-RU" w:bidi="ar-SA"/>
        </w:rPr>
      </w:pPr>
      <w:r w:rsidRPr="00451F5F">
        <w:rPr>
          <w:rFonts w:ascii="Times New Roman" w:eastAsiaTheme="majorEastAsia" w:hAnsi="Times New Roman" w:cstheme="majorBidi"/>
          <w:b/>
          <w:bCs/>
          <w:kern w:val="0"/>
          <w:sz w:val="28"/>
          <w:szCs w:val="28"/>
          <w:lang w:eastAsia="ru-RU" w:bidi="ar-SA"/>
        </w:rPr>
        <w:lastRenderedPageBreak/>
        <w:t>Актуальность программы</w:t>
      </w:r>
      <w:bookmarkEnd w:id="4"/>
    </w:p>
    <w:p w14:paraId="3ED2C59B" w14:textId="77777777" w:rsidR="0045182B" w:rsidRPr="008E73CA" w:rsidRDefault="0045182B" w:rsidP="008E73CA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</w:pPr>
      <w:r w:rsidRPr="008E73CA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Актуальность программы состоит в том, что знания и умения, полученные на занятиях, готовят школьников к творческой конструкторско-технологической деятельности и моделированию с применением современных технологий.</w:t>
      </w:r>
    </w:p>
    <w:p w14:paraId="36F3A8F8" w14:textId="426C20AB" w:rsidR="0045182B" w:rsidRPr="008E73CA" w:rsidRDefault="0045182B" w:rsidP="008E73CA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</w:pPr>
      <w:r w:rsidRPr="008E73CA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Актуальность для предприятий в сфере подводного судостроения заключается в возможности создания интерактивной виртуальной документации на изделие, проверка эргономики помещений и возможность проверки компоновки на основании данных лазерного сканирования прямо «на месте».</w:t>
      </w:r>
      <w:r w:rsidR="00F033C2" w:rsidRPr="008E73CA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 Так же в рамках судостроительной деятельности актуально создание </w:t>
      </w:r>
      <w:r w:rsidR="00F033C2" w:rsidRPr="008E73CA">
        <w:rPr>
          <w:rFonts w:ascii="Times New Roman" w:eastAsiaTheme="minorHAnsi" w:hAnsi="Times New Roman" w:cstheme="minorBidi"/>
          <w:kern w:val="0"/>
          <w:sz w:val="28"/>
          <w:szCs w:val="28"/>
          <w:lang w:val="en-GB" w:eastAsia="en-US" w:bidi="ar-SA"/>
        </w:rPr>
        <w:t>VR</w:t>
      </w:r>
      <w:r w:rsidR="00F033C2" w:rsidRPr="008E73CA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/</w:t>
      </w:r>
      <w:r w:rsidR="00F033C2" w:rsidRPr="008E73CA">
        <w:rPr>
          <w:rFonts w:ascii="Times New Roman" w:eastAsiaTheme="minorHAnsi" w:hAnsi="Times New Roman" w:cstheme="minorBidi"/>
          <w:kern w:val="0"/>
          <w:sz w:val="28"/>
          <w:szCs w:val="28"/>
          <w:lang w:val="en-GB" w:eastAsia="en-US" w:bidi="ar-SA"/>
        </w:rPr>
        <w:t>AR</w:t>
      </w:r>
      <w:r w:rsidR="00F033C2" w:rsidRPr="008E73CA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 симуляторов оборудования, используемого на производстве, внедрение которых позволит сократить производственные травмы более чем на 70%.</w:t>
      </w:r>
    </w:p>
    <w:p w14:paraId="3CA60DE2" w14:textId="77777777" w:rsidR="0045182B" w:rsidRPr="00451F5F" w:rsidRDefault="0045182B" w:rsidP="008E73CA">
      <w:pPr>
        <w:keepNext/>
        <w:keepLines/>
        <w:widowControl/>
        <w:suppressAutoHyphens w:val="0"/>
        <w:autoSpaceDE/>
        <w:autoSpaceDN/>
        <w:adjustRightInd/>
        <w:spacing w:line="360" w:lineRule="auto"/>
        <w:ind w:firstLine="709"/>
        <w:outlineLvl w:val="2"/>
        <w:rPr>
          <w:rFonts w:ascii="Times New Roman" w:eastAsiaTheme="majorEastAsia" w:hAnsi="Times New Roman" w:cstheme="majorBidi"/>
          <w:b/>
          <w:bCs/>
          <w:kern w:val="0"/>
          <w:sz w:val="28"/>
          <w:szCs w:val="28"/>
          <w:lang w:eastAsia="ru-RU" w:bidi="ar-SA"/>
        </w:rPr>
      </w:pPr>
      <w:bookmarkStart w:id="5" w:name="_Toc18757100"/>
      <w:r w:rsidRPr="00451F5F">
        <w:rPr>
          <w:rFonts w:ascii="Times New Roman" w:eastAsiaTheme="majorEastAsia" w:hAnsi="Times New Roman" w:cstheme="majorBidi"/>
          <w:b/>
          <w:bCs/>
          <w:kern w:val="0"/>
          <w:sz w:val="28"/>
          <w:szCs w:val="28"/>
          <w:lang w:eastAsia="ru-RU" w:bidi="ar-SA"/>
        </w:rPr>
        <w:t>Новизна</w:t>
      </w:r>
      <w:bookmarkEnd w:id="5"/>
    </w:p>
    <w:p w14:paraId="496F5E22" w14:textId="03D2A7E2" w:rsidR="0045182B" w:rsidRPr="008E73CA" w:rsidRDefault="0045182B" w:rsidP="008E73CA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</w:pPr>
      <w:r w:rsidRPr="008E73CA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Данная образовательная программа интегрирует в себе достижения сразу нескольких традиционных направлений. В процессе </w:t>
      </w:r>
      <w:r w:rsidR="00F033C2" w:rsidRPr="008E73CA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создания приложений виртуальной, дополненной или смешанной реальности дети освоят самые востребованные умения</w:t>
      </w:r>
      <w:r w:rsidR="005A41F8" w:rsidRPr="008E73CA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 – 3</w:t>
      </w:r>
      <w:r w:rsidR="005A41F8" w:rsidRPr="008E73CA">
        <w:rPr>
          <w:rFonts w:ascii="Times New Roman" w:eastAsiaTheme="minorHAnsi" w:hAnsi="Times New Roman" w:cstheme="minorBidi"/>
          <w:kern w:val="0"/>
          <w:sz w:val="28"/>
          <w:szCs w:val="28"/>
          <w:lang w:val="en-GB" w:eastAsia="en-US" w:bidi="ar-SA"/>
        </w:rPr>
        <w:t>D</w:t>
      </w:r>
      <w:r w:rsidR="005A41F8" w:rsidRPr="008E73CA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 моделирование и программирование</w:t>
      </w:r>
      <w:r w:rsidRPr="008E73CA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. Использование дополненной и виртуальной реальности повышает мотивацию учащихся к обучению, при этом требуются знания практически из всех учебных дисциплин от искусств и истории до математики и естественных наук.</w:t>
      </w:r>
    </w:p>
    <w:p w14:paraId="3D708464" w14:textId="77777777" w:rsidR="00451F5F" w:rsidRPr="00603DAD" w:rsidRDefault="00451F5F" w:rsidP="00451F5F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Theme="minorHAnsi" w:hAnsi="Times New Roman" w:cstheme="minorBidi"/>
          <w:b/>
          <w:bCs/>
          <w:kern w:val="0"/>
          <w:sz w:val="28"/>
          <w:szCs w:val="28"/>
          <w:lang w:eastAsia="en-US" w:bidi="ar-SA"/>
        </w:rPr>
      </w:pPr>
      <w:bookmarkStart w:id="6" w:name="_Toc18757108"/>
      <w:bookmarkStart w:id="7" w:name="_Toc18757102"/>
      <w:r w:rsidRPr="00603DAD">
        <w:rPr>
          <w:rFonts w:ascii="Times New Roman" w:eastAsiaTheme="minorHAnsi" w:hAnsi="Times New Roman" w:cstheme="minorBidi"/>
          <w:b/>
          <w:bCs/>
          <w:kern w:val="0"/>
          <w:sz w:val="28"/>
          <w:szCs w:val="28"/>
          <w:lang w:eastAsia="en-US" w:bidi="ar-SA"/>
        </w:rPr>
        <w:t>Педагогическая целесообразность</w:t>
      </w:r>
    </w:p>
    <w:p w14:paraId="2093CFA4" w14:textId="77777777" w:rsidR="00451F5F" w:rsidRPr="00603DAD" w:rsidRDefault="00451F5F" w:rsidP="00451F5F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</w:pPr>
      <w:r w:rsidRPr="00603DAD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Дополненная и виртуальная реальность – особое направление кванториумов, тесно связанное с любым из остальных. Практически для каждой перспективной позиции «Атласа новых профессий» крайне полезны будут знания из области систем трекинга, 3D моделирования, программирования и т.д. </w:t>
      </w:r>
    </w:p>
    <w:p w14:paraId="61917BDA" w14:textId="77777777" w:rsidR="00451F5F" w:rsidRPr="003233FF" w:rsidRDefault="00451F5F" w:rsidP="00451F5F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Theme="minorHAnsi" w:hAnsi="Times New Roman" w:cstheme="minorBidi"/>
          <w:b/>
          <w:bCs/>
          <w:kern w:val="0"/>
          <w:sz w:val="28"/>
          <w:szCs w:val="28"/>
          <w:lang w:eastAsia="en-US" w:bidi="ar-SA"/>
        </w:rPr>
      </w:pPr>
      <w:r w:rsidRPr="003233FF">
        <w:rPr>
          <w:rFonts w:ascii="Times New Roman" w:eastAsiaTheme="minorHAnsi" w:hAnsi="Times New Roman" w:cstheme="minorBidi"/>
          <w:b/>
          <w:bCs/>
          <w:kern w:val="0"/>
          <w:sz w:val="28"/>
          <w:szCs w:val="28"/>
          <w:lang w:eastAsia="en-US" w:bidi="ar-SA"/>
        </w:rPr>
        <w:t>Отличительные особенности</w:t>
      </w:r>
    </w:p>
    <w:p w14:paraId="254939A8" w14:textId="77777777" w:rsidR="00451F5F" w:rsidRDefault="00451F5F" w:rsidP="00451F5F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</w:pPr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lastRenderedPageBreak/>
        <w:t>VR/AR-квантум – самый интегрирующий квантум, в нем одновременно сочетаются знания из промдизайн-квантума (3</w:t>
      </w:r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val="en-GB" w:eastAsia="en-US" w:bidi="ar-SA"/>
        </w:rPr>
        <w:t>D</w:t>
      </w:r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 моделирование) и из </w:t>
      </w:r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val="en-GB" w:eastAsia="en-US" w:bidi="ar-SA"/>
        </w:rPr>
        <w:t>IT</w:t>
      </w:r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-квантума (программирование). </w:t>
      </w:r>
      <w:r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К</w:t>
      </w:r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ак ученики могут научиться чему-либо у данных квантумов, так и сами могут научить других </w:t>
      </w:r>
      <w:r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обучающихся</w:t>
      </w:r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 использовать их знания в виртуальной или дополненной реальности. </w:t>
      </w:r>
    </w:p>
    <w:p w14:paraId="0535A53F" w14:textId="77777777" w:rsidR="00451F5F" w:rsidRDefault="00451F5F" w:rsidP="00451F5F">
      <w:pPr>
        <w:pStyle w:val="a4"/>
        <w:kinsoku w:val="0"/>
        <w:overflowPunct w:val="0"/>
        <w:spacing w:line="360" w:lineRule="auto"/>
        <w:ind w:left="0" w:firstLine="709"/>
        <w:jc w:val="both"/>
      </w:pPr>
      <w:r>
        <w:t>Программа предусматривает возможность её реализации в формате сетевого взаимодействия. Сетевое взаимодействие в сфере дополнительного образования детей приобретает всё большую актуальность. Дополнительное образование более открыто, вариативно, представляет ребенку разнообразие возможностей для самовыражения и развития способностей.</w:t>
      </w:r>
    </w:p>
    <w:p w14:paraId="761112BD" w14:textId="77777777" w:rsidR="00451F5F" w:rsidRDefault="00451F5F" w:rsidP="00451F5F">
      <w:pPr>
        <w:pStyle w:val="a4"/>
        <w:kinsoku w:val="0"/>
        <w:overflowPunct w:val="0"/>
        <w:spacing w:line="360" w:lineRule="auto"/>
        <w:ind w:left="0" w:firstLine="709"/>
        <w:jc w:val="both"/>
      </w:pPr>
      <w:r>
        <w:t>Реализация дополнительной общеразвивающей программы в формате сетевого взаимодействия повысит качественный уровень оказания образовательных услуг системой в целом, решит проблему дефицита используемых ресурсов и эффективных практик организации процесса обучения.</w:t>
      </w:r>
    </w:p>
    <w:p w14:paraId="57D3063D" w14:textId="28AFA12D" w:rsidR="008E73CA" w:rsidRPr="00CF7806" w:rsidRDefault="008E73CA" w:rsidP="00CF7806">
      <w:pPr>
        <w:pStyle w:val="a4"/>
        <w:kinsoku w:val="0"/>
        <w:overflowPunct w:val="0"/>
        <w:spacing w:line="360" w:lineRule="auto"/>
        <w:ind w:left="0" w:firstLine="709"/>
        <w:jc w:val="both"/>
      </w:pPr>
      <w:r w:rsidRPr="00CF7806">
        <w:rPr>
          <w:rFonts w:eastAsiaTheme="majorEastAsia" w:cstheme="majorBidi"/>
          <w:b/>
        </w:rPr>
        <w:t>Цель программы</w:t>
      </w:r>
      <w:bookmarkEnd w:id="6"/>
      <w:r w:rsidRPr="00CF7806">
        <w:rPr>
          <w:rFonts w:eastAsiaTheme="majorEastAsia" w:cstheme="majorBidi"/>
          <w:b/>
        </w:rPr>
        <w:t>:</w:t>
      </w:r>
      <w:r w:rsidRPr="008E73CA">
        <w:rPr>
          <w:rFonts w:eastAsiaTheme="majorEastAsia" w:cstheme="majorBidi"/>
        </w:rPr>
        <w:t xml:space="preserve"> </w:t>
      </w:r>
      <w:r w:rsidR="009F3A4C">
        <w:rPr>
          <w:rFonts w:eastAsiaTheme="majorEastAsia" w:cstheme="majorBidi"/>
        </w:rPr>
        <w:t>развитие</w:t>
      </w:r>
      <w:r w:rsidRPr="008E73CA">
        <w:rPr>
          <w:rFonts w:eastAsiaTheme="minorHAnsi" w:cstheme="minorBidi"/>
          <w:lang w:eastAsia="en-US"/>
        </w:rPr>
        <w:t xml:space="preserve"> интереса к техническим видам творчества, </w:t>
      </w:r>
      <w:r w:rsidR="009F3A4C">
        <w:rPr>
          <w:rFonts w:eastAsiaTheme="minorHAnsi" w:cstheme="minorBidi"/>
          <w:lang w:eastAsia="en-US"/>
        </w:rPr>
        <w:t>по</w:t>
      </w:r>
      <w:r w:rsidRPr="008E73CA">
        <w:rPr>
          <w:rFonts w:eastAsiaTheme="minorHAnsi" w:cstheme="minorBidi"/>
          <w:lang w:eastAsia="en-US"/>
        </w:rPr>
        <w:t>средств</w:t>
      </w:r>
      <w:r w:rsidR="009F3A4C">
        <w:rPr>
          <w:rFonts w:eastAsiaTheme="minorHAnsi" w:cstheme="minorBidi"/>
          <w:lang w:eastAsia="en-US"/>
        </w:rPr>
        <w:t>ом</w:t>
      </w:r>
      <w:r w:rsidRPr="008E73CA">
        <w:rPr>
          <w:rFonts w:eastAsiaTheme="minorHAnsi" w:cstheme="minorBidi"/>
          <w:lang w:eastAsia="en-US"/>
        </w:rPr>
        <w:t xml:space="preserve"> виртуальной и дополненной реальности.</w:t>
      </w:r>
    </w:p>
    <w:p w14:paraId="55A33A76" w14:textId="77777777" w:rsidR="008E73CA" w:rsidRPr="00CF7806" w:rsidRDefault="008E73CA" w:rsidP="008E73CA">
      <w:pPr>
        <w:keepNext/>
        <w:keepLines/>
        <w:widowControl/>
        <w:suppressAutoHyphens w:val="0"/>
        <w:autoSpaceDE/>
        <w:autoSpaceDN/>
        <w:adjustRightInd/>
        <w:spacing w:line="360" w:lineRule="auto"/>
        <w:ind w:firstLine="709"/>
        <w:outlineLvl w:val="2"/>
        <w:rPr>
          <w:rFonts w:ascii="Times New Roman" w:eastAsiaTheme="majorEastAsia" w:hAnsi="Times New Roman" w:cstheme="majorBidi"/>
          <w:b/>
          <w:kern w:val="0"/>
          <w:sz w:val="28"/>
          <w:szCs w:val="28"/>
          <w:lang w:eastAsia="ru-RU" w:bidi="ar-SA"/>
        </w:rPr>
      </w:pPr>
      <w:bookmarkStart w:id="8" w:name="_Toc18757109"/>
      <w:r w:rsidRPr="00CF7806">
        <w:rPr>
          <w:rFonts w:ascii="Times New Roman" w:eastAsiaTheme="majorEastAsia" w:hAnsi="Times New Roman" w:cstheme="majorBidi"/>
          <w:b/>
          <w:kern w:val="0"/>
          <w:sz w:val="28"/>
          <w:szCs w:val="28"/>
          <w:lang w:eastAsia="ru-RU" w:bidi="ar-SA"/>
        </w:rPr>
        <w:t>Задачи</w:t>
      </w:r>
      <w:bookmarkEnd w:id="8"/>
    </w:p>
    <w:p w14:paraId="720694B6" w14:textId="77777777" w:rsidR="008E73CA" w:rsidRPr="00CF7806" w:rsidRDefault="008E73CA" w:rsidP="008E73CA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Theme="minorHAnsi" w:hAnsi="Times New Roman" w:cstheme="minorBidi"/>
          <w:b/>
          <w:kern w:val="0"/>
          <w:sz w:val="28"/>
          <w:szCs w:val="28"/>
          <w:lang w:eastAsia="en-US" w:bidi="ar-SA"/>
        </w:rPr>
      </w:pPr>
      <w:r w:rsidRPr="00CF7806">
        <w:rPr>
          <w:rFonts w:ascii="Times New Roman" w:eastAsiaTheme="minorHAnsi" w:hAnsi="Times New Roman" w:cstheme="minorBidi"/>
          <w:b/>
          <w:kern w:val="0"/>
          <w:sz w:val="28"/>
          <w:szCs w:val="28"/>
          <w:lang w:eastAsia="en-US" w:bidi="ar-SA"/>
        </w:rPr>
        <w:t>Предметные:</w:t>
      </w:r>
    </w:p>
    <w:p w14:paraId="0183EDC7" w14:textId="77777777" w:rsidR="008E73CA" w:rsidRPr="008E73CA" w:rsidRDefault="008E73CA" w:rsidP="008E73CA">
      <w:pPr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E73CA">
        <w:rPr>
          <w:rFonts w:ascii="Times New Roman" w:hAnsi="Times New Roman"/>
          <w:sz w:val="28"/>
          <w:szCs w:val="28"/>
        </w:rPr>
        <w:t>четкие знания о виртуальной реальности, профессиональных терминах, актуальности и перспективах данных технологий;</w:t>
      </w:r>
    </w:p>
    <w:p w14:paraId="3D458EE2" w14:textId="77777777" w:rsidR="008E73CA" w:rsidRPr="008E73CA" w:rsidRDefault="008E73CA" w:rsidP="008E73CA">
      <w:pPr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E73CA">
        <w:rPr>
          <w:rFonts w:ascii="Times New Roman" w:hAnsi="Times New Roman"/>
          <w:sz w:val="28"/>
          <w:szCs w:val="28"/>
        </w:rPr>
        <w:t>знания о разнообразии, конструктивных особенностях и принципах работы VR-устройств;</w:t>
      </w:r>
    </w:p>
    <w:p w14:paraId="308758A8" w14:textId="77777777" w:rsidR="008E73CA" w:rsidRPr="008E73CA" w:rsidRDefault="008E73CA" w:rsidP="008E73CA">
      <w:pPr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E73CA">
        <w:rPr>
          <w:rFonts w:ascii="Times New Roman" w:hAnsi="Times New Roman"/>
          <w:sz w:val="28"/>
          <w:szCs w:val="28"/>
        </w:rPr>
        <w:t>умение работать с профильным программным обеспечением (программами для 3</w:t>
      </w:r>
      <w:r w:rsidRPr="008E73CA">
        <w:rPr>
          <w:rFonts w:ascii="Times New Roman" w:hAnsi="Times New Roman"/>
          <w:sz w:val="28"/>
          <w:szCs w:val="28"/>
          <w:lang w:val="en-GB"/>
        </w:rPr>
        <w:t>D</w:t>
      </w:r>
      <w:r w:rsidRPr="008E73CA">
        <w:rPr>
          <w:rFonts w:ascii="Times New Roman" w:hAnsi="Times New Roman"/>
          <w:sz w:val="28"/>
          <w:szCs w:val="28"/>
        </w:rPr>
        <w:t xml:space="preserve"> моделирования – </w:t>
      </w:r>
      <w:r w:rsidRPr="008E73CA">
        <w:rPr>
          <w:rFonts w:ascii="Times New Roman" w:hAnsi="Times New Roman"/>
          <w:sz w:val="28"/>
          <w:szCs w:val="28"/>
          <w:lang w:val="en-GB"/>
        </w:rPr>
        <w:t>Blender</w:t>
      </w:r>
      <w:r w:rsidRPr="008E73CA">
        <w:rPr>
          <w:rFonts w:ascii="Times New Roman" w:hAnsi="Times New Roman"/>
          <w:sz w:val="28"/>
          <w:szCs w:val="28"/>
        </w:rPr>
        <w:t xml:space="preserve">, движками – </w:t>
      </w:r>
      <w:r w:rsidRPr="008E73CA">
        <w:rPr>
          <w:rFonts w:ascii="Times New Roman" w:hAnsi="Times New Roman"/>
          <w:sz w:val="28"/>
          <w:szCs w:val="28"/>
          <w:lang w:val="en-GB"/>
        </w:rPr>
        <w:t>Unity</w:t>
      </w:r>
      <w:r w:rsidRPr="008E73CA">
        <w:rPr>
          <w:rFonts w:ascii="Times New Roman" w:hAnsi="Times New Roman"/>
          <w:sz w:val="28"/>
          <w:szCs w:val="28"/>
        </w:rPr>
        <w:t xml:space="preserve">, </w:t>
      </w:r>
      <w:r w:rsidRPr="008E73CA">
        <w:rPr>
          <w:rFonts w:ascii="Times New Roman" w:hAnsi="Times New Roman"/>
          <w:sz w:val="28"/>
          <w:szCs w:val="28"/>
          <w:lang w:val="en-GB"/>
        </w:rPr>
        <w:t>Unreal</w:t>
      </w:r>
      <w:r w:rsidRPr="008E73CA">
        <w:rPr>
          <w:rFonts w:ascii="Times New Roman" w:hAnsi="Times New Roman"/>
          <w:sz w:val="28"/>
          <w:szCs w:val="28"/>
        </w:rPr>
        <w:t xml:space="preserve"> </w:t>
      </w:r>
      <w:r w:rsidRPr="008E73CA">
        <w:rPr>
          <w:rFonts w:ascii="Times New Roman" w:hAnsi="Times New Roman"/>
          <w:sz w:val="28"/>
          <w:szCs w:val="28"/>
          <w:lang w:val="en-GB"/>
        </w:rPr>
        <w:t>Engine</w:t>
      </w:r>
      <w:r w:rsidRPr="008E73CA">
        <w:rPr>
          <w:rFonts w:ascii="Times New Roman" w:hAnsi="Times New Roman"/>
          <w:sz w:val="28"/>
          <w:szCs w:val="28"/>
        </w:rPr>
        <w:t xml:space="preserve">, средами разработки – </w:t>
      </w:r>
      <w:r w:rsidRPr="008E73CA">
        <w:rPr>
          <w:rFonts w:ascii="Times New Roman" w:hAnsi="Times New Roman"/>
          <w:sz w:val="28"/>
          <w:szCs w:val="28"/>
          <w:lang w:val="en-GB"/>
        </w:rPr>
        <w:t>Microsoft</w:t>
      </w:r>
      <w:r w:rsidRPr="008E73CA">
        <w:rPr>
          <w:rFonts w:ascii="Times New Roman" w:hAnsi="Times New Roman"/>
          <w:sz w:val="28"/>
          <w:szCs w:val="28"/>
        </w:rPr>
        <w:t xml:space="preserve"> </w:t>
      </w:r>
      <w:r w:rsidRPr="008E73CA">
        <w:rPr>
          <w:rFonts w:ascii="Times New Roman" w:hAnsi="Times New Roman"/>
          <w:sz w:val="28"/>
          <w:szCs w:val="28"/>
          <w:lang w:val="en-GB"/>
        </w:rPr>
        <w:t>Visual</w:t>
      </w:r>
      <w:r w:rsidRPr="008E73CA">
        <w:rPr>
          <w:rFonts w:ascii="Times New Roman" w:hAnsi="Times New Roman"/>
          <w:sz w:val="28"/>
          <w:szCs w:val="28"/>
        </w:rPr>
        <w:t xml:space="preserve"> </w:t>
      </w:r>
      <w:r w:rsidRPr="008E73CA">
        <w:rPr>
          <w:rFonts w:ascii="Times New Roman" w:hAnsi="Times New Roman"/>
          <w:sz w:val="28"/>
          <w:szCs w:val="28"/>
          <w:lang w:val="en-GB"/>
        </w:rPr>
        <w:t>Studio</w:t>
      </w:r>
      <w:r w:rsidRPr="008E73CA">
        <w:rPr>
          <w:rFonts w:ascii="Times New Roman" w:hAnsi="Times New Roman"/>
          <w:sz w:val="28"/>
          <w:szCs w:val="28"/>
        </w:rPr>
        <w:t>);</w:t>
      </w:r>
    </w:p>
    <w:p w14:paraId="53610131" w14:textId="34DF5667" w:rsidR="008E73CA" w:rsidRPr="008E73CA" w:rsidRDefault="00451F5F" w:rsidP="008E73CA">
      <w:pPr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</w:t>
      </w:r>
      <w:r w:rsidR="008E73CA" w:rsidRPr="008E73CA">
        <w:rPr>
          <w:rFonts w:ascii="Times New Roman" w:hAnsi="Times New Roman"/>
          <w:sz w:val="28"/>
          <w:szCs w:val="28"/>
        </w:rPr>
        <w:t xml:space="preserve"> навыков моделирования.</w:t>
      </w:r>
    </w:p>
    <w:p w14:paraId="4B779EAD" w14:textId="77777777" w:rsidR="008E73CA" w:rsidRPr="008E73CA" w:rsidRDefault="008E73CA" w:rsidP="008E73CA">
      <w:pPr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E73CA">
        <w:rPr>
          <w:rFonts w:ascii="Times New Roman" w:hAnsi="Times New Roman"/>
          <w:sz w:val="28"/>
          <w:szCs w:val="28"/>
        </w:rPr>
        <w:t>приобретение навыков программирования.</w:t>
      </w:r>
    </w:p>
    <w:p w14:paraId="470F1F93" w14:textId="77777777" w:rsidR="008E73CA" w:rsidRPr="00CF7806" w:rsidRDefault="008E73CA" w:rsidP="008E73CA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Theme="minorHAnsi" w:hAnsi="Times New Roman" w:cstheme="minorBidi"/>
          <w:b/>
          <w:kern w:val="0"/>
          <w:sz w:val="28"/>
          <w:szCs w:val="28"/>
          <w:lang w:eastAsia="en-US" w:bidi="ar-SA"/>
        </w:rPr>
      </w:pPr>
      <w:r w:rsidRPr="00CF7806">
        <w:rPr>
          <w:rFonts w:ascii="Times New Roman" w:eastAsiaTheme="minorHAnsi" w:hAnsi="Times New Roman" w:cstheme="minorBidi"/>
          <w:b/>
          <w:kern w:val="0"/>
          <w:sz w:val="28"/>
          <w:szCs w:val="28"/>
          <w:lang w:eastAsia="en-US" w:bidi="ar-SA"/>
        </w:rPr>
        <w:t>Метапредметные:</w:t>
      </w:r>
    </w:p>
    <w:p w14:paraId="2A3B243E" w14:textId="77777777" w:rsidR="008E73CA" w:rsidRPr="008E73CA" w:rsidRDefault="008E73CA" w:rsidP="008E73CA">
      <w:pPr>
        <w:widowControl/>
        <w:numPr>
          <w:ilvl w:val="0"/>
          <w:numId w:val="3"/>
        </w:numPr>
        <w:suppressAutoHyphens w:val="0"/>
        <w:autoSpaceDE/>
        <w:autoSpaceDN/>
        <w:adjustRightInd/>
        <w:spacing w:line="36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</w:pPr>
      <w:r w:rsidRPr="008E73CA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lastRenderedPageBreak/>
        <w:t>развитие логического мышления и пространственного воображения;</w:t>
      </w:r>
    </w:p>
    <w:p w14:paraId="39EA3032" w14:textId="77777777" w:rsidR="008E73CA" w:rsidRPr="008E73CA" w:rsidRDefault="008E73CA" w:rsidP="008E73CA">
      <w:pPr>
        <w:widowControl/>
        <w:numPr>
          <w:ilvl w:val="0"/>
          <w:numId w:val="3"/>
        </w:numPr>
        <w:suppressAutoHyphens w:val="0"/>
        <w:autoSpaceDE/>
        <w:autoSpaceDN/>
        <w:adjustRightInd/>
        <w:spacing w:line="36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</w:pPr>
      <w:r w:rsidRPr="008E73CA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развитие умения генерировать идеи по применению технологий виртуальной/дополненной реальности в решении конкретных задач;</w:t>
      </w:r>
    </w:p>
    <w:p w14:paraId="6847C78D" w14:textId="77777777" w:rsidR="008E73CA" w:rsidRPr="008E73CA" w:rsidRDefault="008E73CA" w:rsidP="008E73CA">
      <w:pPr>
        <w:widowControl/>
        <w:numPr>
          <w:ilvl w:val="0"/>
          <w:numId w:val="3"/>
        </w:numPr>
        <w:suppressAutoHyphens w:val="0"/>
        <w:autoSpaceDE/>
        <w:autoSpaceDN/>
        <w:adjustRightInd/>
        <w:spacing w:line="36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</w:pPr>
      <w:r w:rsidRPr="008E73CA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формирование и развитие навыков работы с различными источниками информации, умения самостоятельно искать, извлекать и отбирать необходимую для решения учебных задач информацию;</w:t>
      </w:r>
    </w:p>
    <w:p w14:paraId="24BF60D0" w14:textId="77777777" w:rsidR="008E73CA" w:rsidRPr="008E73CA" w:rsidRDefault="008E73CA" w:rsidP="008E73CA">
      <w:pPr>
        <w:widowControl/>
        <w:numPr>
          <w:ilvl w:val="0"/>
          <w:numId w:val="3"/>
        </w:numPr>
        <w:suppressAutoHyphens w:val="0"/>
        <w:autoSpaceDE/>
        <w:autoSpaceDN/>
        <w:adjustRightInd/>
        <w:spacing w:line="36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</w:pPr>
      <w:r w:rsidRPr="008E73CA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формирование трудовых умений и навыков, умение планировать работу по реализации замысла, предвидеть результат и достигать его, при необходимости вносить коррективы в первоначальный замысел;</w:t>
      </w:r>
    </w:p>
    <w:p w14:paraId="5CF1D750" w14:textId="77777777" w:rsidR="008E73CA" w:rsidRPr="008E73CA" w:rsidRDefault="008E73CA" w:rsidP="008E73CA">
      <w:pPr>
        <w:widowControl/>
        <w:numPr>
          <w:ilvl w:val="0"/>
          <w:numId w:val="3"/>
        </w:numPr>
        <w:suppressAutoHyphens w:val="0"/>
        <w:autoSpaceDE/>
        <w:autoSpaceDN/>
        <w:adjustRightInd/>
        <w:spacing w:line="36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</w:pPr>
      <w:r w:rsidRPr="008E73CA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развитие умения планировать свои действия с учётом фактора времени, в обстановке с элементами конкуренции;</w:t>
      </w:r>
    </w:p>
    <w:p w14:paraId="44DE0A67" w14:textId="77777777" w:rsidR="008E73CA" w:rsidRPr="008E73CA" w:rsidRDefault="008E73CA" w:rsidP="008E73CA">
      <w:pPr>
        <w:widowControl/>
        <w:numPr>
          <w:ilvl w:val="0"/>
          <w:numId w:val="3"/>
        </w:numPr>
        <w:suppressAutoHyphens w:val="0"/>
        <w:autoSpaceDE/>
        <w:autoSpaceDN/>
        <w:adjustRightInd/>
        <w:spacing w:line="36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</w:pPr>
      <w:r w:rsidRPr="008E73CA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развитие умения визуального представления информации и собственных проектов.</w:t>
      </w:r>
    </w:p>
    <w:p w14:paraId="1541F24E" w14:textId="77777777" w:rsidR="008E73CA" w:rsidRPr="00CF7806" w:rsidRDefault="008E73CA" w:rsidP="008E73CA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Theme="minorHAnsi" w:hAnsi="Times New Roman" w:cstheme="minorBidi"/>
          <w:b/>
          <w:kern w:val="0"/>
          <w:sz w:val="28"/>
          <w:szCs w:val="28"/>
          <w:lang w:eastAsia="en-US" w:bidi="ar-SA"/>
        </w:rPr>
      </w:pPr>
      <w:r w:rsidRPr="00CF7806">
        <w:rPr>
          <w:rFonts w:ascii="Times New Roman" w:eastAsiaTheme="minorHAnsi" w:hAnsi="Times New Roman" w:cstheme="minorBidi"/>
          <w:b/>
          <w:kern w:val="0"/>
          <w:sz w:val="28"/>
          <w:szCs w:val="28"/>
          <w:lang w:eastAsia="en-US" w:bidi="ar-SA"/>
        </w:rPr>
        <w:t>Личностные:</w:t>
      </w:r>
    </w:p>
    <w:p w14:paraId="1DF9487F" w14:textId="77777777" w:rsidR="008E73CA" w:rsidRPr="008E73CA" w:rsidRDefault="008E73CA" w:rsidP="008E73CA">
      <w:pPr>
        <w:widowControl/>
        <w:numPr>
          <w:ilvl w:val="0"/>
          <w:numId w:val="4"/>
        </w:numPr>
        <w:suppressAutoHyphens w:val="0"/>
        <w:autoSpaceDE/>
        <w:autoSpaceDN/>
        <w:adjustRightInd/>
        <w:spacing w:line="36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</w:pPr>
      <w:r w:rsidRPr="008E73CA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воспитание этики групповой работы;</w:t>
      </w:r>
    </w:p>
    <w:p w14:paraId="7F5EDF6A" w14:textId="77777777" w:rsidR="008E73CA" w:rsidRPr="008E73CA" w:rsidRDefault="008E73CA" w:rsidP="008E73CA">
      <w:pPr>
        <w:widowControl/>
        <w:numPr>
          <w:ilvl w:val="0"/>
          <w:numId w:val="4"/>
        </w:numPr>
        <w:suppressAutoHyphens w:val="0"/>
        <w:autoSpaceDE/>
        <w:autoSpaceDN/>
        <w:adjustRightInd/>
        <w:spacing w:line="36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</w:pPr>
      <w:r w:rsidRPr="008E73CA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воспитание отношений делового сотрудничества, взаимоуважения;</w:t>
      </w:r>
    </w:p>
    <w:p w14:paraId="75ADD6F2" w14:textId="77777777" w:rsidR="008E73CA" w:rsidRPr="008E73CA" w:rsidRDefault="008E73CA" w:rsidP="008E73CA">
      <w:pPr>
        <w:widowControl/>
        <w:numPr>
          <w:ilvl w:val="0"/>
          <w:numId w:val="4"/>
        </w:numPr>
        <w:suppressAutoHyphens w:val="0"/>
        <w:autoSpaceDE/>
        <w:autoSpaceDN/>
        <w:adjustRightInd/>
        <w:spacing w:line="360" w:lineRule="auto"/>
        <w:ind w:left="0" w:firstLine="709"/>
        <w:contextualSpacing/>
        <w:jc w:val="both"/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</w:pPr>
      <w:r w:rsidRPr="008E73CA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развитие основ коммуникативных отношений внутри проектных групп и в коллективе в целом.</w:t>
      </w:r>
    </w:p>
    <w:p w14:paraId="04DA8800" w14:textId="77777777" w:rsidR="00451F5F" w:rsidRPr="00123682" w:rsidRDefault="00451F5F" w:rsidP="00451F5F">
      <w:pPr>
        <w:keepNext/>
        <w:keepLines/>
        <w:widowControl/>
        <w:suppressAutoHyphens w:val="0"/>
        <w:autoSpaceDE/>
        <w:autoSpaceDN/>
        <w:adjustRightInd/>
        <w:spacing w:line="360" w:lineRule="auto"/>
        <w:ind w:firstLine="709"/>
        <w:jc w:val="both"/>
        <w:outlineLvl w:val="2"/>
        <w:rPr>
          <w:rFonts w:ascii="Times New Roman" w:eastAsiaTheme="majorEastAsia" w:hAnsi="Times New Roman" w:cstheme="majorBidi"/>
          <w:b/>
          <w:bCs/>
          <w:kern w:val="0"/>
          <w:sz w:val="28"/>
          <w:szCs w:val="28"/>
          <w:lang w:eastAsia="ru-RU" w:bidi="ar-SA"/>
        </w:rPr>
      </w:pPr>
      <w:bookmarkStart w:id="9" w:name="_Toc18757103"/>
      <w:bookmarkEnd w:id="7"/>
      <w:r w:rsidRPr="00123682">
        <w:rPr>
          <w:rFonts w:ascii="Times New Roman" w:eastAsiaTheme="majorEastAsia" w:hAnsi="Times New Roman" w:cstheme="majorBidi"/>
          <w:b/>
          <w:bCs/>
          <w:kern w:val="0"/>
          <w:sz w:val="28"/>
          <w:szCs w:val="28"/>
          <w:lang w:eastAsia="ru-RU" w:bidi="ar-SA"/>
        </w:rPr>
        <w:t>Адресат общеразвивающей программы.</w:t>
      </w:r>
      <w:r>
        <w:rPr>
          <w:rFonts w:ascii="Times New Roman" w:eastAsiaTheme="majorEastAsia" w:hAnsi="Times New Roman" w:cstheme="majorBidi"/>
          <w:b/>
          <w:bCs/>
          <w:kern w:val="0"/>
          <w:sz w:val="28"/>
          <w:szCs w:val="28"/>
          <w:lang w:eastAsia="ru-RU" w:bidi="ar-SA"/>
        </w:rPr>
        <w:t xml:space="preserve"> Характеристика обучающихся.</w:t>
      </w:r>
    </w:p>
    <w:p w14:paraId="4EA017E1" w14:textId="77777777" w:rsidR="00451F5F" w:rsidRDefault="00451F5F" w:rsidP="00451F5F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</w:pPr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Дополнительная общеразвивающая программа «Вводный модуль. VR/AR» предназначена для детей в возрасте 11 – 17 лет. Группы формируются по возрасту: 11 – 13 лет и 14 – 17 лет. Количество обучающихся в группе – 10-15 человек. Минимально необходимый уровень входных компетенций – умение работать с компьютерной периферией (знание расположений основных клавиш на клавиатуре).</w:t>
      </w:r>
    </w:p>
    <w:p w14:paraId="6EC0EF32" w14:textId="77777777" w:rsidR="00451F5F" w:rsidRDefault="00451F5F" w:rsidP="00451F5F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</w:pPr>
      <w:r w:rsidRPr="00433EDA">
        <w:rPr>
          <w:rFonts w:ascii="Times New Roman" w:eastAsiaTheme="majorEastAsia" w:hAnsi="Times New Roman" w:cstheme="majorBidi"/>
          <w:b/>
          <w:bCs/>
          <w:kern w:val="0"/>
          <w:sz w:val="28"/>
          <w:szCs w:val="28"/>
          <w:lang w:eastAsia="ru-RU" w:bidi="ar-SA"/>
        </w:rPr>
        <w:t>Сроки реализации программы</w:t>
      </w:r>
      <w:r>
        <w:rPr>
          <w:rFonts w:ascii="Times New Roman" w:eastAsiaTheme="majorEastAsia" w:hAnsi="Times New Roman" w:cstheme="majorBidi"/>
          <w:b/>
          <w:bCs/>
          <w:kern w:val="0"/>
          <w:sz w:val="28"/>
          <w:szCs w:val="28"/>
          <w:lang w:eastAsia="ru-RU" w:bidi="ar-SA"/>
        </w:rPr>
        <w:t>:</w:t>
      </w:r>
      <w:r w:rsidRPr="008279AE">
        <w:rPr>
          <w:rFonts w:ascii="Times New Roman" w:eastAsiaTheme="majorEastAsia" w:hAnsi="Times New Roman" w:cstheme="majorBidi"/>
          <w:kern w:val="0"/>
          <w:sz w:val="28"/>
          <w:szCs w:val="28"/>
          <w:lang w:eastAsia="ru-RU" w:bidi="ar-SA"/>
        </w:rPr>
        <w:t xml:space="preserve"> </w:t>
      </w:r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72 часа.</w:t>
      </w:r>
    </w:p>
    <w:p w14:paraId="0AF73404" w14:textId="77777777" w:rsidR="00451F5F" w:rsidRDefault="00451F5F" w:rsidP="00451F5F">
      <w:pPr>
        <w:widowControl/>
        <w:suppressAutoHyphens w:val="0"/>
        <w:autoSpaceDE/>
        <w:autoSpaceDN/>
        <w:adjustRightInd/>
        <w:spacing w:line="360" w:lineRule="auto"/>
        <w:ind w:firstLine="993"/>
        <w:jc w:val="both"/>
        <w:rPr>
          <w:rFonts w:ascii="Times New Roman" w:eastAsiaTheme="majorEastAsia" w:hAnsi="Times New Roman" w:cstheme="majorBidi"/>
          <w:kern w:val="0"/>
          <w:sz w:val="28"/>
          <w:szCs w:val="28"/>
          <w:lang w:eastAsia="ru-RU" w:bidi="ar-SA"/>
        </w:rPr>
      </w:pPr>
      <w:bookmarkStart w:id="10" w:name="_Toc18757104"/>
      <w:bookmarkEnd w:id="9"/>
      <w:r w:rsidRPr="003233FF">
        <w:rPr>
          <w:rFonts w:ascii="Times New Roman" w:eastAsiaTheme="minorHAnsi" w:hAnsi="Times New Roman" w:cstheme="minorBidi"/>
          <w:b/>
          <w:bCs/>
          <w:kern w:val="0"/>
          <w:sz w:val="28"/>
          <w:szCs w:val="28"/>
          <w:lang w:eastAsia="en-US" w:bidi="ar-SA"/>
        </w:rPr>
        <w:lastRenderedPageBreak/>
        <w:t>Этапы реализации программы:</w:t>
      </w:r>
      <w:r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 решение 6 образовательных кейсов</w:t>
      </w:r>
      <w:bookmarkEnd w:id="10"/>
    </w:p>
    <w:p w14:paraId="68B44FEB" w14:textId="57D7C040" w:rsidR="00451F5F" w:rsidRPr="008279AE" w:rsidRDefault="00451F5F" w:rsidP="00451F5F">
      <w:pPr>
        <w:widowControl/>
        <w:suppressAutoHyphens w:val="0"/>
        <w:autoSpaceDE/>
        <w:autoSpaceDN/>
        <w:adjustRightInd/>
        <w:spacing w:line="360" w:lineRule="auto"/>
        <w:ind w:firstLine="993"/>
        <w:jc w:val="both"/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</w:pPr>
      <w:r w:rsidRPr="00123682">
        <w:rPr>
          <w:rFonts w:ascii="Times New Roman" w:eastAsiaTheme="majorEastAsia" w:hAnsi="Times New Roman" w:cstheme="majorBidi"/>
          <w:b/>
          <w:bCs/>
          <w:kern w:val="0"/>
          <w:sz w:val="28"/>
          <w:szCs w:val="28"/>
          <w:lang w:eastAsia="ru-RU" w:bidi="ar-SA"/>
        </w:rPr>
        <w:t>Формы обучения и виды занятий</w:t>
      </w:r>
      <w:r w:rsidRPr="008279AE">
        <w:rPr>
          <w:rFonts w:ascii="Times New Roman" w:eastAsiaTheme="majorEastAsia" w:hAnsi="Times New Roman" w:cstheme="majorBidi"/>
          <w:kern w:val="0"/>
          <w:sz w:val="28"/>
          <w:szCs w:val="28"/>
          <w:lang w:eastAsia="ru-RU" w:bidi="ar-SA"/>
        </w:rPr>
        <w:t xml:space="preserve">: </w:t>
      </w:r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беседы, обсуждения, игровые формы работы, практические занятия, проекты. Также программа курса включает групповые и индивидуальные формы работы обучающихся (в зависимости от темы занятия). </w:t>
      </w:r>
    </w:p>
    <w:p w14:paraId="686ADEE2" w14:textId="77777777" w:rsidR="00451F5F" w:rsidRDefault="00451F5F" w:rsidP="00451F5F">
      <w:pPr>
        <w:tabs>
          <w:tab w:val="left" w:pos="426"/>
        </w:tabs>
        <w:spacing w:line="360" w:lineRule="auto"/>
        <w:ind w:firstLine="709"/>
        <w:jc w:val="both"/>
        <w:rPr>
          <w:rFonts w:ascii="Times New Roman" w:eastAsia="Circe-Regular" w:hAnsi="Times New Roman" w:cs="Times New Roman"/>
          <w:sz w:val="28"/>
          <w:szCs w:val="28"/>
        </w:rPr>
      </w:pPr>
      <w:r w:rsidRPr="00D51090">
        <w:rPr>
          <w:rFonts w:ascii="Times New Roman" w:eastAsia="Circe-Regular" w:hAnsi="Times New Roman" w:cs="Times New Roman"/>
          <w:sz w:val="28"/>
          <w:szCs w:val="28"/>
        </w:rPr>
        <w:t xml:space="preserve">При проведении занятия преимущественно используется данная структура: </w:t>
      </w:r>
    </w:p>
    <w:p w14:paraId="66F56F3F" w14:textId="77777777" w:rsidR="00451F5F" w:rsidRPr="00D51090" w:rsidRDefault="00451F5F" w:rsidP="00451F5F">
      <w:pPr>
        <w:tabs>
          <w:tab w:val="left" w:pos="426"/>
        </w:tabs>
        <w:spacing w:line="360" w:lineRule="auto"/>
        <w:ind w:firstLine="709"/>
        <w:jc w:val="both"/>
        <w:rPr>
          <w:rFonts w:ascii="Times New Roman" w:eastAsia="Circe-Regular" w:hAnsi="Times New Roman" w:cs="Times New Roman"/>
          <w:sz w:val="28"/>
          <w:szCs w:val="28"/>
        </w:rPr>
      </w:pPr>
      <w:r w:rsidRPr="00D51090">
        <w:rPr>
          <w:rFonts w:ascii="Times New Roman" w:eastAsia="Circe-Regular" w:hAnsi="Times New Roman" w:cs="Times New Roman"/>
          <w:sz w:val="28"/>
          <w:szCs w:val="28"/>
        </w:rPr>
        <w:t>Выделяем основную проблему.</w:t>
      </w:r>
    </w:p>
    <w:p w14:paraId="70B9BA58" w14:textId="77777777" w:rsidR="00451F5F" w:rsidRPr="00D51090" w:rsidRDefault="00451F5F" w:rsidP="00451F5F">
      <w:pPr>
        <w:numPr>
          <w:ilvl w:val="0"/>
          <w:numId w:val="15"/>
        </w:numPr>
        <w:autoSpaceDN/>
        <w:adjustRightInd/>
        <w:spacing w:line="360" w:lineRule="auto"/>
        <w:ind w:left="0" w:firstLine="709"/>
        <w:jc w:val="both"/>
        <w:rPr>
          <w:rFonts w:ascii="Times New Roman" w:eastAsia="Circe-Regular" w:hAnsi="Times New Roman" w:cs="Times New Roman"/>
          <w:sz w:val="28"/>
          <w:szCs w:val="28"/>
        </w:rPr>
      </w:pPr>
      <w:r w:rsidRPr="00D51090">
        <w:rPr>
          <w:rFonts w:ascii="Times New Roman" w:eastAsia="Circe-Regular" w:hAnsi="Times New Roman" w:cs="Times New Roman"/>
          <w:sz w:val="28"/>
          <w:szCs w:val="28"/>
        </w:rPr>
        <w:t>Планируем.</w:t>
      </w:r>
    </w:p>
    <w:p w14:paraId="202EC8D8" w14:textId="77777777" w:rsidR="00451F5F" w:rsidRPr="00D51090" w:rsidRDefault="00451F5F" w:rsidP="00451F5F">
      <w:pPr>
        <w:numPr>
          <w:ilvl w:val="0"/>
          <w:numId w:val="15"/>
        </w:numPr>
        <w:autoSpaceDN/>
        <w:adjustRightInd/>
        <w:spacing w:line="360" w:lineRule="auto"/>
        <w:ind w:left="0" w:firstLine="709"/>
        <w:jc w:val="both"/>
        <w:rPr>
          <w:rFonts w:ascii="Times New Roman" w:eastAsia="Circe-Regular" w:hAnsi="Times New Roman" w:cs="Times New Roman"/>
          <w:sz w:val="28"/>
          <w:szCs w:val="28"/>
        </w:rPr>
      </w:pPr>
      <w:r w:rsidRPr="00D51090">
        <w:rPr>
          <w:rFonts w:ascii="Times New Roman" w:eastAsia="Circe-Regular" w:hAnsi="Times New Roman" w:cs="Times New Roman"/>
          <w:sz w:val="28"/>
          <w:szCs w:val="28"/>
        </w:rPr>
        <w:t>Разрабатываем и создаем.</w:t>
      </w:r>
    </w:p>
    <w:p w14:paraId="3DDBB826" w14:textId="77777777" w:rsidR="00451F5F" w:rsidRPr="00D51090" w:rsidRDefault="00451F5F" w:rsidP="00451F5F">
      <w:pPr>
        <w:numPr>
          <w:ilvl w:val="0"/>
          <w:numId w:val="15"/>
        </w:numPr>
        <w:autoSpaceDN/>
        <w:adjustRightInd/>
        <w:spacing w:line="360" w:lineRule="auto"/>
        <w:ind w:left="0" w:firstLine="709"/>
        <w:jc w:val="both"/>
        <w:rPr>
          <w:rFonts w:ascii="Times New Roman" w:eastAsia="Circe-Regular" w:hAnsi="Times New Roman" w:cs="Times New Roman"/>
          <w:sz w:val="28"/>
          <w:szCs w:val="28"/>
        </w:rPr>
      </w:pPr>
      <w:r w:rsidRPr="00D51090">
        <w:rPr>
          <w:rFonts w:ascii="Times New Roman" w:eastAsia="Circe-Regular" w:hAnsi="Times New Roman" w:cs="Times New Roman"/>
          <w:sz w:val="28"/>
          <w:szCs w:val="28"/>
        </w:rPr>
        <w:t>Тестируем.</w:t>
      </w:r>
    </w:p>
    <w:p w14:paraId="31344DB1" w14:textId="77777777" w:rsidR="00451F5F" w:rsidRPr="00D51090" w:rsidRDefault="00451F5F" w:rsidP="00451F5F">
      <w:pPr>
        <w:numPr>
          <w:ilvl w:val="0"/>
          <w:numId w:val="15"/>
        </w:numPr>
        <w:autoSpaceDN/>
        <w:adjustRightInd/>
        <w:spacing w:line="360" w:lineRule="auto"/>
        <w:ind w:left="0" w:firstLine="709"/>
        <w:jc w:val="both"/>
        <w:rPr>
          <w:rFonts w:ascii="Times New Roman" w:eastAsia="Circe-Regular" w:hAnsi="Times New Roman" w:cs="Times New Roman"/>
          <w:sz w:val="28"/>
          <w:szCs w:val="28"/>
        </w:rPr>
      </w:pPr>
      <w:r w:rsidRPr="00D51090">
        <w:rPr>
          <w:rFonts w:ascii="Times New Roman" w:eastAsia="Circe-Regular" w:hAnsi="Times New Roman" w:cs="Times New Roman"/>
          <w:sz w:val="28"/>
          <w:szCs w:val="28"/>
        </w:rPr>
        <w:t>Дорабатываем.</w:t>
      </w:r>
    </w:p>
    <w:p w14:paraId="3E954882" w14:textId="77777777" w:rsidR="00451F5F" w:rsidRPr="00D51090" w:rsidRDefault="00451F5F" w:rsidP="00451F5F">
      <w:pPr>
        <w:numPr>
          <w:ilvl w:val="0"/>
          <w:numId w:val="15"/>
        </w:numPr>
        <w:tabs>
          <w:tab w:val="left" w:pos="720"/>
        </w:tabs>
        <w:autoSpaceDN/>
        <w:adjustRightInd/>
        <w:spacing w:line="360" w:lineRule="auto"/>
        <w:ind w:left="0" w:firstLine="709"/>
        <w:jc w:val="both"/>
        <w:rPr>
          <w:rFonts w:ascii="Times New Roman" w:eastAsia="Circe-Regular" w:hAnsi="Times New Roman" w:cs="Times New Roman"/>
          <w:sz w:val="28"/>
          <w:szCs w:val="28"/>
        </w:rPr>
      </w:pPr>
      <w:r w:rsidRPr="00D51090">
        <w:rPr>
          <w:rFonts w:ascii="Times New Roman" w:eastAsia="Circe-Regular" w:hAnsi="Times New Roman" w:cs="Times New Roman"/>
          <w:sz w:val="28"/>
          <w:szCs w:val="28"/>
        </w:rPr>
        <w:t>Обсуждаем.</w:t>
      </w:r>
    </w:p>
    <w:p w14:paraId="000B6877" w14:textId="77777777" w:rsidR="00451F5F" w:rsidRDefault="00451F5F" w:rsidP="00451F5F">
      <w:pPr>
        <w:numPr>
          <w:ilvl w:val="0"/>
          <w:numId w:val="15"/>
        </w:numPr>
        <w:tabs>
          <w:tab w:val="left" w:pos="720"/>
        </w:tabs>
        <w:autoSpaceDN/>
        <w:adjustRightInd/>
        <w:spacing w:line="360" w:lineRule="auto"/>
        <w:ind w:left="0" w:firstLine="709"/>
        <w:jc w:val="both"/>
        <w:rPr>
          <w:rFonts w:ascii="Times New Roman" w:eastAsia="Circe-Regular" w:hAnsi="Times New Roman" w:cs="Times New Roman"/>
          <w:sz w:val="28"/>
          <w:szCs w:val="28"/>
        </w:rPr>
      </w:pPr>
      <w:r w:rsidRPr="00D51090">
        <w:rPr>
          <w:rFonts w:ascii="Times New Roman" w:eastAsia="Circe-Regular" w:hAnsi="Times New Roman" w:cs="Times New Roman"/>
          <w:sz w:val="28"/>
          <w:szCs w:val="28"/>
        </w:rPr>
        <w:t>Проводим рефлексию.</w:t>
      </w:r>
    </w:p>
    <w:p w14:paraId="50B34A69" w14:textId="77777777" w:rsidR="00451F5F" w:rsidRDefault="00451F5F" w:rsidP="00451F5F">
      <w:pPr>
        <w:tabs>
          <w:tab w:val="left" w:pos="720"/>
          <w:tab w:val="left" w:pos="900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D090D">
        <w:rPr>
          <w:rFonts w:ascii="Times New Roman" w:hAnsi="Times New Roman" w:cs="Times New Roman"/>
          <w:color w:val="000000"/>
          <w:sz w:val="28"/>
          <w:szCs w:val="28"/>
        </w:rPr>
        <w:t xml:space="preserve">Учебный план программы представляет собой перечень </w:t>
      </w:r>
      <w:r w:rsidRPr="003233FF">
        <w:rPr>
          <w:rFonts w:ascii="Times New Roman" w:hAnsi="Times New Roman" w:cs="Times New Roman"/>
          <w:color w:val="000000"/>
          <w:sz w:val="28"/>
          <w:szCs w:val="28"/>
        </w:rPr>
        <w:t>кейсов, которые могут варьироваться в зависимости от запросов участников</w:t>
      </w:r>
      <w:r w:rsidRPr="00DD090D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образовательных отношений, от индивидуальных особенностей обучающихся. По необходимости может быть разработан индивидуальный учебный план.</w:t>
      </w:r>
    </w:p>
    <w:p w14:paraId="093A8C4B" w14:textId="77777777" w:rsidR="00451F5F" w:rsidRPr="00123682" w:rsidRDefault="00451F5F" w:rsidP="00451F5F">
      <w:pPr>
        <w:keepNext/>
        <w:keepLines/>
        <w:widowControl/>
        <w:suppressAutoHyphens w:val="0"/>
        <w:autoSpaceDE/>
        <w:autoSpaceDN/>
        <w:adjustRightInd/>
        <w:spacing w:line="360" w:lineRule="auto"/>
        <w:ind w:firstLine="709"/>
        <w:outlineLvl w:val="2"/>
        <w:rPr>
          <w:rFonts w:ascii="Times New Roman" w:eastAsiaTheme="majorEastAsia" w:hAnsi="Times New Roman" w:cstheme="majorBidi"/>
          <w:b/>
          <w:bCs/>
          <w:kern w:val="0"/>
          <w:sz w:val="28"/>
          <w:szCs w:val="28"/>
          <w:lang w:eastAsia="ru-RU" w:bidi="ar-SA"/>
        </w:rPr>
      </w:pPr>
      <w:bookmarkStart w:id="11" w:name="_Toc18757106"/>
      <w:r w:rsidRPr="00123682">
        <w:rPr>
          <w:rFonts w:ascii="Times New Roman" w:eastAsiaTheme="majorEastAsia" w:hAnsi="Times New Roman" w:cstheme="majorBidi"/>
          <w:b/>
          <w:bCs/>
          <w:kern w:val="0"/>
          <w:sz w:val="28"/>
          <w:szCs w:val="28"/>
          <w:lang w:eastAsia="ru-RU" w:bidi="ar-SA"/>
        </w:rPr>
        <w:t>Режим занятий</w:t>
      </w:r>
      <w:bookmarkEnd w:id="11"/>
      <w:r w:rsidRPr="00123682">
        <w:rPr>
          <w:rFonts w:ascii="Times New Roman" w:eastAsiaTheme="majorEastAsia" w:hAnsi="Times New Roman" w:cstheme="majorBidi"/>
          <w:b/>
          <w:bCs/>
          <w:kern w:val="0"/>
          <w:sz w:val="28"/>
          <w:szCs w:val="28"/>
          <w:lang w:eastAsia="ru-RU" w:bidi="ar-SA"/>
        </w:rPr>
        <w:t>:</w:t>
      </w:r>
    </w:p>
    <w:p w14:paraId="2624DACF" w14:textId="77777777" w:rsidR="00451F5F" w:rsidRDefault="00451F5F" w:rsidP="00451F5F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</w:pPr>
      <w:r w:rsidRPr="008279AE"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>Длительность одного занятия для предметных модулей составляет 2 академических часа, периодичность занятий – 2 раза</w:t>
      </w:r>
      <w:bookmarkStart w:id="12" w:name="_Toc18757107"/>
      <w:r>
        <w:rPr>
          <w:rFonts w:ascii="Times New Roman" w:eastAsiaTheme="minorHAnsi" w:hAnsi="Times New Roman" w:cstheme="minorBidi"/>
          <w:kern w:val="0"/>
          <w:sz w:val="28"/>
          <w:szCs w:val="28"/>
          <w:lang w:eastAsia="en-US" w:bidi="ar-SA"/>
        </w:rPr>
        <w:t xml:space="preserve"> в неделю.</w:t>
      </w:r>
    </w:p>
    <w:bookmarkEnd w:id="12"/>
    <w:p w14:paraId="6EEB0E90" w14:textId="77777777" w:rsidR="00451F5F" w:rsidRPr="00C157C4" w:rsidRDefault="00451F5F" w:rsidP="00451F5F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C157C4">
        <w:rPr>
          <w:rFonts w:ascii="Times New Roman" w:hAnsi="Times New Roman" w:cs="Times New Roman"/>
          <w:b/>
          <w:sz w:val="28"/>
        </w:rPr>
        <w:t>Планируемые результаты и способы определения их результативности</w:t>
      </w:r>
    </w:p>
    <w:p w14:paraId="4A9AA292" w14:textId="77777777" w:rsidR="00451F5F" w:rsidRDefault="00451F5F" w:rsidP="00451F5F">
      <w:pPr>
        <w:pStyle w:val="a4"/>
        <w:kinsoku w:val="0"/>
        <w:overflowPunct w:val="0"/>
        <w:spacing w:line="360" w:lineRule="auto"/>
        <w:ind w:left="0" w:firstLine="709"/>
        <w:jc w:val="both"/>
      </w:pPr>
      <w:r>
        <w:t>Прохождение программы должно сформировать у обучающихся компетенции, которые могут быть применены в ходе реализации итоговых учебных проектов по данной программе, а в дальнейшем в программах «</w:t>
      </w:r>
      <w:r>
        <w:rPr>
          <w:lang w:val="en-US"/>
        </w:rPr>
        <w:t>VR</w:t>
      </w:r>
      <w:r w:rsidRPr="0002480E">
        <w:t>/</w:t>
      </w:r>
      <w:r>
        <w:rPr>
          <w:lang w:val="en-US"/>
        </w:rPr>
        <w:t>AR</w:t>
      </w:r>
      <w:r w:rsidRPr="0002480E">
        <w:t>-</w:t>
      </w:r>
      <w:r>
        <w:t>квантум – базовый, углубленный, проектный</w:t>
      </w:r>
      <w:r>
        <w:rPr>
          <w:spacing w:val="-1"/>
        </w:rPr>
        <w:t xml:space="preserve"> </w:t>
      </w:r>
      <w:r>
        <w:t>модуль».</w:t>
      </w:r>
    </w:p>
    <w:p w14:paraId="582B109D" w14:textId="295BA969" w:rsidR="008E73CA" w:rsidRDefault="008E73CA" w:rsidP="00451F5F">
      <w:pPr>
        <w:keepNext/>
        <w:keepLines/>
        <w:widowControl/>
        <w:suppressAutoHyphens w:val="0"/>
        <w:autoSpaceDE/>
        <w:autoSpaceDN/>
        <w:adjustRightInd/>
        <w:spacing w:line="360" w:lineRule="auto"/>
        <w:ind w:firstLine="709"/>
        <w:outlineLvl w:val="2"/>
        <w:rPr>
          <w:rFonts w:ascii="Times New Roman" w:hAnsi="Times New Roman"/>
          <w:b/>
          <w:sz w:val="28"/>
          <w:szCs w:val="28"/>
        </w:rPr>
      </w:pPr>
      <w:r w:rsidRPr="00357FED">
        <w:rPr>
          <w:rFonts w:ascii="Times New Roman" w:hAnsi="Times New Roman"/>
          <w:b/>
          <w:sz w:val="28"/>
          <w:szCs w:val="28"/>
        </w:rPr>
        <w:t>Предметные</w:t>
      </w:r>
      <w:r>
        <w:rPr>
          <w:rFonts w:ascii="Times New Roman" w:hAnsi="Times New Roman"/>
          <w:b/>
          <w:sz w:val="28"/>
          <w:szCs w:val="28"/>
        </w:rPr>
        <w:t xml:space="preserve"> (</w:t>
      </w:r>
      <w:r w:rsidRPr="00C624FC">
        <w:rPr>
          <w:rFonts w:ascii="Times New Roman" w:hAnsi="Times New Roman"/>
          <w:b/>
          <w:sz w:val="28"/>
          <w:szCs w:val="28"/>
        </w:rPr>
        <w:t>hard skills</w:t>
      </w:r>
      <w:r>
        <w:rPr>
          <w:rFonts w:ascii="Times New Roman" w:hAnsi="Times New Roman"/>
          <w:b/>
          <w:sz w:val="28"/>
          <w:szCs w:val="28"/>
        </w:rPr>
        <w:t>)</w:t>
      </w:r>
      <w:r w:rsidRPr="00357FED">
        <w:rPr>
          <w:rFonts w:ascii="Times New Roman" w:hAnsi="Times New Roman"/>
          <w:b/>
          <w:sz w:val="28"/>
          <w:szCs w:val="28"/>
        </w:rPr>
        <w:t>:</w:t>
      </w:r>
    </w:p>
    <w:p w14:paraId="07294914" w14:textId="77777777" w:rsidR="008E73CA" w:rsidRPr="00BE3D72" w:rsidRDefault="008E73CA" w:rsidP="00670670">
      <w:pPr>
        <w:numPr>
          <w:ilvl w:val="0"/>
          <w:numId w:val="16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E3D72">
        <w:rPr>
          <w:rFonts w:ascii="Times New Roman" w:hAnsi="Times New Roman"/>
          <w:sz w:val="28"/>
          <w:szCs w:val="28"/>
        </w:rPr>
        <w:t xml:space="preserve">знание расширенных понятий виртуальной и дополненной </w:t>
      </w:r>
      <w:r w:rsidRPr="00BE3D72">
        <w:rPr>
          <w:rFonts w:ascii="Times New Roman" w:hAnsi="Times New Roman"/>
          <w:sz w:val="28"/>
          <w:szCs w:val="28"/>
        </w:rPr>
        <w:lastRenderedPageBreak/>
        <w:t>реальности;</w:t>
      </w:r>
    </w:p>
    <w:p w14:paraId="55E54946" w14:textId="77777777" w:rsidR="008E73CA" w:rsidRPr="00BE3D72" w:rsidRDefault="008E73CA" w:rsidP="00670670">
      <w:pPr>
        <w:numPr>
          <w:ilvl w:val="0"/>
          <w:numId w:val="16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E3D72">
        <w:rPr>
          <w:rFonts w:ascii="Times New Roman" w:hAnsi="Times New Roman"/>
          <w:sz w:val="28"/>
          <w:szCs w:val="28"/>
        </w:rPr>
        <w:t>знание конструктивных особенностей и принципов работы VR/AR-устройств;</w:t>
      </w:r>
    </w:p>
    <w:p w14:paraId="5838E76F" w14:textId="41EC2476" w:rsidR="008E73CA" w:rsidRPr="00BE3D72" w:rsidRDefault="008E73CA" w:rsidP="00670670">
      <w:pPr>
        <w:numPr>
          <w:ilvl w:val="0"/>
          <w:numId w:val="16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E3D72">
        <w:rPr>
          <w:rFonts w:ascii="Times New Roman" w:hAnsi="Times New Roman"/>
          <w:sz w:val="28"/>
          <w:szCs w:val="28"/>
        </w:rPr>
        <w:t xml:space="preserve">знание основ работы, интерфейса программ Unity 3D, Unreal Engine 4, </w:t>
      </w:r>
      <w:r w:rsidR="00451F5F">
        <w:rPr>
          <w:rFonts w:ascii="Times New Roman" w:hAnsi="Times New Roman"/>
          <w:sz w:val="28"/>
          <w:szCs w:val="28"/>
          <w:lang w:val="en-US"/>
        </w:rPr>
        <w:t>Blender</w:t>
      </w:r>
      <w:r w:rsidRPr="00BE3D72">
        <w:rPr>
          <w:rFonts w:ascii="Times New Roman" w:hAnsi="Times New Roman"/>
          <w:sz w:val="28"/>
          <w:szCs w:val="28"/>
        </w:rPr>
        <w:t xml:space="preserve">, </w:t>
      </w:r>
      <w:r w:rsidR="00451F5F" w:rsidRPr="00451F5F">
        <w:rPr>
          <w:rFonts w:ascii="Times New Roman" w:hAnsi="Times New Roman"/>
          <w:sz w:val="28"/>
          <w:szCs w:val="28"/>
        </w:rPr>
        <w:t>3</w:t>
      </w:r>
      <w:r w:rsidR="00451F5F">
        <w:rPr>
          <w:rFonts w:ascii="Times New Roman" w:hAnsi="Times New Roman"/>
          <w:sz w:val="28"/>
          <w:szCs w:val="28"/>
          <w:lang w:val="en-US"/>
        </w:rPr>
        <w:t>Ds</w:t>
      </w:r>
      <w:r w:rsidR="00451F5F" w:rsidRPr="00451F5F">
        <w:rPr>
          <w:rFonts w:ascii="Times New Roman" w:hAnsi="Times New Roman"/>
          <w:sz w:val="28"/>
          <w:szCs w:val="28"/>
        </w:rPr>
        <w:t xml:space="preserve"> </w:t>
      </w:r>
      <w:r w:rsidR="00451F5F">
        <w:rPr>
          <w:rFonts w:ascii="Times New Roman" w:hAnsi="Times New Roman"/>
          <w:sz w:val="28"/>
          <w:szCs w:val="28"/>
          <w:lang w:val="en-US"/>
        </w:rPr>
        <w:t>Max</w:t>
      </w:r>
      <w:r w:rsidRPr="00BE3D72">
        <w:rPr>
          <w:rFonts w:ascii="Times New Roman" w:hAnsi="Times New Roman"/>
          <w:sz w:val="28"/>
          <w:szCs w:val="28"/>
        </w:rPr>
        <w:t xml:space="preserve">, </w:t>
      </w:r>
      <w:r w:rsidRPr="00BE3D72">
        <w:rPr>
          <w:rFonts w:ascii="Times New Roman" w:hAnsi="Times New Roman"/>
          <w:sz w:val="28"/>
          <w:szCs w:val="28"/>
          <w:lang w:val="en-US"/>
        </w:rPr>
        <w:t>OpenCV</w:t>
      </w:r>
      <w:r w:rsidRPr="00BE3D72">
        <w:rPr>
          <w:rFonts w:ascii="Times New Roman" w:hAnsi="Times New Roman"/>
          <w:sz w:val="28"/>
          <w:szCs w:val="28"/>
        </w:rPr>
        <w:t>, EV Toolbox;</w:t>
      </w:r>
    </w:p>
    <w:p w14:paraId="1A136179" w14:textId="77777777" w:rsidR="008E73CA" w:rsidRPr="00BE3D72" w:rsidRDefault="008E73CA" w:rsidP="00670670">
      <w:pPr>
        <w:numPr>
          <w:ilvl w:val="0"/>
          <w:numId w:val="16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E3D72">
        <w:rPr>
          <w:rFonts w:ascii="Times New Roman" w:hAnsi="Times New Roman"/>
          <w:sz w:val="28"/>
          <w:szCs w:val="28"/>
        </w:rPr>
        <w:t>понимание принципов работы активного/пассивного стерео;</w:t>
      </w:r>
    </w:p>
    <w:p w14:paraId="748F11C1" w14:textId="47D7B62F" w:rsidR="008E73CA" w:rsidRPr="00BE3D72" w:rsidRDefault="00451F5F" w:rsidP="00670670">
      <w:pPr>
        <w:numPr>
          <w:ilvl w:val="0"/>
          <w:numId w:val="16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знания в области 3</w:t>
      </w:r>
      <w:r>
        <w:rPr>
          <w:rFonts w:ascii="Times New Roman" w:hAnsi="Times New Roman"/>
          <w:sz w:val="28"/>
          <w:szCs w:val="28"/>
          <w:lang w:val="en-US"/>
        </w:rPr>
        <w:t>D</w:t>
      </w:r>
      <w:r w:rsidRPr="00451F5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моделирования</w:t>
      </w:r>
      <w:r w:rsidR="008E73CA" w:rsidRPr="00BE3D72">
        <w:rPr>
          <w:rFonts w:ascii="Times New Roman" w:hAnsi="Times New Roman"/>
          <w:sz w:val="28"/>
          <w:szCs w:val="28"/>
        </w:rPr>
        <w:t>;</w:t>
      </w:r>
    </w:p>
    <w:p w14:paraId="2FA91F29" w14:textId="34A81072" w:rsidR="008E73CA" w:rsidRPr="00BE3D72" w:rsidRDefault="00451F5F" w:rsidP="00670670">
      <w:pPr>
        <w:numPr>
          <w:ilvl w:val="0"/>
          <w:numId w:val="16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навыки программирования</w:t>
      </w:r>
      <w:r w:rsidR="008E73CA" w:rsidRPr="00BE3D72">
        <w:rPr>
          <w:rFonts w:ascii="Times New Roman" w:hAnsi="Times New Roman"/>
          <w:sz w:val="28"/>
          <w:szCs w:val="28"/>
        </w:rPr>
        <w:t>;</w:t>
      </w:r>
    </w:p>
    <w:p w14:paraId="061D4017" w14:textId="77777777" w:rsidR="008E73CA" w:rsidRDefault="008E73CA" w:rsidP="00670670">
      <w:pPr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57FED">
        <w:rPr>
          <w:rFonts w:ascii="Times New Roman" w:hAnsi="Times New Roman"/>
          <w:b/>
          <w:sz w:val="28"/>
          <w:szCs w:val="28"/>
        </w:rPr>
        <w:t>Метапредметные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C624FC">
        <w:rPr>
          <w:b/>
          <w:sz w:val="28"/>
          <w:szCs w:val="28"/>
        </w:rPr>
        <w:t>(soft</w:t>
      </w:r>
      <w:r w:rsidRPr="00C624FC">
        <w:rPr>
          <w:b/>
          <w:spacing w:val="-20"/>
          <w:sz w:val="28"/>
          <w:szCs w:val="28"/>
        </w:rPr>
        <w:t xml:space="preserve"> </w:t>
      </w:r>
      <w:r w:rsidRPr="00C624FC">
        <w:rPr>
          <w:b/>
          <w:sz w:val="28"/>
          <w:szCs w:val="28"/>
        </w:rPr>
        <w:t>skills):</w:t>
      </w:r>
    </w:p>
    <w:p w14:paraId="2B305DD1" w14:textId="77777777" w:rsidR="008E73CA" w:rsidRPr="00BE3D72" w:rsidRDefault="008E73CA" w:rsidP="00670670">
      <w:pPr>
        <w:numPr>
          <w:ilvl w:val="0"/>
          <w:numId w:val="17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E3D72">
        <w:rPr>
          <w:rFonts w:ascii="Times New Roman" w:hAnsi="Times New Roman"/>
          <w:sz w:val="28"/>
          <w:szCs w:val="28"/>
        </w:rPr>
        <w:t>формирование ответственного отношения к учению, готовности и способности обучающихся к саморазвитию и самообразованию;</w:t>
      </w:r>
    </w:p>
    <w:p w14:paraId="798BDBE3" w14:textId="77777777" w:rsidR="008E73CA" w:rsidRPr="00BE3D72" w:rsidRDefault="008E73CA" w:rsidP="00670670">
      <w:pPr>
        <w:numPr>
          <w:ilvl w:val="0"/>
          <w:numId w:val="17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E3D72">
        <w:rPr>
          <w:rFonts w:ascii="Times New Roman" w:hAnsi="Times New Roman"/>
          <w:sz w:val="28"/>
          <w:szCs w:val="28"/>
        </w:rPr>
        <w:t>формирование целостного мировоззрения, соответствующего современному уровню развития науки и общественной практики;</w:t>
      </w:r>
    </w:p>
    <w:p w14:paraId="057F7FD1" w14:textId="77777777" w:rsidR="008E73CA" w:rsidRPr="00BE3D72" w:rsidRDefault="008E73CA" w:rsidP="00670670">
      <w:pPr>
        <w:numPr>
          <w:ilvl w:val="0"/>
          <w:numId w:val="17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E3D72">
        <w:rPr>
          <w:rFonts w:ascii="Times New Roman" w:hAnsi="Times New Roman"/>
          <w:sz w:val="28"/>
          <w:szCs w:val="28"/>
        </w:rPr>
        <w:t>формирование осознанного, уважительного и доброжелательного отношения к другому человеку, его мнению, готовности и способности вести диалог с другими людьми и достигать в нём взаимопонимания;</w:t>
      </w:r>
    </w:p>
    <w:p w14:paraId="07571B38" w14:textId="77777777" w:rsidR="008E73CA" w:rsidRPr="00BE3D72" w:rsidRDefault="008E73CA" w:rsidP="00670670">
      <w:pPr>
        <w:numPr>
          <w:ilvl w:val="0"/>
          <w:numId w:val="17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E3D72">
        <w:rPr>
          <w:rFonts w:ascii="Times New Roman" w:hAnsi="Times New Roman"/>
          <w:sz w:val="28"/>
          <w:szCs w:val="28"/>
        </w:rPr>
        <w:t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14:paraId="33BBDFDA" w14:textId="77777777" w:rsidR="008E73CA" w:rsidRPr="00BE3D72" w:rsidRDefault="008E73CA" w:rsidP="00670670">
      <w:pPr>
        <w:numPr>
          <w:ilvl w:val="0"/>
          <w:numId w:val="17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E3D72">
        <w:rPr>
          <w:rFonts w:ascii="Times New Roman" w:hAnsi="Times New Roman"/>
          <w:sz w:val="28"/>
          <w:szCs w:val="28"/>
        </w:rPr>
        <w:t>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14:paraId="498783FD" w14:textId="77777777" w:rsidR="008E73CA" w:rsidRPr="00BE3D72" w:rsidRDefault="008E73CA" w:rsidP="00670670">
      <w:pPr>
        <w:numPr>
          <w:ilvl w:val="0"/>
          <w:numId w:val="17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E3D72">
        <w:rPr>
          <w:rFonts w:ascii="Times New Roman" w:hAnsi="Times New Roman"/>
          <w:sz w:val="28"/>
          <w:szCs w:val="28"/>
        </w:rPr>
        <w:t>формирование универсальных способов мыслительной деятельности (абстрактно-логического мышления, памяти, внимания, творческого воображения, умения производить логические операции);</w:t>
      </w:r>
    </w:p>
    <w:p w14:paraId="6EDF59EC" w14:textId="77777777" w:rsidR="008E73CA" w:rsidRPr="00BE3D72" w:rsidRDefault="008E73CA" w:rsidP="00670670">
      <w:pPr>
        <w:numPr>
          <w:ilvl w:val="0"/>
          <w:numId w:val="17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E3D72">
        <w:rPr>
          <w:rFonts w:ascii="Times New Roman" w:hAnsi="Times New Roman"/>
          <w:sz w:val="28"/>
          <w:szCs w:val="28"/>
        </w:rPr>
        <w:t>знание актуальности и перспектив освоения технологий виртуальной и дополненной реальности для решения реальных задач.</w:t>
      </w:r>
    </w:p>
    <w:p w14:paraId="0989AAD9" w14:textId="77777777" w:rsidR="008E73CA" w:rsidRDefault="008E73CA" w:rsidP="00670670">
      <w:pPr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57FED">
        <w:rPr>
          <w:rFonts w:ascii="Times New Roman" w:hAnsi="Times New Roman"/>
          <w:b/>
          <w:sz w:val="28"/>
          <w:szCs w:val="28"/>
        </w:rPr>
        <w:lastRenderedPageBreak/>
        <w:t>Личностные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C624FC">
        <w:rPr>
          <w:b/>
          <w:sz w:val="28"/>
          <w:szCs w:val="28"/>
        </w:rPr>
        <w:t>(soft</w:t>
      </w:r>
      <w:r w:rsidRPr="00C624FC">
        <w:rPr>
          <w:b/>
          <w:spacing w:val="-20"/>
          <w:sz w:val="28"/>
          <w:szCs w:val="28"/>
        </w:rPr>
        <w:t xml:space="preserve"> </w:t>
      </w:r>
      <w:r w:rsidRPr="00C624FC">
        <w:rPr>
          <w:b/>
          <w:sz w:val="28"/>
          <w:szCs w:val="28"/>
        </w:rPr>
        <w:t>skills)</w:t>
      </w:r>
      <w:r w:rsidRPr="00357FED">
        <w:rPr>
          <w:rFonts w:ascii="Times New Roman" w:hAnsi="Times New Roman"/>
          <w:b/>
          <w:sz w:val="28"/>
          <w:szCs w:val="28"/>
        </w:rPr>
        <w:t>:</w:t>
      </w:r>
    </w:p>
    <w:p w14:paraId="016C00E8" w14:textId="77777777" w:rsidR="008E73CA" w:rsidRPr="00BE3D72" w:rsidRDefault="008E73CA" w:rsidP="00670670">
      <w:pPr>
        <w:numPr>
          <w:ilvl w:val="0"/>
          <w:numId w:val="18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E3D72">
        <w:rPr>
          <w:rFonts w:ascii="Times New Roman" w:hAnsi="Times New Roman"/>
          <w:sz w:val="28"/>
          <w:szCs w:val="28"/>
        </w:rPr>
        <w:t>ориентироваться в своей системе знаний: отличать новое знание от известного;</w:t>
      </w:r>
    </w:p>
    <w:p w14:paraId="276B6EFE" w14:textId="77777777" w:rsidR="008E73CA" w:rsidRPr="00BE3D72" w:rsidRDefault="008E73CA" w:rsidP="00670670">
      <w:pPr>
        <w:numPr>
          <w:ilvl w:val="0"/>
          <w:numId w:val="18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E3D72">
        <w:rPr>
          <w:rFonts w:ascii="Times New Roman" w:hAnsi="Times New Roman"/>
          <w:sz w:val="28"/>
          <w:szCs w:val="28"/>
        </w:rPr>
        <w:t>перерабатывать полученную информацию: делать выводы в результате совместной работы группы, сравнивать и группировать предметы и их образы.</w:t>
      </w:r>
    </w:p>
    <w:p w14:paraId="5F8DCE47" w14:textId="77777777" w:rsidR="008E73CA" w:rsidRPr="00BE3D72" w:rsidRDefault="008E73CA" w:rsidP="00670670">
      <w:pPr>
        <w:numPr>
          <w:ilvl w:val="0"/>
          <w:numId w:val="18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E3D72">
        <w:rPr>
          <w:rFonts w:ascii="Times New Roman" w:hAnsi="Times New Roman"/>
          <w:sz w:val="28"/>
          <w:szCs w:val="28"/>
        </w:rPr>
        <w:t>излагать мысли в четкой логической последовательности, отстаивать свою точку зрения, анализировать ситуацию и самостоятельно находить ответы на вопросы путем логических рассуждений;</w:t>
      </w:r>
    </w:p>
    <w:p w14:paraId="5E2F747D" w14:textId="77777777" w:rsidR="008E73CA" w:rsidRPr="00BE3D72" w:rsidRDefault="008E73CA" w:rsidP="00670670">
      <w:pPr>
        <w:numPr>
          <w:ilvl w:val="0"/>
          <w:numId w:val="18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E3D72">
        <w:rPr>
          <w:rFonts w:ascii="Times New Roman" w:hAnsi="Times New Roman"/>
          <w:sz w:val="28"/>
          <w:szCs w:val="28"/>
        </w:rPr>
        <w:t>определять и формировать цель деятельности на занятии с помощью наставника;</w:t>
      </w:r>
    </w:p>
    <w:p w14:paraId="5D94B6C6" w14:textId="77777777" w:rsidR="008E73CA" w:rsidRPr="00BE3D72" w:rsidRDefault="008E73CA" w:rsidP="00670670">
      <w:pPr>
        <w:numPr>
          <w:ilvl w:val="0"/>
          <w:numId w:val="18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E3D72">
        <w:rPr>
          <w:rFonts w:ascii="Times New Roman" w:hAnsi="Times New Roman"/>
          <w:sz w:val="28"/>
          <w:szCs w:val="28"/>
        </w:rPr>
        <w:t>работать в группе и коллективе;</w:t>
      </w:r>
    </w:p>
    <w:p w14:paraId="2D34C231" w14:textId="77777777" w:rsidR="008E73CA" w:rsidRPr="00BE3D72" w:rsidRDefault="008E73CA" w:rsidP="00670670">
      <w:pPr>
        <w:numPr>
          <w:ilvl w:val="0"/>
          <w:numId w:val="18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E3D72">
        <w:rPr>
          <w:rFonts w:ascii="Times New Roman" w:hAnsi="Times New Roman"/>
          <w:sz w:val="28"/>
          <w:szCs w:val="28"/>
        </w:rPr>
        <w:t>уметь рассказывать о проекте;</w:t>
      </w:r>
    </w:p>
    <w:p w14:paraId="5C0A99BB" w14:textId="77777777" w:rsidR="008E73CA" w:rsidRPr="00BE3D72" w:rsidRDefault="008E73CA" w:rsidP="00670670">
      <w:pPr>
        <w:numPr>
          <w:ilvl w:val="0"/>
          <w:numId w:val="18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E3D72">
        <w:rPr>
          <w:rFonts w:ascii="Times New Roman" w:hAnsi="Times New Roman"/>
          <w:sz w:val="28"/>
          <w:szCs w:val="28"/>
        </w:rPr>
        <w:t>работать над проектом в команде, эффективно распределять обязанности.</w:t>
      </w:r>
    </w:p>
    <w:p w14:paraId="0861927E" w14:textId="77777777" w:rsidR="007553AE" w:rsidRPr="00CF7806" w:rsidRDefault="007553AE" w:rsidP="00670670">
      <w:pPr>
        <w:keepNext/>
        <w:keepLines/>
        <w:widowControl/>
        <w:suppressAutoHyphens w:val="0"/>
        <w:autoSpaceDE/>
        <w:autoSpaceDN/>
        <w:adjustRightInd/>
        <w:spacing w:line="36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CF7806">
        <w:rPr>
          <w:rFonts w:ascii="Times New Roman" w:hAnsi="Times New Roman" w:cs="Times New Roman"/>
          <w:b/>
          <w:bCs/>
          <w:sz w:val="28"/>
          <w:szCs w:val="28"/>
        </w:rPr>
        <w:t xml:space="preserve">Формы </w:t>
      </w:r>
      <w:r w:rsidRPr="00CF7806">
        <w:rPr>
          <w:rFonts w:ascii="Times New Roman" w:eastAsiaTheme="majorEastAsia" w:hAnsi="Times New Roman" w:cstheme="majorBidi"/>
          <w:b/>
          <w:bCs/>
          <w:kern w:val="0"/>
          <w:sz w:val="28"/>
          <w:szCs w:val="28"/>
          <w:lang w:eastAsia="ru-RU" w:bidi="ar-SA"/>
        </w:rPr>
        <w:t>подведения</w:t>
      </w:r>
      <w:r w:rsidRPr="00CF7806">
        <w:rPr>
          <w:rFonts w:ascii="Times New Roman" w:hAnsi="Times New Roman" w:cs="Times New Roman"/>
          <w:b/>
          <w:bCs/>
          <w:sz w:val="28"/>
          <w:szCs w:val="28"/>
        </w:rPr>
        <w:t xml:space="preserve"> итогов реализации программы</w:t>
      </w:r>
    </w:p>
    <w:p w14:paraId="223D91D7" w14:textId="77777777" w:rsidR="007553AE" w:rsidRPr="008E73CA" w:rsidRDefault="007553AE" w:rsidP="00670670">
      <w:pPr>
        <w:suppressAutoHyphens w:val="0"/>
        <w:kinsoku w:val="0"/>
        <w:overflowPunct w:val="0"/>
        <w:spacing w:line="36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</w:pPr>
      <w:r w:rsidRPr="008E73CA"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  <w:t>Итог реализации образовательной программы</w:t>
      </w:r>
      <w:r w:rsidRPr="008E73CA">
        <w:rPr>
          <w:rFonts w:ascii="Times New Roman" w:hAnsi="Times New Roman" w:cs="Times New Roman"/>
          <w:b/>
          <w:kern w:val="0"/>
          <w:sz w:val="28"/>
          <w:szCs w:val="28"/>
          <w:lang w:eastAsia="ru-RU" w:bidi="ar-SA"/>
        </w:rPr>
        <w:t xml:space="preserve"> </w:t>
      </w:r>
      <w:r w:rsidRPr="008E73CA"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  <w:t>– публичное представление учебных инженерных и исследовательских проектов перед экспертами, в том числе, социальными партнерами технопарка.</w:t>
      </w:r>
    </w:p>
    <w:p w14:paraId="2F10A313" w14:textId="77777777" w:rsidR="007553AE" w:rsidRPr="008E73CA" w:rsidRDefault="007553AE" w:rsidP="00670670">
      <w:pPr>
        <w:suppressAutoHyphens w:val="0"/>
        <w:kinsoku w:val="0"/>
        <w:overflowPunct w:val="0"/>
        <w:spacing w:line="36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</w:pPr>
      <w:r w:rsidRPr="008E73CA"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  <w:t>По итогам защиты эксперты дают оценку проектных работ обучающихся в соответствии с установленной «Картой качества проекта» (Приложение 1). Обучающиеся, не защитившие проекты на последнем занятии по уважительной причине, могут быть приглашены для защиты в следующий по графику срок.</w:t>
      </w:r>
    </w:p>
    <w:p w14:paraId="2C4CCBB2" w14:textId="77777777" w:rsidR="007553AE" w:rsidRPr="008E73CA" w:rsidRDefault="007553AE" w:rsidP="00670670">
      <w:pPr>
        <w:suppressAutoHyphens w:val="0"/>
        <w:kinsoku w:val="0"/>
        <w:overflowPunct w:val="0"/>
        <w:spacing w:line="36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</w:pPr>
      <w:r w:rsidRPr="008E73CA"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  <w:t>Успешно окончившими образовательную программу являются обучающиеся, защитившие итоговый проект / презентовавшие творческую работу и посетившие не менее 75 % занятий.</w:t>
      </w:r>
    </w:p>
    <w:p w14:paraId="00C6B641" w14:textId="77777777" w:rsidR="00955D9C" w:rsidRDefault="00955D9C">
      <w:pPr>
        <w:widowControl/>
        <w:suppressAutoHyphens w:val="0"/>
        <w:autoSpaceDE/>
        <w:autoSpaceDN/>
        <w:adjustRightInd/>
        <w:spacing w:after="160" w:line="259" w:lineRule="auto"/>
        <w:sectPr w:rsidR="00955D9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CC9426C" w14:textId="30AED1B4" w:rsidR="00955D9C" w:rsidRPr="00CF7806" w:rsidRDefault="00CF7806" w:rsidP="00CF7806">
      <w:pPr>
        <w:widowControl/>
        <w:suppressAutoHyphens w:val="0"/>
        <w:autoSpaceDE/>
        <w:autoSpaceDN/>
        <w:adjustRightInd/>
        <w:spacing w:line="360" w:lineRule="auto"/>
        <w:ind w:firstLine="709"/>
        <w:jc w:val="center"/>
        <w:rPr>
          <w:rFonts w:ascii="Times New Roman" w:eastAsiaTheme="minorHAnsi" w:hAnsi="Times New Roman" w:cstheme="minorBidi"/>
          <w:b/>
          <w:kern w:val="0"/>
          <w:sz w:val="28"/>
          <w:szCs w:val="28"/>
          <w:lang w:eastAsia="en-US" w:bidi="ar-SA"/>
        </w:rPr>
      </w:pPr>
      <w:r w:rsidRPr="00CF7806">
        <w:rPr>
          <w:rFonts w:ascii="Times New Roman" w:eastAsiaTheme="minorHAnsi" w:hAnsi="Times New Roman" w:cstheme="minorBidi"/>
          <w:b/>
          <w:kern w:val="0"/>
          <w:sz w:val="28"/>
          <w:szCs w:val="28"/>
          <w:lang w:eastAsia="en-US" w:bidi="ar-SA"/>
        </w:rPr>
        <w:lastRenderedPageBreak/>
        <w:t>2.</w:t>
      </w:r>
      <w:r>
        <w:rPr>
          <w:rFonts w:ascii="Times New Roman" w:eastAsiaTheme="minorHAnsi" w:hAnsi="Times New Roman" w:cstheme="minorBidi"/>
          <w:b/>
          <w:kern w:val="0"/>
          <w:sz w:val="28"/>
          <w:szCs w:val="28"/>
          <w:lang w:eastAsia="en-US" w:bidi="ar-SA"/>
        </w:rPr>
        <w:t xml:space="preserve"> УЧЕБНЫЙ ПЛАН</w:t>
      </w:r>
    </w:p>
    <w:tbl>
      <w:tblPr>
        <w:tblStyle w:val="a3"/>
        <w:tblW w:w="0" w:type="auto"/>
        <w:tblInd w:w="846" w:type="dxa"/>
        <w:tblLook w:val="04A0" w:firstRow="1" w:lastRow="0" w:firstColumn="1" w:lastColumn="0" w:noHBand="0" w:noVBand="1"/>
      </w:tblPr>
      <w:tblGrid>
        <w:gridCol w:w="567"/>
        <w:gridCol w:w="6662"/>
        <w:gridCol w:w="1559"/>
        <w:gridCol w:w="1701"/>
        <w:gridCol w:w="1329"/>
      </w:tblGrid>
      <w:tr w:rsidR="00955D9C" w:rsidRPr="00955D9C" w14:paraId="634289C4" w14:textId="77777777" w:rsidTr="00CF7806">
        <w:trPr>
          <w:trHeight w:val="360"/>
        </w:trPr>
        <w:tc>
          <w:tcPr>
            <w:tcW w:w="567" w:type="dxa"/>
            <w:vMerge w:val="restart"/>
            <w:vAlign w:val="center"/>
          </w:tcPr>
          <w:p w14:paraId="5006313B" w14:textId="77777777" w:rsidR="00955D9C" w:rsidRPr="00955D9C" w:rsidRDefault="00955D9C" w:rsidP="00F07B19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eastAsiaTheme="minorHAnsi" w:hAnsi="Times New Roman" w:cstheme="minorBidi"/>
                <w:b/>
                <w:kern w:val="0"/>
                <w:sz w:val="22"/>
                <w:szCs w:val="22"/>
                <w:lang w:eastAsia="en-US" w:bidi="ar-SA"/>
              </w:rPr>
            </w:pPr>
            <w:r w:rsidRPr="00955D9C">
              <w:rPr>
                <w:rFonts w:ascii="Times New Roman" w:eastAsiaTheme="minorHAnsi" w:hAnsi="Times New Roman" w:cstheme="minorBidi"/>
                <w:b/>
                <w:kern w:val="0"/>
                <w:sz w:val="22"/>
                <w:szCs w:val="22"/>
                <w:lang w:eastAsia="en-US" w:bidi="ar-SA"/>
              </w:rPr>
              <w:t>№</w:t>
            </w:r>
          </w:p>
        </w:tc>
        <w:tc>
          <w:tcPr>
            <w:tcW w:w="6662" w:type="dxa"/>
            <w:vMerge w:val="restart"/>
            <w:vAlign w:val="center"/>
          </w:tcPr>
          <w:p w14:paraId="189B71FD" w14:textId="77777777" w:rsidR="00955D9C" w:rsidRPr="00955D9C" w:rsidRDefault="00955D9C" w:rsidP="00F07B19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eastAsiaTheme="minorHAnsi" w:hAnsi="Times New Roman" w:cstheme="minorBidi"/>
                <w:b/>
                <w:kern w:val="0"/>
                <w:sz w:val="22"/>
                <w:szCs w:val="22"/>
                <w:lang w:eastAsia="en-US" w:bidi="ar-SA"/>
              </w:rPr>
            </w:pPr>
            <w:r w:rsidRPr="00955D9C">
              <w:rPr>
                <w:rFonts w:ascii="Times New Roman" w:eastAsiaTheme="minorHAnsi" w:hAnsi="Times New Roman" w:cstheme="minorBidi"/>
                <w:b/>
                <w:kern w:val="0"/>
                <w:sz w:val="22"/>
                <w:szCs w:val="22"/>
                <w:lang w:eastAsia="en-US" w:bidi="ar-SA"/>
              </w:rPr>
              <w:t>Название модуля, кейса</w:t>
            </w:r>
          </w:p>
        </w:tc>
        <w:tc>
          <w:tcPr>
            <w:tcW w:w="4589" w:type="dxa"/>
            <w:gridSpan w:val="3"/>
          </w:tcPr>
          <w:p w14:paraId="1E70AA50" w14:textId="77777777" w:rsidR="00955D9C" w:rsidRPr="00955D9C" w:rsidRDefault="00955D9C" w:rsidP="00F07B19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eastAsiaTheme="minorHAnsi" w:hAnsi="Times New Roman" w:cstheme="minorBidi"/>
                <w:b/>
                <w:kern w:val="0"/>
                <w:sz w:val="22"/>
                <w:szCs w:val="22"/>
                <w:lang w:eastAsia="en-US" w:bidi="ar-SA"/>
              </w:rPr>
            </w:pPr>
            <w:r w:rsidRPr="00955D9C">
              <w:rPr>
                <w:rFonts w:ascii="Times New Roman" w:eastAsiaTheme="minorHAnsi" w:hAnsi="Times New Roman" w:cstheme="minorBidi"/>
                <w:b/>
                <w:kern w:val="0"/>
                <w:sz w:val="22"/>
                <w:szCs w:val="22"/>
                <w:lang w:eastAsia="en-US" w:bidi="ar-SA"/>
              </w:rPr>
              <w:t>Количество часов</w:t>
            </w:r>
          </w:p>
        </w:tc>
      </w:tr>
      <w:tr w:rsidR="00955D9C" w:rsidRPr="00955D9C" w14:paraId="5F33079A" w14:textId="77777777" w:rsidTr="00CF7806">
        <w:trPr>
          <w:trHeight w:val="360"/>
        </w:trPr>
        <w:tc>
          <w:tcPr>
            <w:tcW w:w="567" w:type="dxa"/>
            <w:vMerge/>
          </w:tcPr>
          <w:p w14:paraId="0AAC01B8" w14:textId="77777777" w:rsidR="00955D9C" w:rsidRPr="00955D9C" w:rsidRDefault="00955D9C" w:rsidP="00F07B19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eastAsiaTheme="minorHAnsi" w:hAnsi="Times New Roman" w:cstheme="minorBidi"/>
                <w:b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6662" w:type="dxa"/>
            <w:vMerge/>
          </w:tcPr>
          <w:p w14:paraId="03CA9756" w14:textId="77777777" w:rsidR="00955D9C" w:rsidRPr="00955D9C" w:rsidRDefault="00955D9C" w:rsidP="00F07B19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eastAsiaTheme="minorHAnsi" w:hAnsi="Times New Roman" w:cstheme="minorBidi"/>
                <w:b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559" w:type="dxa"/>
          </w:tcPr>
          <w:p w14:paraId="0E1C6728" w14:textId="77777777" w:rsidR="00955D9C" w:rsidRPr="00955D9C" w:rsidRDefault="00955D9C" w:rsidP="00F07B19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eastAsiaTheme="minorHAnsi" w:hAnsi="Times New Roman" w:cstheme="minorBidi"/>
                <w:b/>
                <w:kern w:val="0"/>
                <w:sz w:val="22"/>
                <w:szCs w:val="22"/>
                <w:lang w:eastAsia="en-US" w:bidi="ar-SA"/>
              </w:rPr>
            </w:pPr>
            <w:r w:rsidRPr="00955D9C">
              <w:rPr>
                <w:rFonts w:ascii="Times New Roman" w:eastAsiaTheme="minorHAnsi" w:hAnsi="Times New Roman" w:cstheme="minorBidi"/>
                <w:b/>
                <w:kern w:val="0"/>
                <w:sz w:val="22"/>
                <w:szCs w:val="22"/>
                <w:lang w:eastAsia="en-US" w:bidi="ar-SA"/>
              </w:rPr>
              <w:t>Всего</w:t>
            </w:r>
          </w:p>
        </w:tc>
        <w:tc>
          <w:tcPr>
            <w:tcW w:w="1701" w:type="dxa"/>
          </w:tcPr>
          <w:p w14:paraId="72AE23BF" w14:textId="77777777" w:rsidR="00955D9C" w:rsidRPr="00955D9C" w:rsidRDefault="00955D9C" w:rsidP="00F07B19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eastAsiaTheme="minorHAnsi" w:hAnsi="Times New Roman" w:cstheme="minorBidi"/>
                <w:b/>
                <w:kern w:val="0"/>
                <w:sz w:val="22"/>
                <w:szCs w:val="22"/>
                <w:lang w:eastAsia="en-US" w:bidi="ar-SA"/>
              </w:rPr>
            </w:pPr>
            <w:r w:rsidRPr="00955D9C">
              <w:rPr>
                <w:rFonts w:ascii="Times New Roman" w:eastAsiaTheme="minorHAnsi" w:hAnsi="Times New Roman" w:cstheme="minorBidi"/>
                <w:b/>
                <w:kern w:val="0"/>
                <w:sz w:val="22"/>
                <w:szCs w:val="22"/>
                <w:lang w:eastAsia="en-US" w:bidi="ar-SA"/>
              </w:rPr>
              <w:t>Теория</w:t>
            </w:r>
          </w:p>
        </w:tc>
        <w:tc>
          <w:tcPr>
            <w:tcW w:w="1329" w:type="dxa"/>
          </w:tcPr>
          <w:p w14:paraId="1D9E5BC3" w14:textId="77777777" w:rsidR="00955D9C" w:rsidRPr="00955D9C" w:rsidRDefault="00955D9C" w:rsidP="00F07B19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eastAsiaTheme="minorHAnsi" w:hAnsi="Times New Roman" w:cstheme="minorBidi"/>
                <w:b/>
                <w:kern w:val="0"/>
                <w:sz w:val="22"/>
                <w:szCs w:val="22"/>
                <w:lang w:eastAsia="en-US" w:bidi="ar-SA"/>
              </w:rPr>
            </w:pPr>
            <w:r w:rsidRPr="00955D9C">
              <w:rPr>
                <w:rFonts w:ascii="Times New Roman" w:eastAsiaTheme="minorHAnsi" w:hAnsi="Times New Roman" w:cstheme="minorBidi"/>
                <w:b/>
                <w:kern w:val="0"/>
                <w:sz w:val="22"/>
                <w:szCs w:val="22"/>
                <w:lang w:eastAsia="en-US" w:bidi="ar-SA"/>
              </w:rPr>
              <w:t>Практика</w:t>
            </w:r>
          </w:p>
        </w:tc>
      </w:tr>
      <w:tr w:rsidR="00955D9C" w:rsidRPr="00955D9C" w14:paraId="5A5F7C7C" w14:textId="77777777" w:rsidTr="00CF7806">
        <w:tc>
          <w:tcPr>
            <w:tcW w:w="567" w:type="dxa"/>
          </w:tcPr>
          <w:p w14:paraId="43B78EE3" w14:textId="77777777" w:rsidR="00955D9C" w:rsidRPr="00955D9C" w:rsidRDefault="00955D9C" w:rsidP="00F07B19">
            <w:pPr>
              <w:widowControl/>
              <w:suppressAutoHyphens w:val="0"/>
              <w:autoSpaceDE/>
              <w:autoSpaceDN/>
              <w:adjustRightInd/>
              <w:jc w:val="both"/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eastAsia="en-US" w:bidi="ar-SA"/>
              </w:rPr>
            </w:pPr>
            <w:r w:rsidRPr="00955D9C"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eastAsia="en-US" w:bidi="ar-SA"/>
              </w:rPr>
              <w:t>1</w:t>
            </w:r>
          </w:p>
        </w:tc>
        <w:tc>
          <w:tcPr>
            <w:tcW w:w="6662" w:type="dxa"/>
          </w:tcPr>
          <w:p w14:paraId="73F1828A" w14:textId="380CD1A5" w:rsidR="00955D9C" w:rsidRPr="00955D9C" w:rsidRDefault="00CF7806" w:rsidP="00F07B19">
            <w:pPr>
              <w:widowControl/>
              <w:suppressAutoHyphens w:val="0"/>
              <w:autoSpaceDE/>
              <w:autoSpaceDN/>
              <w:adjustRightInd/>
              <w:jc w:val="both"/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eastAsia="en-US" w:bidi="ar-SA"/>
              </w:rPr>
            </w:pPr>
            <w:r w:rsidRPr="0047297A">
              <w:rPr>
                <w:rFonts w:eastAsia="Calibri"/>
                <w:b/>
                <w:sz w:val="22"/>
                <w:szCs w:val="22"/>
              </w:rPr>
              <w:t>Кейс 1. «3</w:t>
            </w:r>
            <w:r w:rsidRPr="0047297A">
              <w:rPr>
                <w:rFonts w:eastAsia="Calibri"/>
                <w:b/>
                <w:sz w:val="22"/>
                <w:szCs w:val="22"/>
                <w:lang w:val="en-US"/>
              </w:rPr>
              <w:t>D</w:t>
            </w:r>
            <w:r w:rsidRPr="0047297A">
              <w:rPr>
                <w:rFonts w:eastAsia="Calibri"/>
                <w:b/>
                <w:sz w:val="22"/>
                <w:szCs w:val="22"/>
              </w:rPr>
              <w:t xml:space="preserve"> очки с активными затворами»</w:t>
            </w:r>
          </w:p>
        </w:tc>
        <w:tc>
          <w:tcPr>
            <w:tcW w:w="1559" w:type="dxa"/>
          </w:tcPr>
          <w:p w14:paraId="1329CD70" w14:textId="1FF43162" w:rsidR="00955D9C" w:rsidRPr="00826F29" w:rsidRDefault="00826F29" w:rsidP="00F07B19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val="en-US" w:eastAsia="en-US" w:bidi="ar-SA"/>
              </w:rPr>
              <w:t>2</w:t>
            </w:r>
          </w:p>
        </w:tc>
        <w:tc>
          <w:tcPr>
            <w:tcW w:w="1701" w:type="dxa"/>
          </w:tcPr>
          <w:p w14:paraId="45BB0B58" w14:textId="73B31464" w:rsidR="00955D9C" w:rsidRPr="00826F29" w:rsidRDefault="00826F29" w:rsidP="00F07B19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val="en-US" w:eastAsia="en-US" w:bidi="ar-SA"/>
              </w:rPr>
              <w:t>1</w:t>
            </w:r>
          </w:p>
        </w:tc>
        <w:tc>
          <w:tcPr>
            <w:tcW w:w="1329" w:type="dxa"/>
          </w:tcPr>
          <w:p w14:paraId="33AEF7A6" w14:textId="129A0F9C" w:rsidR="00955D9C" w:rsidRPr="00826F29" w:rsidRDefault="00826F29" w:rsidP="00F07B19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val="en-US" w:eastAsia="en-US" w:bidi="ar-SA"/>
              </w:rPr>
              <w:t>1</w:t>
            </w:r>
          </w:p>
        </w:tc>
      </w:tr>
      <w:tr w:rsidR="00955D9C" w:rsidRPr="00955D9C" w14:paraId="51966BDC" w14:textId="77777777" w:rsidTr="00CF7806">
        <w:tc>
          <w:tcPr>
            <w:tcW w:w="567" w:type="dxa"/>
          </w:tcPr>
          <w:p w14:paraId="746B66E7" w14:textId="77777777" w:rsidR="00955D9C" w:rsidRPr="00955D9C" w:rsidRDefault="00955D9C" w:rsidP="00F07B19">
            <w:pPr>
              <w:widowControl/>
              <w:suppressAutoHyphens w:val="0"/>
              <w:autoSpaceDE/>
              <w:autoSpaceDN/>
              <w:adjustRightInd/>
              <w:jc w:val="both"/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eastAsia="en-US" w:bidi="ar-SA"/>
              </w:rPr>
            </w:pPr>
            <w:r w:rsidRPr="00955D9C"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eastAsia="en-US" w:bidi="ar-SA"/>
              </w:rPr>
              <w:t>3</w:t>
            </w:r>
          </w:p>
        </w:tc>
        <w:tc>
          <w:tcPr>
            <w:tcW w:w="6662" w:type="dxa"/>
          </w:tcPr>
          <w:p w14:paraId="5757A0E1" w14:textId="1F4F2A71" w:rsidR="00955D9C" w:rsidRPr="00955D9C" w:rsidRDefault="00CF7806" w:rsidP="00F07B19">
            <w:pPr>
              <w:widowControl/>
              <w:suppressAutoHyphens w:val="0"/>
              <w:autoSpaceDE/>
              <w:autoSpaceDN/>
              <w:adjustRightInd/>
              <w:jc w:val="both"/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eastAsia="en-US" w:bidi="ar-SA"/>
              </w:rPr>
            </w:pPr>
            <w:r w:rsidRPr="0047297A">
              <w:rPr>
                <w:rFonts w:eastAsia="Calibri"/>
                <w:b/>
                <w:sz w:val="22"/>
                <w:szCs w:val="22"/>
              </w:rPr>
              <w:t>Кейс 2. «Приложение с использованием системам трекинга»</w:t>
            </w:r>
          </w:p>
        </w:tc>
        <w:tc>
          <w:tcPr>
            <w:tcW w:w="1559" w:type="dxa"/>
          </w:tcPr>
          <w:p w14:paraId="57C3C668" w14:textId="262300A3" w:rsidR="00955D9C" w:rsidRPr="00955D9C" w:rsidRDefault="00D47125" w:rsidP="00F07B19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eastAsia="en-US" w:bidi="ar-SA"/>
              </w:rPr>
              <w:t>14</w:t>
            </w:r>
          </w:p>
        </w:tc>
        <w:tc>
          <w:tcPr>
            <w:tcW w:w="1701" w:type="dxa"/>
          </w:tcPr>
          <w:p w14:paraId="0C9F687D" w14:textId="6E70CBCC" w:rsidR="00955D9C" w:rsidRPr="00955D9C" w:rsidRDefault="00C5463E" w:rsidP="00F07B19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eastAsia="en-US" w:bidi="ar-SA"/>
              </w:rPr>
              <w:t>4</w:t>
            </w:r>
          </w:p>
        </w:tc>
        <w:tc>
          <w:tcPr>
            <w:tcW w:w="1329" w:type="dxa"/>
          </w:tcPr>
          <w:p w14:paraId="5A783BAE" w14:textId="23D9B6C0" w:rsidR="00955D9C" w:rsidRPr="00955D9C" w:rsidRDefault="00D47125" w:rsidP="00F07B19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eastAsia="en-US" w:bidi="ar-SA"/>
              </w:rPr>
              <w:t>10</w:t>
            </w:r>
          </w:p>
        </w:tc>
      </w:tr>
      <w:tr w:rsidR="00955D9C" w:rsidRPr="00955D9C" w14:paraId="3B80FC60" w14:textId="77777777" w:rsidTr="00CF7806">
        <w:tc>
          <w:tcPr>
            <w:tcW w:w="567" w:type="dxa"/>
          </w:tcPr>
          <w:p w14:paraId="6F011FAB" w14:textId="5E5EBFB9" w:rsidR="00955D9C" w:rsidRPr="00955D9C" w:rsidRDefault="00955D9C" w:rsidP="00F07B19">
            <w:pPr>
              <w:widowControl/>
              <w:suppressAutoHyphens w:val="0"/>
              <w:autoSpaceDE/>
              <w:autoSpaceDN/>
              <w:adjustRightInd/>
              <w:jc w:val="both"/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eastAsia="en-US" w:bidi="ar-SA"/>
              </w:rPr>
              <w:t>4</w:t>
            </w:r>
          </w:p>
        </w:tc>
        <w:tc>
          <w:tcPr>
            <w:tcW w:w="6662" w:type="dxa"/>
          </w:tcPr>
          <w:p w14:paraId="1928E6EC" w14:textId="7D7F92BB" w:rsidR="00955D9C" w:rsidRPr="00955D9C" w:rsidRDefault="00CF7806" w:rsidP="00F07B19">
            <w:pPr>
              <w:widowControl/>
              <w:suppressAutoHyphens w:val="0"/>
              <w:autoSpaceDE/>
              <w:autoSpaceDN/>
              <w:adjustRightInd/>
              <w:jc w:val="both"/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eastAsia="en-US" w:bidi="ar-SA"/>
              </w:rPr>
            </w:pPr>
            <w:r w:rsidRPr="0047297A">
              <w:rPr>
                <w:rFonts w:eastAsia="Calibri"/>
                <w:b/>
                <w:sz w:val="22"/>
                <w:szCs w:val="22"/>
              </w:rPr>
              <w:t xml:space="preserve">Кейс 3. «Приложение для распознавания объектов. </w:t>
            </w:r>
            <w:r w:rsidRPr="0047297A">
              <w:rPr>
                <w:rFonts w:eastAsia="Calibri"/>
                <w:b/>
                <w:sz w:val="22"/>
                <w:szCs w:val="22"/>
                <w:lang w:val="en-US"/>
              </w:rPr>
              <w:t>AR</w:t>
            </w:r>
            <w:r w:rsidRPr="0047297A">
              <w:rPr>
                <w:rFonts w:eastAsia="Calibri"/>
                <w:b/>
                <w:sz w:val="22"/>
                <w:szCs w:val="22"/>
              </w:rPr>
              <w:t>-рулетка»</w:t>
            </w:r>
          </w:p>
        </w:tc>
        <w:tc>
          <w:tcPr>
            <w:tcW w:w="1559" w:type="dxa"/>
          </w:tcPr>
          <w:p w14:paraId="512FB2B1" w14:textId="13E6CEA9" w:rsidR="00955D9C" w:rsidRPr="00955D9C" w:rsidRDefault="00D47125" w:rsidP="00F07B19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eastAsia="en-US" w:bidi="ar-SA"/>
              </w:rPr>
              <w:t>14</w:t>
            </w:r>
          </w:p>
        </w:tc>
        <w:tc>
          <w:tcPr>
            <w:tcW w:w="1701" w:type="dxa"/>
          </w:tcPr>
          <w:p w14:paraId="2DE70AAA" w14:textId="1167BF46" w:rsidR="00955D9C" w:rsidRPr="00955D9C" w:rsidRDefault="00C5463E" w:rsidP="00F07B19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eastAsia="en-US" w:bidi="ar-SA"/>
              </w:rPr>
              <w:t>4</w:t>
            </w:r>
          </w:p>
        </w:tc>
        <w:tc>
          <w:tcPr>
            <w:tcW w:w="1329" w:type="dxa"/>
          </w:tcPr>
          <w:p w14:paraId="1390F7D9" w14:textId="583F670C" w:rsidR="00955D9C" w:rsidRPr="00955D9C" w:rsidRDefault="00D47125" w:rsidP="00F07B19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eastAsia="en-US" w:bidi="ar-SA"/>
              </w:rPr>
              <w:t>10</w:t>
            </w:r>
          </w:p>
        </w:tc>
      </w:tr>
      <w:tr w:rsidR="00955D9C" w:rsidRPr="00955D9C" w14:paraId="73D4A54A" w14:textId="77777777" w:rsidTr="00CF7806">
        <w:tc>
          <w:tcPr>
            <w:tcW w:w="567" w:type="dxa"/>
          </w:tcPr>
          <w:p w14:paraId="6B1C241E" w14:textId="77777777" w:rsidR="00955D9C" w:rsidRPr="00955D9C" w:rsidRDefault="00955D9C" w:rsidP="00F07B19">
            <w:pPr>
              <w:widowControl/>
              <w:suppressAutoHyphens w:val="0"/>
              <w:autoSpaceDE/>
              <w:autoSpaceDN/>
              <w:adjustRightInd/>
              <w:jc w:val="both"/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eastAsia="en-US" w:bidi="ar-SA"/>
              </w:rPr>
            </w:pPr>
            <w:r w:rsidRPr="00955D9C"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eastAsia="en-US" w:bidi="ar-SA"/>
              </w:rPr>
              <w:t>5</w:t>
            </w:r>
          </w:p>
        </w:tc>
        <w:tc>
          <w:tcPr>
            <w:tcW w:w="6662" w:type="dxa"/>
          </w:tcPr>
          <w:p w14:paraId="31A271D5" w14:textId="34886B1C" w:rsidR="00955D9C" w:rsidRPr="00955D9C" w:rsidRDefault="00CF7806" w:rsidP="00F07B19">
            <w:pPr>
              <w:widowControl/>
              <w:suppressAutoHyphens w:val="0"/>
              <w:autoSpaceDE/>
              <w:autoSpaceDN/>
              <w:adjustRightInd/>
              <w:jc w:val="both"/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eastAsia="en-US" w:bidi="ar-SA"/>
              </w:rPr>
            </w:pPr>
            <w:r w:rsidRPr="0047297A">
              <w:rPr>
                <w:rFonts w:eastAsia="Calibri"/>
                <w:b/>
                <w:sz w:val="22"/>
                <w:szCs w:val="22"/>
              </w:rPr>
              <w:t>Кейс 4. «</w:t>
            </w:r>
            <w:r w:rsidRPr="0047297A">
              <w:rPr>
                <w:rFonts w:eastAsia="Calibri"/>
                <w:b/>
                <w:sz w:val="22"/>
                <w:szCs w:val="22"/>
                <w:lang w:val="en-US"/>
              </w:rPr>
              <w:t>VR</w:t>
            </w:r>
            <w:r w:rsidRPr="0047297A">
              <w:rPr>
                <w:rFonts w:eastAsia="Calibri"/>
                <w:b/>
                <w:sz w:val="22"/>
                <w:szCs w:val="22"/>
              </w:rPr>
              <w:t>/</w:t>
            </w:r>
            <w:r w:rsidRPr="0047297A">
              <w:rPr>
                <w:rFonts w:eastAsia="Calibri"/>
                <w:b/>
                <w:sz w:val="22"/>
                <w:szCs w:val="22"/>
                <w:lang w:val="en-US"/>
              </w:rPr>
              <w:t>AR</w:t>
            </w:r>
            <w:r w:rsidRPr="0047297A">
              <w:rPr>
                <w:rFonts w:eastAsia="Calibri"/>
                <w:b/>
                <w:sz w:val="22"/>
                <w:szCs w:val="22"/>
              </w:rPr>
              <w:t xml:space="preserve"> приложение по проблематике другого квантума»</w:t>
            </w:r>
          </w:p>
        </w:tc>
        <w:tc>
          <w:tcPr>
            <w:tcW w:w="1559" w:type="dxa"/>
          </w:tcPr>
          <w:p w14:paraId="3FF5D79D" w14:textId="31AEB6E7" w:rsidR="00955D9C" w:rsidRPr="00955D9C" w:rsidRDefault="00D47125" w:rsidP="00F07B19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eastAsia="en-US" w:bidi="ar-SA"/>
              </w:rPr>
              <w:t>14</w:t>
            </w:r>
          </w:p>
        </w:tc>
        <w:tc>
          <w:tcPr>
            <w:tcW w:w="1701" w:type="dxa"/>
          </w:tcPr>
          <w:p w14:paraId="555D76B4" w14:textId="59120B12" w:rsidR="00955D9C" w:rsidRPr="00C5463E" w:rsidRDefault="00CF7806" w:rsidP="00F07B19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eastAsia="en-US" w:bidi="ar-SA"/>
              </w:rPr>
              <w:t>3</w:t>
            </w:r>
          </w:p>
        </w:tc>
        <w:tc>
          <w:tcPr>
            <w:tcW w:w="1329" w:type="dxa"/>
          </w:tcPr>
          <w:p w14:paraId="7D9FBAF8" w14:textId="2277316F" w:rsidR="00955D9C" w:rsidRPr="00C5463E" w:rsidRDefault="00D47125" w:rsidP="00F07B19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eastAsia="en-US" w:bidi="ar-SA"/>
              </w:rPr>
              <w:t>11</w:t>
            </w:r>
          </w:p>
        </w:tc>
      </w:tr>
      <w:tr w:rsidR="00955D9C" w:rsidRPr="00955D9C" w14:paraId="20646959" w14:textId="77777777" w:rsidTr="00CF7806">
        <w:trPr>
          <w:trHeight w:val="92"/>
        </w:trPr>
        <w:tc>
          <w:tcPr>
            <w:tcW w:w="567" w:type="dxa"/>
          </w:tcPr>
          <w:p w14:paraId="1718F728" w14:textId="77777777" w:rsidR="00955D9C" w:rsidRPr="00955D9C" w:rsidRDefault="00955D9C" w:rsidP="00F07B19">
            <w:pPr>
              <w:widowControl/>
              <w:suppressAutoHyphens w:val="0"/>
              <w:autoSpaceDE/>
              <w:autoSpaceDN/>
              <w:adjustRightInd/>
              <w:jc w:val="both"/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eastAsia="en-US" w:bidi="ar-SA"/>
              </w:rPr>
            </w:pPr>
            <w:r w:rsidRPr="00955D9C"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eastAsia="en-US" w:bidi="ar-SA"/>
              </w:rPr>
              <w:t>7</w:t>
            </w:r>
          </w:p>
        </w:tc>
        <w:tc>
          <w:tcPr>
            <w:tcW w:w="6662" w:type="dxa"/>
          </w:tcPr>
          <w:p w14:paraId="33CE7C71" w14:textId="1834CF4E" w:rsidR="00955D9C" w:rsidRPr="00955D9C" w:rsidRDefault="00CF7806" w:rsidP="00F07B19">
            <w:pPr>
              <w:widowControl/>
              <w:suppressAutoHyphens w:val="0"/>
              <w:autoSpaceDE/>
              <w:autoSpaceDN/>
              <w:adjustRightInd/>
              <w:jc w:val="both"/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highlight w:val="yellow"/>
                <w:lang w:eastAsia="en-US" w:bidi="ar-SA"/>
              </w:rPr>
            </w:pPr>
            <w:r w:rsidRPr="0047297A">
              <w:rPr>
                <w:rFonts w:eastAsia="Calibri"/>
                <w:b/>
                <w:sz w:val="22"/>
                <w:szCs w:val="22"/>
              </w:rPr>
              <w:t>Кейс 5. «</w:t>
            </w:r>
            <w:r w:rsidRPr="0047297A">
              <w:rPr>
                <w:rFonts w:eastAsia="Calibri"/>
                <w:b/>
                <w:sz w:val="22"/>
                <w:szCs w:val="22"/>
                <w:lang w:val="en-US"/>
              </w:rPr>
              <w:t>VR</w:t>
            </w:r>
            <w:r w:rsidRPr="0047297A">
              <w:rPr>
                <w:rFonts w:eastAsia="Calibri"/>
                <w:b/>
                <w:sz w:val="22"/>
                <w:szCs w:val="22"/>
              </w:rPr>
              <w:t>/</w:t>
            </w:r>
            <w:r w:rsidRPr="0047297A">
              <w:rPr>
                <w:rFonts w:eastAsia="Calibri"/>
                <w:b/>
                <w:sz w:val="22"/>
                <w:szCs w:val="22"/>
                <w:lang w:val="en-US"/>
              </w:rPr>
              <w:t>AR</w:t>
            </w:r>
            <w:r w:rsidRPr="0047297A">
              <w:rPr>
                <w:rFonts w:eastAsia="Calibri"/>
                <w:b/>
                <w:sz w:val="22"/>
                <w:szCs w:val="22"/>
              </w:rPr>
              <w:t xml:space="preserve"> приложение по проблематике предприятия»</w:t>
            </w:r>
          </w:p>
        </w:tc>
        <w:tc>
          <w:tcPr>
            <w:tcW w:w="1559" w:type="dxa"/>
          </w:tcPr>
          <w:p w14:paraId="1388DCC3" w14:textId="11CBA600" w:rsidR="00955D9C" w:rsidRPr="00955D9C" w:rsidRDefault="00CF7806" w:rsidP="00F07B19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eastAsia="en-US" w:bidi="ar-SA"/>
              </w:rPr>
              <w:t>14</w:t>
            </w:r>
          </w:p>
        </w:tc>
        <w:tc>
          <w:tcPr>
            <w:tcW w:w="1701" w:type="dxa"/>
          </w:tcPr>
          <w:p w14:paraId="0489D2ED" w14:textId="7DE9B52E" w:rsidR="00955D9C" w:rsidRPr="00955D9C" w:rsidRDefault="00CF7806" w:rsidP="00F07B19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eastAsia="en-US" w:bidi="ar-SA"/>
              </w:rPr>
              <w:t>2</w:t>
            </w:r>
          </w:p>
        </w:tc>
        <w:tc>
          <w:tcPr>
            <w:tcW w:w="1329" w:type="dxa"/>
          </w:tcPr>
          <w:p w14:paraId="366D7669" w14:textId="3954525F" w:rsidR="00955D9C" w:rsidRPr="00955D9C" w:rsidRDefault="00D47125" w:rsidP="00F07B19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eastAsia="en-US" w:bidi="ar-SA"/>
              </w:rPr>
              <w:t>12</w:t>
            </w:r>
          </w:p>
        </w:tc>
      </w:tr>
      <w:tr w:rsidR="00CF7806" w:rsidRPr="00955D9C" w14:paraId="1DBD9CFE" w14:textId="77777777" w:rsidTr="00CF7806">
        <w:trPr>
          <w:trHeight w:val="92"/>
        </w:trPr>
        <w:tc>
          <w:tcPr>
            <w:tcW w:w="567" w:type="dxa"/>
            <w:vAlign w:val="center"/>
          </w:tcPr>
          <w:p w14:paraId="02C439BA" w14:textId="667ECCE9" w:rsidR="00CF7806" w:rsidRPr="00955D9C" w:rsidRDefault="00CF7806" w:rsidP="00F07B19">
            <w:pPr>
              <w:widowControl/>
              <w:suppressAutoHyphens w:val="0"/>
              <w:autoSpaceDE/>
              <w:autoSpaceDN/>
              <w:adjustRightInd/>
              <w:jc w:val="both"/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6662" w:type="dxa"/>
            <w:vAlign w:val="center"/>
          </w:tcPr>
          <w:p w14:paraId="0B88D279" w14:textId="15A92C08" w:rsidR="00CF7806" w:rsidRPr="00955D9C" w:rsidRDefault="00CF7806" w:rsidP="00F07B19">
            <w:pPr>
              <w:widowControl/>
              <w:suppressAutoHyphens w:val="0"/>
              <w:autoSpaceDE/>
              <w:autoSpaceDN/>
              <w:adjustRightInd/>
              <w:jc w:val="both"/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/>
                <w:b/>
                <w:sz w:val="22"/>
                <w:szCs w:val="22"/>
              </w:rPr>
              <w:t>Кейс 6</w:t>
            </w:r>
            <w:r w:rsidRPr="0047297A">
              <w:rPr>
                <w:rFonts w:eastAsia="Calibri"/>
                <w:b/>
                <w:sz w:val="22"/>
                <w:szCs w:val="22"/>
              </w:rPr>
              <w:t>. «</w:t>
            </w:r>
            <w:r w:rsidRPr="0047297A">
              <w:rPr>
                <w:rFonts w:eastAsia="Calibri"/>
                <w:b/>
                <w:sz w:val="22"/>
                <w:szCs w:val="22"/>
                <w:lang w:val="en-US"/>
              </w:rPr>
              <w:t>VR</w:t>
            </w:r>
            <w:r w:rsidRPr="0047297A">
              <w:rPr>
                <w:rFonts w:eastAsia="Calibri"/>
                <w:b/>
                <w:sz w:val="22"/>
                <w:szCs w:val="22"/>
              </w:rPr>
              <w:t>/</w:t>
            </w:r>
            <w:r w:rsidRPr="0047297A">
              <w:rPr>
                <w:rFonts w:eastAsia="Calibri"/>
                <w:b/>
                <w:sz w:val="22"/>
                <w:szCs w:val="22"/>
                <w:lang w:val="en-US"/>
              </w:rPr>
              <w:t>AR</w:t>
            </w:r>
            <w:r w:rsidRPr="0047297A">
              <w:rPr>
                <w:rFonts w:eastAsia="Calibri"/>
                <w:b/>
                <w:sz w:val="22"/>
                <w:szCs w:val="22"/>
              </w:rPr>
              <w:t xml:space="preserve"> приложение на социальную тему»</w:t>
            </w:r>
          </w:p>
        </w:tc>
        <w:tc>
          <w:tcPr>
            <w:tcW w:w="1559" w:type="dxa"/>
          </w:tcPr>
          <w:p w14:paraId="1AFF35B0" w14:textId="3556819B" w:rsidR="00CF7806" w:rsidRDefault="00D47125" w:rsidP="00F07B19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eastAsia="en-US" w:bidi="ar-SA"/>
              </w:rPr>
              <w:t>11</w:t>
            </w:r>
          </w:p>
        </w:tc>
        <w:tc>
          <w:tcPr>
            <w:tcW w:w="1701" w:type="dxa"/>
          </w:tcPr>
          <w:p w14:paraId="4BBB7096" w14:textId="20FD3EB5" w:rsidR="00CF7806" w:rsidRPr="00CF7806" w:rsidRDefault="00CF7806" w:rsidP="00F07B19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eastAsia="en-US" w:bidi="ar-SA"/>
              </w:rPr>
              <w:t>3</w:t>
            </w:r>
          </w:p>
        </w:tc>
        <w:tc>
          <w:tcPr>
            <w:tcW w:w="1329" w:type="dxa"/>
          </w:tcPr>
          <w:p w14:paraId="70DB078D" w14:textId="6B4FAA3A" w:rsidR="00CF7806" w:rsidRDefault="00D47125" w:rsidP="00F07B19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eastAsia="en-US" w:bidi="ar-SA"/>
              </w:rPr>
              <w:t>8</w:t>
            </w:r>
          </w:p>
        </w:tc>
      </w:tr>
      <w:tr w:rsidR="00955D9C" w:rsidRPr="00955D9C" w14:paraId="48174896" w14:textId="77777777" w:rsidTr="00CF7806">
        <w:trPr>
          <w:trHeight w:val="92"/>
        </w:trPr>
        <w:tc>
          <w:tcPr>
            <w:tcW w:w="7229" w:type="dxa"/>
            <w:gridSpan w:val="2"/>
            <w:vAlign w:val="center"/>
          </w:tcPr>
          <w:p w14:paraId="472A2E95" w14:textId="77777777" w:rsidR="00955D9C" w:rsidRPr="00955D9C" w:rsidRDefault="00955D9C" w:rsidP="00F07B19">
            <w:pPr>
              <w:widowControl/>
              <w:suppressAutoHyphens w:val="0"/>
              <w:autoSpaceDE/>
              <w:autoSpaceDN/>
              <w:adjustRightInd/>
              <w:jc w:val="both"/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highlight w:val="yellow"/>
                <w:lang w:eastAsia="en-US" w:bidi="ar-SA"/>
              </w:rPr>
            </w:pPr>
            <w:r w:rsidRPr="00955D9C"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eastAsia="en-US" w:bidi="ar-SA"/>
              </w:rPr>
              <w:t>Итого</w:t>
            </w:r>
          </w:p>
        </w:tc>
        <w:tc>
          <w:tcPr>
            <w:tcW w:w="1559" w:type="dxa"/>
          </w:tcPr>
          <w:p w14:paraId="3849ED43" w14:textId="3A0CBF08" w:rsidR="00955D9C" w:rsidRPr="00955D9C" w:rsidRDefault="00E6597B" w:rsidP="00F07B19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eastAsia="en-US" w:bidi="ar-SA"/>
              </w:rPr>
              <w:t>72</w:t>
            </w:r>
          </w:p>
        </w:tc>
        <w:tc>
          <w:tcPr>
            <w:tcW w:w="1701" w:type="dxa"/>
          </w:tcPr>
          <w:p w14:paraId="071FE2BC" w14:textId="043E967C" w:rsidR="00955D9C" w:rsidRPr="00E6597B" w:rsidRDefault="00E018F2" w:rsidP="00F07B19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val="en-GB" w:eastAsia="en-US" w:bidi="ar-SA"/>
              </w:rPr>
              <w:t>1</w:t>
            </w:r>
            <w:r w:rsidR="00E6597B"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eastAsia="en-US" w:bidi="ar-SA"/>
              </w:rPr>
              <w:t>8</w:t>
            </w:r>
          </w:p>
        </w:tc>
        <w:tc>
          <w:tcPr>
            <w:tcW w:w="1329" w:type="dxa"/>
          </w:tcPr>
          <w:p w14:paraId="6D49ED08" w14:textId="00CF76BD" w:rsidR="00955D9C" w:rsidRPr="00E6597B" w:rsidRDefault="00642C15" w:rsidP="00F07B19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theme="minorBidi"/>
                <w:kern w:val="0"/>
                <w:sz w:val="22"/>
                <w:szCs w:val="22"/>
                <w:lang w:eastAsia="en-US" w:bidi="ar-SA"/>
              </w:rPr>
              <w:t>54</w:t>
            </w:r>
          </w:p>
        </w:tc>
      </w:tr>
    </w:tbl>
    <w:p w14:paraId="1FC0184A" w14:textId="1FA10EEF" w:rsidR="00955D9C" w:rsidRDefault="00955D9C" w:rsidP="00F07B19">
      <w:pPr>
        <w:widowControl/>
        <w:suppressAutoHyphens w:val="0"/>
        <w:autoSpaceDE/>
        <w:autoSpaceDN/>
        <w:adjustRightInd/>
        <w:spacing w:after="160" w:line="259" w:lineRule="auto"/>
      </w:pPr>
    </w:p>
    <w:p w14:paraId="0141FE09" w14:textId="77777777" w:rsidR="00CF7806" w:rsidRPr="00451F5F" w:rsidRDefault="00CF7806" w:rsidP="00BF6274">
      <w:pPr>
        <w:pStyle w:val="1"/>
        <w:keepLines w:val="0"/>
        <w:spacing w:after="60"/>
        <w:rPr>
          <w:rFonts w:ascii="Times New Roman Полужирный" w:hAnsi="Times New Roman Полужирный" w:cs="Times New Roman"/>
          <w:b/>
          <w:bCs/>
          <w:caps w:val="0"/>
          <w:sz w:val="28"/>
          <w:szCs w:val="28"/>
        </w:rPr>
      </w:pPr>
      <w:r w:rsidRPr="00451F5F">
        <w:rPr>
          <w:rFonts w:ascii="Times New Roman Полужирный" w:hAnsi="Times New Roman Полужирный" w:cs="Times New Roman"/>
          <w:b/>
          <w:bCs/>
          <w:caps w:val="0"/>
          <w:sz w:val="28"/>
          <w:szCs w:val="28"/>
        </w:rPr>
        <w:t>Учебно-тематический 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"/>
        <w:gridCol w:w="8147"/>
        <w:gridCol w:w="1394"/>
        <w:gridCol w:w="1880"/>
        <w:gridCol w:w="1825"/>
        <w:gridCol w:w="1585"/>
      </w:tblGrid>
      <w:tr w:rsidR="00CF7806" w:rsidRPr="00C56381" w14:paraId="0D8DC475" w14:textId="77777777" w:rsidTr="00826F29">
        <w:trPr>
          <w:trHeight w:val="253"/>
        </w:trPr>
        <w:tc>
          <w:tcPr>
            <w:tcW w:w="537" w:type="dxa"/>
            <w:vMerge w:val="restart"/>
            <w:shd w:val="clear" w:color="auto" w:fill="auto"/>
          </w:tcPr>
          <w:p w14:paraId="5BBB56A4" w14:textId="77777777" w:rsidR="00CF7806" w:rsidRPr="0047297A" w:rsidRDefault="00CF7806" w:rsidP="00451F5F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7297A">
              <w:rPr>
                <w:rFonts w:eastAsia="Calibri"/>
                <w:b/>
                <w:sz w:val="22"/>
                <w:szCs w:val="22"/>
              </w:rPr>
              <w:t>№</w:t>
            </w:r>
          </w:p>
        </w:tc>
        <w:tc>
          <w:tcPr>
            <w:tcW w:w="8147" w:type="dxa"/>
            <w:vMerge w:val="restart"/>
            <w:shd w:val="clear" w:color="auto" w:fill="auto"/>
          </w:tcPr>
          <w:p w14:paraId="3CF7BFD5" w14:textId="77777777" w:rsidR="00CF7806" w:rsidRPr="0047297A" w:rsidRDefault="00CF7806" w:rsidP="00451F5F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7297A">
              <w:rPr>
                <w:rFonts w:eastAsia="Calibri"/>
                <w:b/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1394" w:type="dxa"/>
            <w:vMerge w:val="restart"/>
            <w:shd w:val="clear" w:color="auto" w:fill="auto"/>
          </w:tcPr>
          <w:p w14:paraId="07872F57" w14:textId="77777777" w:rsidR="00CF7806" w:rsidRPr="0047297A" w:rsidRDefault="00CF7806" w:rsidP="00451F5F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7297A">
              <w:rPr>
                <w:rFonts w:eastAsia="Calibri"/>
                <w:b/>
                <w:sz w:val="22"/>
                <w:szCs w:val="22"/>
              </w:rPr>
              <w:t>Общее кол-во часов</w:t>
            </w:r>
          </w:p>
        </w:tc>
        <w:tc>
          <w:tcPr>
            <w:tcW w:w="5290" w:type="dxa"/>
            <w:gridSpan w:val="3"/>
            <w:shd w:val="clear" w:color="auto" w:fill="auto"/>
          </w:tcPr>
          <w:p w14:paraId="682FD1BA" w14:textId="77777777" w:rsidR="00CF7806" w:rsidRPr="0047297A" w:rsidRDefault="00CF7806" w:rsidP="00451F5F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7297A">
              <w:rPr>
                <w:rFonts w:eastAsia="Calibri"/>
                <w:b/>
                <w:sz w:val="22"/>
                <w:szCs w:val="22"/>
              </w:rPr>
              <w:t>Кол-во часов</w:t>
            </w:r>
          </w:p>
        </w:tc>
      </w:tr>
      <w:tr w:rsidR="00CF7806" w:rsidRPr="00C56381" w14:paraId="4CB5E1AF" w14:textId="77777777" w:rsidTr="00826F29">
        <w:trPr>
          <w:trHeight w:val="253"/>
        </w:trPr>
        <w:tc>
          <w:tcPr>
            <w:tcW w:w="537" w:type="dxa"/>
            <w:vMerge/>
            <w:shd w:val="clear" w:color="auto" w:fill="auto"/>
          </w:tcPr>
          <w:p w14:paraId="12B687F6" w14:textId="77777777" w:rsidR="00CF7806" w:rsidRPr="0047297A" w:rsidRDefault="00CF7806" w:rsidP="00451F5F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8147" w:type="dxa"/>
            <w:vMerge/>
            <w:shd w:val="clear" w:color="auto" w:fill="auto"/>
          </w:tcPr>
          <w:p w14:paraId="7F8A9878" w14:textId="77777777" w:rsidR="00CF7806" w:rsidRPr="0047297A" w:rsidRDefault="00CF7806" w:rsidP="00451F5F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394" w:type="dxa"/>
            <w:vMerge/>
            <w:shd w:val="clear" w:color="auto" w:fill="auto"/>
          </w:tcPr>
          <w:p w14:paraId="030824F7" w14:textId="77777777" w:rsidR="00CF7806" w:rsidRPr="0047297A" w:rsidRDefault="00CF7806" w:rsidP="00451F5F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880" w:type="dxa"/>
            <w:shd w:val="clear" w:color="auto" w:fill="auto"/>
          </w:tcPr>
          <w:p w14:paraId="6A7EC476" w14:textId="77777777" w:rsidR="00CF7806" w:rsidRPr="0047297A" w:rsidRDefault="00CF7806" w:rsidP="00451F5F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7297A">
              <w:rPr>
                <w:rFonts w:eastAsia="Calibri"/>
                <w:b/>
                <w:sz w:val="22"/>
                <w:szCs w:val="22"/>
              </w:rPr>
              <w:t>Теория</w:t>
            </w:r>
          </w:p>
        </w:tc>
        <w:tc>
          <w:tcPr>
            <w:tcW w:w="1825" w:type="dxa"/>
            <w:shd w:val="clear" w:color="auto" w:fill="auto"/>
          </w:tcPr>
          <w:p w14:paraId="1C43CD92" w14:textId="77777777" w:rsidR="00CF7806" w:rsidRPr="0047297A" w:rsidRDefault="00CF7806" w:rsidP="00451F5F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7297A">
              <w:rPr>
                <w:rFonts w:eastAsia="Calibri"/>
                <w:b/>
                <w:sz w:val="22"/>
                <w:szCs w:val="22"/>
              </w:rPr>
              <w:t>Практика</w:t>
            </w:r>
          </w:p>
        </w:tc>
        <w:tc>
          <w:tcPr>
            <w:tcW w:w="1585" w:type="dxa"/>
            <w:shd w:val="clear" w:color="auto" w:fill="auto"/>
          </w:tcPr>
          <w:p w14:paraId="70321754" w14:textId="77777777" w:rsidR="00CF7806" w:rsidRPr="0047297A" w:rsidRDefault="00CF7806" w:rsidP="00451F5F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7297A">
              <w:rPr>
                <w:rFonts w:eastAsia="Calibri"/>
                <w:b/>
                <w:sz w:val="22"/>
                <w:szCs w:val="22"/>
              </w:rPr>
              <w:t>Экскурсия</w:t>
            </w:r>
          </w:p>
        </w:tc>
      </w:tr>
      <w:tr w:rsidR="00CF7806" w:rsidRPr="00C56381" w14:paraId="01B612B2" w14:textId="77777777" w:rsidTr="00826F29">
        <w:tc>
          <w:tcPr>
            <w:tcW w:w="13783" w:type="dxa"/>
            <w:gridSpan w:val="5"/>
            <w:shd w:val="clear" w:color="auto" w:fill="auto"/>
          </w:tcPr>
          <w:p w14:paraId="789FCD43" w14:textId="77777777" w:rsidR="00CF7806" w:rsidRPr="0047297A" w:rsidRDefault="00CF7806" w:rsidP="00451F5F">
            <w:pPr>
              <w:rPr>
                <w:rFonts w:eastAsia="Calibri"/>
                <w:b/>
                <w:sz w:val="22"/>
                <w:szCs w:val="22"/>
              </w:rPr>
            </w:pPr>
            <w:r w:rsidRPr="0047297A">
              <w:rPr>
                <w:rFonts w:eastAsia="Calibri"/>
                <w:b/>
                <w:sz w:val="22"/>
                <w:szCs w:val="22"/>
              </w:rPr>
              <w:t>Кейс 1. «3</w:t>
            </w:r>
            <w:r w:rsidRPr="0047297A">
              <w:rPr>
                <w:rFonts w:eastAsia="Calibri"/>
                <w:b/>
                <w:sz w:val="22"/>
                <w:szCs w:val="22"/>
                <w:lang w:val="en-US"/>
              </w:rPr>
              <w:t>D</w:t>
            </w:r>
            <w:r w:rsidRPr="0047297A">
              <w:rPr>
                <w:rFonts w:eastAsia="Calibri"/>
                <w:b/>
                <w:sz w:val="22"/>
                <w:szCs w:val="22"/>
              </w:rPr>
              <w:t xml:space="preserve"> очки с активными затворами»</w:t>
            </w:r>
          </w:p>
        </w:tc>
        <w:tc>
          <w:tcPr>
            <w:tcW w:w="1585" w:type="dxa"/>
            <w:shd w:val="clear" w:color="auto" w:fill="auto"/>
          </w:tcPr>
          <w:p w14:paraId="2592899D" w14:textId="77777777" w:rsidR="00CF7806" w:rsidRPr="0047297A" w:rsidRDefault="00CF7806" w:rsidP="00451F5F">
            <w:pPr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CF7806" w:rsidRPr="00C56381" w14:paraId="66C6C2BF" w14:textId="77777777" w:rsidTr="00826F29">
        <w:tc>
          <w:tcPr>
            <w:tcW w:w="537" w:type="dxa"/>
            <w:shd w:val="clear" w:color="auto" w:fill="auto"/>
          </w:tcPr>
          <w:p w14:paraId="40F7F528" w14:textId="77777777" w:rsidR="00CF7806" w:rsidRPr="0047297A" w:rsidRDefault="00CF7806" w:rsidP="00451F5F">
            <w:pPr>
              <w:rPr>
                <w:rFonts w:eastAsia="Calibri"/>
                <w:sz w:val="22"/>
                <w:szCs w:val="22"/>
              </w:rPr>
            </w:pPr>
            <w:r w:rsidRPr="0047297A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8147" w:type="dxa"/>
            <w:shd w:val="clear" w:color="auto" w:fill="auto"/>
          </w:tcPr>
          <w:p w14:paraId="0384C5BF" w14:textId="02F7258A" w:rsidR="00CF7806" w:rsidRPr="0047297A" w:rsidRDefault="00AB7BA0" w:rsidP="00451F5F">
            <w:pPr>
              <w:rPr>
                <w:rFonts w:eastAsia="Calibri"/>
                <w:sz w:val="22"/>
                <w:szCs w:val="22"/>
              </w:rPr>
            </w:pPr>
            <w:r w:rsidRPr="0047297A">
              <w:rPr>
                <w:rFonts w:eastAsia="Calibri"/>
                <w:sz w:val="22"/>
                <w:szCs w:val="22"/>
              </w:rPr>
              <w:t>Создание анаглифических очков</w:t>
            </w:r>
            <w:r w:rsidRPr="00AB7BA0">
              <w:rPr>
                <w:rFonts w:eastAsia="Calibri"/>
                <w:sz w:val="22"/>
                <w:szCs w:val="22"/>
              </w:rPr>
              <w:t xml:space="preserve"> </w:t>
            </w:r>
            <w:r w:rsidRPr="0047297A">
              <w:rPr>
                <w:rFonts w:eastAsia="Calibri"/>
                <w:sz w:val="22"/>
                <w:szCs w:val="22"/>
              </w:rPr>
              <w:t>и изображения к ним</w:t>
            </w:r>
            <w:r w:rsidR="00CF7806" w:rsidRPr="0047297A">
              <w:rPr>
                <w:rFonts w:eastAsia="Calibri"/>
                <w:sz w:val="22"/>
                <w:szCs w:val="22"/>
              </w:rPr>
              <w:t xml:space="preserve">. </w:t>
            </w:r>
          </w:p>
        </w:tc>
        <w:tc>
          <w:tcPr>
            <w:tcW w:w="1394" w:type="dxa"/>
            <w:shd w:val="clear" w:color="auto" w:fill="auto"/>
          </w:tcPr>
          <w:p w14:paraId="17A2DC13" w14:textId="5A0C3B8A" w:rsidR="00CF7806" w:rsidRPr="00826F29" w:rsidRDefault="00826F29" w:rsidP="00451F5F">
            <w:pPr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>
              <w:rPr>
                <w:rFonts w:eastAsia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880" w:type="dxa"/>
            <w:shd w:val="clear" w:color="auto" w:fill="auto"/>
          </w:tcPr>
          <w:p w14:paraId="5DE17468" w14:textId="0C4595A3" w:rsidR="00CF7806" w:rsidRPr="00826F29" w:rsidRDefault="00826F29" w:rsidP="00451F5F">
            <w:pPr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>
              <w:rPr>
                <w:rFonts w:eastAsia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825" w:type="dxa"/>
            <w:shd w:val="clear" w:color="auto" w:fill="auto"/>
          </w:tcPr>
          <w:p w14:paraId="2D3B99C4" w14:textId="2879C44B" w:rsidR="00CF7806" w:rsidRPr="00826F29" w:rsidRDefault="00826F29" w:rsidP="00451F5F">
            <w:pPr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>
              <w:rPr>
                <w:rFonts w:eastAsia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585" w:type="dxa"/>
            <w:shd w:val="clear" w:color="auto" w:fill="auto"/>
          </w:tcPr>
          <w:p w14:paraId="6286C1D4" w14:textId="77777777" w:rsidR="00CF7806" w:rsidRPr="0047297A" w:rsidRDefault="00CF7806" w:rsidP="00451F5F">
            <w:pPr>
              <w:jc w:val="center"/>
              <w:rPr>
                <w:rFonts w:eastAsia="Calibri"/>
                <w:sz w:val="22"/>
                <w:szCs w:val="22"/>
              </w:rPr>
            </w:pPr>
            <w:r w:rsidRPr="0047297A">
              <w:rPr>
                <w:rFonts w:eastAsia="Calibri"/>
                <w:sz w:val="22"/>
                <w:szCs w:val="22"/>
              </w:rPr>
              <w:t>0</w:t>
            </w:r>
          </w:p>
        </w:tc>
      </w:tr>
      <w:tr w:rsidR="00CF7806" w:rsidRPr="00C56381" w14:paraId="5CA94EA0" w14:textId="77777777" w:rsidTr="00826F29">
        <w:tc>
          <w:tcPr>
            <w:tcW w:w="13783" w:type="dxa"/>
            <w:gridSpan w:val="5"/>
            <w:shd w:val="clear" w:color="auto" w:fill="auto"/>
          </w:tcPr>
          <w:p w14:paraId="471D678B" w14:textId="77777777" w:rsidR="00CF7806" w:rsidRPr="0047297A" w:rsidRDefault="00CF7806" w:rsidP="00451F5F">
            <w:pPr>
              <w:rPr>
                <w:rFonts w:eastAsia="Calibri"/>
                <w:b/>
                <w:sz w:val="22"/>
                <w:szCs w:val="22"/>
              </w:rPr>
            </w:pPr>
            <w:r w:rsidRPr="0047297A">
              <w:rPr>
                <w:rFonts w:eastAsia="Calibri"/>
                <w:b/>
                <w:sz w:val="22"/>
                <w:szCs w:val="22"/>
              </w:rPr>
              <w:t>Кейс 2. «Приложение с использованием системам трекинга»</w:t>
            </w:r>
          </w:p>
        </w:tc>
        <w:tc>
          <w:tcPr>
            <w:tcW w:w="1585" w:type="dxa"/>
            <w:shd w:val="clear" w:color="auto" w:fill="auto"/>
          </w:tcPr>
          <w:p w14:paraId="4E1A2925" w14:textId="77777777" w:rsidR="00CF7806" w:rsidRPr="0047297A" w:rsidRDefault="00CF7806" w:rsidP="00451F5F">
            <w:pPr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CF7806" w:rsidRPr="00C56381" w14:paraId="5F4CAADA" w14:textId="77777777" w:rsidTr="00826F29">
        <w:tc>
          <w:tcPr>
            <w:tcW w:w="537" w:type="dxa"/>
            <w:shd w:val="clear" w:color="auto" w:fill="auto"/>
          </w:tcPr>
          <w:p w14:paraId="663A3653" w14:textId="77777777" w:rsidR="00CF7806" w:rsidRPr="0047297A" w:rsidRDefault="00CF7806" w:rsidP="00451F5F">
            <w:pPr>
              <w:rPr>
                <w:rFonts w:eastAsia="Calibri"/>
                <w:sz w:val="22"/>
                <w:szCs w:val="22"/>
              </w:rPr>
            </w:pPr>
            <w:r w:rsidRPr="0047297A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8147" w:type="dxa"/>
            <w:shd w:val="clear" w:color="auto" w:fill="auto"/>
          </w:tcPr>
          <w:p w14:paraId="62430510" w14:textId="77777777" w:rsidR="00CF7806" w:rsidRPr="0047297A" w:rsidRDefault="00CF7806" w:rsidP="00451F5F">
            <w:pPr>
              <w:rPr>
                <w:rFonts w:eastAsia="Calibri"/>
                <w:sz w:val="22"/>
                <w:szCs w:val="22"/>
              </w:rPr>
            </w:pPr>
            <w:r w:rsidRPr="0047297A">
              <w:rPr>
                <w:rFonts w:eastAsia="Calibri"/>
                <w:sz w:val="22"/>
                <w:szCs w:val="22"/>
              </w:rPr>
              <w:t>Взаимодействие человека с виртуальным миром. Естественные систем трекинга</w:t>
            </w:r>
          </w:p>
        </w:tc>
        <w:tc>
          <w:tcPr>
            <w:tcW w:w="1394" w:type="dxa"/>
            <w:shd w:val="clear" w:color="auto" w:fill="auto"/>
          </w:tcPr>
          <w:p w14:paraId="40261AC4" w14:textId="77777777" w:rsidR="00CF7806" w:rsidRPr="0047297A" w:rsidRDefault="00CF7806" w:rsidP="00451F5F">
            <w:pPr>
              <w:jc w:val="center"/>
              <w:rPr>
                <w:rFonts w:eastAsia="Calibri"/>
                <w:sz w:val="22"/>
                <w:szCs w:val="22"/>
              </w:rPr>
            </w:pPr>
            <w:r w:rsidRPr="0047297A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880" w:type="dxa"/>
            <w:shd w:val="clear" w:color="auto" w:fill="auto"/>
          </w:tcPr>
          <w:p w14:paraId="10DDB6E2" w14:textId="77777777" w:rsidR="00CF7806" w:rsidRPr="0047297A" w:rsidRDefault="00CF7806" w:rsidP="00451F5F">
            <w:pPr>
              <w:jc w:val="center"/>
              <w:rPr>
                <w:rFonts w:eastAsia="Calibri"/>
                <w:sz w:val="22"/>
                <w:szCs w:val="22"/>
              </w:rPr>
            </w:pPr>
            <w:r w:rsidRPr="0047297A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825" w:type="dxa"/>
            <w:shd w:val="clear" w:color="auto" w:fill="auto"/>
          </w:tcPr>
          <w:p w14:paraId="24BDC23D" w14:textId="77777777" w:rsidR="00CF7806" w:rsidRPr="0047297A" w:rsidRDefault="00CF7806" w:rsidP="00451F5F">
            <w:pPr>
              <w:jc w:val="center"/>
              <w:rPr>
                <w:rFonts w:eastAsia="Calibri"/>
                <w:sz w:val="22"/>
                <w:szCs w:val="22"/>
              </w:rPr>
            </w:pPr>
            <w:r w:rsidRPr="0047297A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585" w:type="dxa"/>
            <w:shd w:val="clear" w:color="auto" w:fill="auto"/>
          </w:tcPr>
          <w:p w14:paraId="1ED1523D" w14:textId="77777777" w:rsidR="00CF7806" w:rsidRPr="0047297A" w:rsidRDefault="00CF7806" w:rsidP="00451F5F">
            <w:pPr>
              <w:jc w:val="center"/>
              <w:rPr>
                <w:rFonts w:eastAsia="Calibri"/>
                <w:sz w:val="22"/>
                <w:szCs w:val="22"/>
              </w:rPr>
            </w:pPr>
            <w:r w:rsidRPr="0047297A">
              <w:rPr>
                <w:rFonts w:eastAsia="Calibri"/>
                <w:sz w:val="22"/>
                <w:szCs w:val="22"/>
              </w:rPr>
              <w:t>0</w:t>
            </w:r>
          </w:p>
        </w:tc>
      </w:tr>
      <w:tr w:rsidR="00CF7806" w:rsidRPr="00C56381" w14:paraId="516F2285" w14:textId="77777777" w:rsidTr="00826F29">
        <w:tc>
          <w:tcPr>
            <w:tcW w:w="537" w:type="dxa"/>
            <w:shd w:val="clear" w:color="auto" w:fill="auto"/>
          </w:tcPr>
          <w:p w14:paraId="1B434BFB" w14:textId="77777777" w:rsidR="00CF7806" w:rsidRPr="0047297A" w:rsidRDefault="00CF7806" w:rsidP="00451F5F">
            <w:pPr>
              <w:rPr>
                <w:rFonts w:eastAsia="Calibri"/>
                <w:sz w:val="22"/>
                <w:szCs w:val="22"/>
              </w:rPr>
            </w:pPr>
            <w:r w:rsidRPr="0047297A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8147" w:type="dxa"/>
            <w:shd w:val="clear" w:color="auto" w:fill="auto"/>
          </w:tcPr>
          <w:p w14:paraId="7FC6AD67" w14:textId="77777777" w:rsidR="00CF7806" w:rsidRPr="0047297A" w:rsidRDefault="00CF7806" w:rsidP="00451F5F">
            <w:pPr>
              <w:rPr>
                <w:rFonts w:eastAsia="Calibri"/>
                <w:sz w:val="22"/>
                <w:szCs w:val="22"/>
              </w:rPr>
            </w:pPr>
            <w:r w:rsidRPr="0047297A">
              <w:rPr>
                <w:rFonts w:eastAsia="Calibri"/>
                <w:sz w:val="22"/>
                <w:szCs w:val="22"/>
              </w:rPr>
              <w:t>Ультразвуковые, электромагнитные, инерционные и оптические системы</w:t>
            </w:r>
          </w:p>
        </w:tc>
        <w:tc>
          <w:tcPr>
            <w:tcW w:w="1394" w:type="dxa"/>
            <w:shd w:val="clear" w:color="auto" w:fill="auto"/>
          </w:tcPr>
          <w:p w14:paraId="03F744BA" w14:textId="616B3334" w:rsidR="00CF7806" w:rsidRPr="00D47125" w:rsidRDefault="00D47125" w:rsidP="00451F5F">
            <w:pPr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>
              <w:rPr>
                <w:rFonts w:eastAsia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880" w:type="dxa"/>
            <w:shd w:val="clear" w:color="auto" w:fill="auto"/>
          </w:tcPr>
          <w:p w14:paraId="4014543C" w14:textId="77777777" w:rsidR="00CF7806" w:rsidRPr="0047297A" w:rsidRDefault="00CF7806" w:rsidP="00451F5F">
            <w:pPr>
              <w:jc w:val="center"/>
              <w:rPr>
                <w:rFonts w:eastAsia="Calibri"/>
                <w:sz w:val="22"/>
                <w:szCs w:val="22"/>
              </w:rPr>
            </w:pPr>
            <w:r w:rsidRPr="0047297A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825" w:type="dxa"/>
            <w:shd w:val="clear" w:color="auto" w:fill="auto"/>
          </w:tcPr>
          <w:p w14:paraId="66F05245" w14:textId="7ABFAFCC" w:rsidR="00CF7806" w:rsidRPr="00D47125" w:rsidRDefault="00D47125" w:rsidP="00451F5F">
            <w:pPr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>
              <w:rPr>
                <w:rFonts w:eastAsia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585" w:type="dxa"/>
            <w:shd w:val="clear" w:color="auto" w:fill="auto"/>
          </w:tcPr>
          <w:p w14:paraId="2C90FE0E" w14:textId="77777777" w:rsidR="00CF7806" w:rsidRPr="0047297A" w:rsidRDefault="00CF7806" w:rsidP="00451F5F">
            <w:pPr>
              <w:jc w:val="center"/>
              <w:rPr>
                <w:rFonts w:eastAsia="Calibri"/>
                <w:sz w:val="22"/>
                <w:szCs w:val="22"/>
              </w:rPr>
            </w:pPr>
            <w:r w:rsidRPr="0047297A">
              <w:rPr>
                <w:rFonts w:eastAsia="Calibri"/>
                <w:sz w:val="22"/>
                <w:szCs w:val="22"/>
              </w:rPr>
              <w:t>0</w:t>
            </w:r>
          </w:p>
        </w:tc>
      </w:tr>
      <w:tr w:rsidR="00CF7806" w:rsidRPr="00C56381" w14:paraId="1AD203D8" w14:textId="77777777" w:rsidTr="00826F29">
        <w:tc>
          <w:tcPr>
            <w:tcW w:w="537" w:type="dxa"/>
            <w:shd w:val="clear" w:color="auto" w:fill="auto"/>
          </w:tcPr>
          <w:p w14:paraId="2F8C3470" w14:textId="77777777" w:rsidR="00CF7806" w:rsidRPr="0047297A" w:rsidRDefault="00CF7806" w:rsidP="00451F5F">
            <w:pPr>
              <w:rPr>
                <w:rFonts w:eastAsia="Calibri"/>
                <w:sz w:val="22"/>
                <w:szCs w:val="22"/>
              </w:rPr>
            </w:pPr>
            <w:r w:rsidRPr="0047297A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8147" w:type="dxa"/>
            <w:shd w:val="clear" w:color="auto" w:fill="auto"/>
          </w:tcPr>
          <w:p w14:paraId="30C48AA6" w14:textId="77777777" w:rsidR="00CF7806" w:rsidRPr="0047297A" w:rsidRDefault="00CF7806" w:rsidP="00451F5F">
            <w:pPr>
              <w:rPr>
                <w:rFonts w:eastAsia="Calibri"/>
                <w:sz w:val="22"/>
                <w:szCs w:val="22"/>
              </w:rPr>
            </w:pPr>
            <w:r w:rsidRPr="0047297A">
              <w:rPr>
                <w:rFonts w:eastAsia="Calibri"/>
                <w:sz w:val="22"/>
                <w:szCs w:val="22"/>
                <w:lang w:val="en-US"/>
              </w:rPr>
              <w:t>Leap</w:t>
            </w:r>
            <w:r w:rsidRPr="0047297A">
              <w:rPr>
                <w:rFonts w:eastAsia="Calibri"/>
                <w:sz w:val="22"/>
                <w:szCs w:val="22"/>
              </w:rPr>
              <w:t xml:space="preserve"> </w:t>
            </w:r>
            <w:r w:rsidRPr="0047297A">
              <w:rPr>
                <w:rFonts w:eastAsia="Calibri"/>
                <w:sz w:val="22"/>
                <w:szCs w:val="22"/>
                <w:lang w:val="en-US"/>
              </w:rPr>
              <w:t>Motion</w:t>
            </w:r>
            <w:r w:rsidRPr="0047297A">
              <w:rPr>
                <w:rFonts w:eastAsia="Calibri"/>
                <w:sz w:val="22"/>
                <w:szCs w:val="22"/>
              </w:rPr>
              <w:t xml:space="preserve"> и другие контроллеры</w:t>
            </w:r>
          </w:p>
        </w:tc>
        <w:tc>
          <w:tcPr>
            <w:tcW w:w="1394" w:type="dxa"/>
            <w:shd w:val="clear" w:color="auto" w:fill="auto"/>
          </w:tcPr>
          <w:p w14:paraId="7F07D399" w14:textId="3410C53A" w:rsidR="00CF7806" w:rsidRPr="00D47125" w:rsidRDefault="00D47125" w:rsidP="00451F5F">
            <w:pPr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>
              <w:rPr>
                <w:rFonts w:eastAsia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880" w:type="dxa"/>
            <w:shd w:val="clear" w:color="auto" w:fill="auto"/>
          </w:tcPr>
          <w:p w14:paraId="6A4D97DB" w14:textId="77777777" w:rsidR="00CF7806" w:rsidRPr="0047297A" w:rsidRDefault="00CF7806" w:rsidP="00451F5F">
            <w:pPr>
              <w:jc w:val="center"/>
              <w:rPr>
                <w:rFonts w:eastAsia="Calibri"/>
                <w:sz w:val="22"/>
                <w:szCs w:val="22"/>
              </w:rPr>
            </w:pPr>
            <w:r w:rsidRPr="0047297A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825" w:type="dxa"/>
            <w:shd w:val="clear" w:color="auto" w:fill="auto"/>
          </w:tcPr>
          <w:p w14:paraId="3DC78F64" w14:textId="38F29583" w:rsidR="00CF7806" w:rsidRPr="00D47125" w:rsidRDefault="00D47125" w:rsidP="00451F5F">
            <w:pPr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>
              <w:rPr>
                <w:rFonts w:eastAsia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585" w:type="dxa"/>
            <w:shd w:val="clear" w:color="auto" w:fill="auto"/>
          </w:tcPr>
          <w:p w14:paraId="2BD4B935" w14:textId="77777777" w:rsidR="00CF7806" w:rsidRPr="0047297A" w:rsidRDefault="00CF7806" w:rsidP="00451F5F">
            <w:pPr>
              <w:jc w:val="center"/>
              <w:rPr>
                <w:rFonts w:eastAsia="Calibri"/>
                <w:sz w:val="22"/>
                <w:szCs w:val="22"/>
              </w:rPr>
            </w:pPr>
            <w:r w:rsidRPr="0047297A">
              <w:rPr>
                <w:rFonts w:eastAsia="Calibri"/>
                <w:sz w:val="22"/>
                <w:szCs w:val="22"/>
              </w:rPr>
              <w:t>0</w:t>
            </w:r>
          </w:p>
        </w:tc>
      </w:tr>
      <w:tr w:rsidR="00CF7806" w:rsidRPr="00C56381" w14:paraId="26B259F7" w14:textId="77777777" w:rsidTr="00826F29">
        <w:tc>
          <w:tcPr>
            <w:tcW w:w="537" w:type="dxa"/>
            <w:shd w:val="clear" w:color="auto" w:fill="auto"/>
          </w:tcPr>
          <w:p w14:paraId="05EA23EE" w14:textId="77777777" w:rsidR="00CF7806" w:rsidRPr="0047297A" w:rsidRDefault="00CF7806" w:rsidP="00451F5F">
            <w:pPr>
              <w:rPr>
                <w:rFonts w:eastAsia="Calibri"/>
                <w:sz w:val="22"/>
                <w:szCs w:val="22"/>
              </w:rPr>
            </w:pPr>
            <w:r w:rsidRPr="0047297A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8147" w:type="dxa"/>
            <w:shd w:val="clear" w:color="auto" w:fill="auto"/>
          </w:tcPr>
          <w:p w14:paraId="02710641" w14:textId="77777777" w:rsidR="00CF7806" w:rsidRPr="0047297A" w:rsidRDefault="00CF7806" w:rsidP="00451F5F">
            <w:pPr>
              <w:rPr>
                <w:rFonts w:eastAsia="Calibri"/>
                <w:sz w:val="22"/>
                <w:szCs w:val="22"/>
              </w:rPr>
            </w:pPr>
            <w:r w:rsidRPr="0047297A">
              <w:rPr>
                <w:rFonts w:eastAsia="Calibri"/>
                <w:sz w:val="22"/>
                <w:szCs w:val="22"/>
              </w:rPr>
              <w:t>Создание приложения с основным упором на использование систем трекинга.</w:t>
            </w:r>
          </w:p>
        </w:tc>
        <w:tc>
          <w:tcPr>
            <w:tcW w:w="1394" w:type="dxa"/>
            <w:shd w:val="clear" w:color="auto" w:fill="auto"/>
          </w:tcPr>
          <w:p w14:paraId="4509A635" w14:textId="77777777" w:rsidR="00CF7806" w:rsidRPr="0047297A" w:rsidRDefault="00CF7806" w:rsidP="00451F5F">
            <w:pPr>
              <w:jc w:val="center"/>
              <w:rPr>
                <w:rFonts w:eastAsia="Calibri"/>
                <w:sz w:val="22"/>
                <w:szCs w:val="22"/>
              </w:rPr>
            </w:pPr>
            <w:r w:rsidRPr="0047297A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1880" w:type="dxa"/>
            <w:shd w:val="clear" w:color="auto" w:fill="auto"/>
          </w:tcPr>
          <w:p w14:paraId="1E3A1ABF" w14:textId="77777777" w:rsidR="00CF7806" w:rsidRPr="0047297A" w:rsidRDefault="00CF7806" w:rsidP="00451F5F">
            <w:pPr>
              <w:jc w:val="center"/>
              <w:rPr>
                <w:rFonts w:eastAsia="Calibri"/>
                <w:sz w:val="22"/>
                <w:szCs w:val="22"/>
              </w:rPr>
            </w:pPr>
            <w:r w:rsidRPr="0047297A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825" w:type="dxa"/>
            <w:shd w:val="clear" w:color="auto" w:fill="auto"/>
          </w:tcPr>
          <w:p w14:paraId="3620D38D" w14:textId="77777777" w:rsidR="00CF7806" w:rsidRPr="0047297A" w:rsidRDefault="00CF7806" w:rsidP="00451F5F">
            <w:pPr>
              <w:jc w:val="center"/>
              <w:rPr>
                <w:rFonts w:eastAsia="Calibri"/>
                <w:sz w:val="22"/>
                <w:szCs w:val="22"/>
              </w:rPr>
            </w:pPr>
            <w:r w:rsidRPr="0047297A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1585" w:type="dxa"/>
            <w:shd w:val="clear" w:color="auto" w:fill="auto"/>
          </w:tcPr>
          <w:p w14:paraId="24608A9C" w14:textId="77777777" w:rsidR="00CF7806" w:rsidRPr="0047297A" w:rsidRDefault="00CF7806" w:rsidP="00451F5F">
            <w:pPr>
              <w:jc w:val="center"/>
              <w:rPr>
                <w:rFonts w:eastAsia="Calibri"/>
                <w:sz w:val="22"/>
                <w:szCs w:val="22"/>
              </w:rPr>
            </w:pPr>
            <w:r w:rsidRPr="0047297A">
              <w:rPr>
                <w:rFonts w:eastAsia="Calibri"/>
                <w:sz w:val="22"/>
                <w:szCs w:val="22"/>
              </w:rPr>
              <w:t>0</w:t>
            </w:r>
          </w:p>
        </w:tc>
      </w:tr>
      <w:tr w:rsidR="00CF7806" w:rsidRPr="00C56381" w14:paraId="63C5BB43" w14:textId="77777777" w:rsidTr="00826F29">
        <w:tc>
          <w:tcPr>
            <w:tcW w:w="13783" w:type="dxa"/>
            <w:gridSpan w:val="5"/>
            <w:shd w:val="clear" w:color="auto" w:fill="auto"/>
          </w:tcPr>
          <w:p w14:paraId="233223A9" w14:textId="77777777" w:rsidR="00CF7806" w:rsidRPr="0047297A" w:rsidRDefault="00CF7806" w:rsidP="00451F5F">
            <w:pPr>
              <w:rPr>
                <w:rFonts w:eastAsia="Calibri"/>
                <w:b/>
                <w:sz w:val="22"/>
                <w:szCs w:val="22"/>
              </w:rPr>
            </w:pPr>
            <w:r w:rsidRPr="0047297A">
              <w:rPr>
                <w:rFonts w:eastAsia="Calibri"/>
                <w:b/>
                <w:sz w:val="22"/>
                <w:szCs w:val="22"/>
              </w:rPr>
              <w:t xml:space="preserve">Кейс 3. «Приложение для распознавания объектов. </w:t>
            </w:r>
            <w:r w:rsidRPr="0047297A">
              <w:rPr>
                <w:rFonts w:eastAsia="Calibri"/>
                <w:b/>
                <w:sz w:val="22"/>
                <w:szCs w:val="22"/>
                <w:lang w:val="en-US"/>
              </w:rPr>
              <w:t>AR</w:t>
            </w:r>
            <w:r w:rsidRPr="0047297A">
              <w:rPr>
                <w:rFonts w:eastAsia="Calibri"/>
                <w:b/>
                <w:sz w:val="22"/>
                <w:szCs w:val="22"/>
              </w:rPr>
              <w:t>-рулетка»</w:t>
            </w:r>
          </w:p>
        </w:tc>
        <w:tc>
          <w:tcPr>
            <w:tcW w:w="1585" w:type="dxa"/>
            <w:shd w:val="clear" w:color="auto" w:fill="auto"/>
          </w:tcPr>
          <w:p w14:paraId="558ED672" w14:textId="77777777" w:rsidR="00CF7806" w:rsidRPr="0047297A" w:rsidRDefault="00CF7806" w:rsidP="00451F5F">
            <w:pPr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CF7806" w:rsidRPr="00C56381" w14:paraId="441E9724" w14:textId="77777777" w:rsidTr="00826F29">
        <w:tc>
          <w:tcPr>
            <w:tcW w:w="537" w:type="dxa"/>
            <w:shd w:val="clear" w:color="auto" w:fill="auto"/>
          </w:tcPr>
          <w:p w14:paraId="33ADF01A" w14:textId="77777777" w:rsidR="00CF7806" w:rsidRPr="0047297A" w:rsidRDefault="00CF7806" w:rsidP="00451F5F">
            <w:pPr>
              <w:rPr>
                <w:rFonts w:eastAsia="Calibri"/>
                <w:sz w:val="22"/>
                <w:szCs w:val="22"/>
              </w:rPr>
            </w:pPr>
            <w:r w:rsidRPr="0047297A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8147" w:type="dxa"/>
            <w:shd w:val="clear" w:color="auto" w:fill="auto"/>
          </w:tcPr>
          <w:p w14:paraId="32E0EB77" w14:textId="77777777" w:rsidR="00CF7806" w:rsidRPr="0047297A" w:rsidRDefault="00CF7806" w:rsidP="00451F5F">
            <w:pPr>
              <w:rPr>
                <w:rFonts w:eastAsia="Calibri"/>
                <w:sz w:val="22"/>
                <w:szCs w:val="22"/>
              </w:rPr>
            </w:pPr>
            <w:r w:rsidRPr="0047297A">
              <w:rPr>
                <w:rFonts w:eastAsia="Calibri"/>
                <w:sz w:val="22"/>
                <w:szCs w:val="22"/>
              </w:rPr>
              <w:t>Базовые понятия технологии компьютерного зрения</w:t>
            </w:r>
          </w:p>
        </w:tc>
        <w:tc>
          <w:tcPr>
            <w:tcW w:w="1394" w:type="dxa"/>
            <w:shd w:val="clear" w:color="auto" w:fill="auto"/>
          </w:tcPr>
          <w:p w14:paraId="79B5FBC9" w14:textId="321B8BF4" w:rsidR="00CF7806" w:rsidRPr="00D47125" w:rsidRDefault="00D47125" w:rsidP="00451F5F">
            <w:pPr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>
              <w:rPr>
                <w:rFonts w:eastAsia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880" w:type="dxa"/>
            <w:shd w:val="clear" w:color="auto" w:fill="auto"/>
          </w:tcPr>
          <w:p w14:paraId="558939C4" w14:textId="77777777" w:rsidR="00CF7806" w:rsidRPr="0047297A" w:rsidRDefault="00CF7806" w:rsidP="00451F5F">
            <w:pPr>
              <w:jc w:val="center"/>
              <w:rPr>
                <w:rFonts w:eastAsia="Calibri"/>
                <w:sz w:val="22"/>
                <w:szCs w:val="22"/>
              </w:rPr>
            </w:pPr>
            <w:r w:rsidRPr="0047297A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825" w:type="dxa"/>
            <w:shd w:val="clear" w:color="auto" w:fill="auto"/>
          </w:tcPr>
          <w:p w14:paraId="0C79F5D7" w14:textId="3E48804D" w:rsidR="00CF7806" w:rsidRPr="00D47125" w:rsidRDefault="00D47125" w:rsidP="00451F5F">
            <w:pPr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>
              <w:rPr>
                <w:rFonts w:eastAsia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1585" w:type="dxa"/>
            <w:shd w:val="clear" w:color="auto" w:fill="auto"/>
          </w:tcPr>
          <w:p w14:paraId="3DD8E038" w14:textId="77777777" w:rsidR="00CF7806" w:rsidRPr="0047297A" w:rsidRDefault="00CF7806" w:rsidP="00451F5F">
            <w:pPr>
              <w:jc w:val="center"/>
              <w:rPr>
                <w:rFonts w:eastAsia="Calibri"/>
                <w:sz w:val="22"/>
                <w:szCs w:val="22"/>
              </w:rPr>
            </w:pPr>
            <w:r w:rsidRPr="0047297A">
              <w:rPr>
                <w:rFonts w:eastAsia="Calibri"/>
                <w:sz w:val="22"/>
                <w:szCs w:val="22"/>
              </w:rPr>
              <w:t>0</w:t>
            </w:r>
          </w:p>
        </w:tc>
      </w:tr>
      <w:tr w:rsidR="00CF7806" w:rsidRPr="00C56381" w14:paraId="60489361" w14:textId="77777777" w:rsidTr="00826F29">
        <w:tc>
          <w:tcPr>
            <w:tcW w:w="537" w:type="dxa"/>
            <w:shd w:val="clear" w:color="auto" w:fill="auto"/>
          </w:tcPr>
          <w:p w14:paraId="64990EE7" w14:textId="77777777" w:rsidR="00CF7806" w:rsidRPr="0047297A" w:rsidRDefault="00CF7806" w:rsidP="00451F5F">
            <w:pPr>
              <w:rPr>
                <w:rFonts w:eastAsia="Calibri"/>
                <w:sz w:val="22"/>
                <w:szCs w:val="22"/>
              </w:rPr>
            </w:pPr>
            <w:r w:rsidRPr="0047297A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8147" w:type="dxa"/>
            <w:shd w:val="clear" w:color="auto" w:fill="auto"/>
          </w:tcPr>
          <w:p w14:paraId="5EDD910D" w14:textId="6E8B5C78" w:rsidR="00CF7806" w:rsidRPr="0047297A" w:rsidRDefault="00CF7806" w:rsidP="00451F5F">
            <w:pPr>
              <w:rPr>
                <w:rFonts w:eastAsia="Calibri"/>
                <w:sz w:val="22"/>
                <w:szCs w:val="22"/>
              </w:rPr>
            </w:pPr>
            <w:r w:rsidRPr="0047297A">
              <w:rPr>
                <w:rFonts w:eastAsia="Calibri"/>
                <w:sz w:val="22"/>
                <w:szCs w:val="22"/>
              </w:rPr>
              <w:t xml:space="preserve">Системы компьютерного зрения. Точки захвата. </w:t>
            </w:r>
            <w:r w:rsidR="00451F5F">
              <w:rPr>
                <w:rFonts w:eastAsia="Calibri"/>
                <w:sz w:val="22"/>
                <w:szCs w:val="22"/>
              </w:rPr>
              <w:t xml:space="preserve">Инструментарий </w:t>
            </w:r>
            <w:r w:rsidR="00451F5F">
              <w:rPr>
                <w:rFonts w:eastAsia="Calibri"/>
                <w:sz w:val="22"/>
                <w:szCs w:val="22"/>
                <w:lang w:val="en-US"/>
              </w:rPr>
              <w:t>Vuforia</w:t>
            </w:r>
            <w:r w:rsidRPr="0047297A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1394" w:type="dxa"/>
            <w:shd w:val="clear" w:color="auto" w:fill="auto"/>
          </w:tcPr>
          <w:p w14:paraId="75129775" w14:textId="61673480" w:rsidR="00CF7806" w:rsidRPr="00D47125" w:rsidRDefault="00D47125" w:rsidP="00451F5F">
            <w:pPr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>
              <w:rPr>
                <w:rFonts w:eastAsia="Calibri"/>
                <w:sz w:val="22"/>
                <w:szCs w:val="22"/>
                <w:lang w:val="en-US"/>
              </w:rPr>
              <w:t>5</w:t>
            </w:r>
          </w:p>
        </w:tc>
        <w:tc>
          <w:tcPr>
            <w:tcW w:w="1880" w:type="dxa"/>
            <w:shd w:val="clear" w:color="auto" w:fill="auto"/>
          </w:tcPr>
          <w:p w14:paraId="65494762" w14:textId="77777777" w:rsidR="00CF7806" w:rsidRPr="0047297A" w:rsidRDefault="00CF7806" w:rsidP="00451F5F">
            <w:pPr>
              <w:jc w:val="center"/>
              <w:rPr>
                <w:rFonts w:eastAsia="Calibri"/>
                <w:sz w:val="22"/>
                <w:szCs w:val="22"/>
              </w:rPr>
            </w:pPr>
            <w:r w:rsidRPr="0047297A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825" w:type="dxa"/>
            <w:shd w:val="clear" w:color="auto" w:fill="auto"/>
          </w:tcPr>
          <w:p w14:paraId="47445963" w14:textId="2A2A49C3" w:rsidR="00CF7806" w:rsidRPr="00D47125" w:rsidRDefault="00D47125" w:rsidP="00451F5F">
            <w:pPr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>
              <w:rPr>
                <w:rFonts w:eastAsia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585" w:type="dxa"/>
            <w:shd w:val="clear" w:color="auto" w:fill="auto"/>
          </w:tcPr>
          <w:p w14:paraId="2425FC30" w14:textId="77777777" w:rsidR="00CF7806" w:rsidRPr="0047297A" w:rsidRDefault="00CF7806" w:rsidP="00451F5F">
            <w:pPr>
              <w:jc w:val="center"/>
              <w:rPr>
                <w:rFonts w:eastAsia="Calibri"/>
                <w:sz w:val="22"/>
                <w:szCs w:val="22"/>
              </w:rPr>
            </w:pPr>
            <w:r w:rsidRPr="0047297A">
              <w:rPr>
                <w:rFonts w:eastAsia="Calibri"/>
                <w:sz w:val="22"/>
                <w:szCs w:val="22"/>
              </w:rPr>
              <w:t>0</w:t>
            </w:r>
          </w:p>
        </w:tc>
      </w:tr>
      <w:tr w:rsidR="00CF7806" w:rsidRPr="00C56381" w14:paraId="69E45F4D" w14:textId="77777777" w:rsidTr="00826F29">
        <w:tc>
          <w:tcPr>
            <w:tcW w:w="537" w:type="dxa"/>
            <w:shd w:val="clear" w:color="auto" w:fill="auto"/>
          </w:tcPr>
          <w:p w14:paraId="5B4AD730" w14:textId="77777777" w:rsidR="00CF7806" w:rsidRPr="0047297A" w:rsidRDefault="00CF7806" w:rsidP="00451F5F">
            <w:pPr>
              <w:rPr>
                <w:rFonts w:eastAsia="Calibri"/>
                <w:sz w:val="22"/>
                <w:szCs w:val="22"/>
              </w:rPr>
            </w:pPr>
            <w:r w:rsidRPr="0047297A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8147" w:type="dxa"/>
            <w:shd w:val="clear" w:color="auto" w:fill="auto"/>
          </w:tcPr>
          <w:p w14:paraId="612E3C4E" w14:textId="300E0BCA" w:rsidR="00CF7806" w:rsidRPr="0047297A" w:rsidRDefault="00CF7806" w:rsidP="00451F5F">
            <w:pPr>
              <w:rPr>
                <w:rFonts w:eastAsia="Calibri"/>
                <w:sz w:val="22"/>
                <w:szCs w:val="22"/>
              </w:rPr>
            </w:pPr>
            <w:r w:rsidRPr="0047297A">
              <w:rPr>
                <w:rFonts w:eastAsia="Calibri"/>
                <w:sz w:val="22"/>
                <w:szCs w:val="22"/>
              </w:rPr>
              <w:t xml:space="preserve">Выбор темы </w:t>
            </w:r>
            <w:r w:rsidR="002A4C4C">
              <w:rPr>
                <w:rFonts w:eastAsia="Calibri"/>
                <w:sz w:val="22"/>
                <w:szCs w:val="22"/>
              </w:rPr>
              <w:t>кейса</w:t>
            </w:r>
          </w:p>
        </w:tc>
        <w:tc>
          <w:tcPr>
            <w:tcW w:w="1394" w:type="dxa"/>
            <w:shd w:val="clear" w:color="auto" w:fill="auto"/>
          </w:tcPr>
          <w:p w14:paraId="45CC5D71" w14:textId="79519D11" w:rsidR="00CF7806" w:rsidRPr="00D47125" w:rsidRDefault="00D47125" w:rsidP="00451F5F">
            <w:pPr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>
              <w:rPr>
                <w:rFonts w:eastAsia="Calibri"/>
                <w:sz w:val="22"/>
                <w:szCs w:val="22"/>
                <w:lang w:val="en-US"/>
              </w:rPr>
              <w:t>6</w:t>
            </w:r>
          </w:p>
        </w:tc>
        <w:tc>
          <w:tcPr>
            <w:tcW w:w="1880" w:type="dxa"/>
            <w:shd w:val="clear" w:color="auto" w:fill="auto"/>
          </w:tcPr>
          <w:p w14:paraId="4C29A179" w14:textId="77777777" w:rsidR="00CF7806" w:rsidRPr="0047297A" w:rsidRDefault="00CF7806" w:rsidP="00451F5F">
            <w:pPr>
              <w:jc w:val="center"/>
              <w:rPr>
                <w:rFonts w:eastAsia="Calibri"/>
                <w:sz w:val="22"/>
                <w:szCs w:val="22"/>
              </w:rPr>
            </w:pPr>
            <w:r w:rsidRPr="0047297A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825" w:type="dxa"/>
            <w:shd w:val="clear" w:color="auto" w:fill="auto"/>
          </w:tcPr>
          <w:p w14:paraId="74248E99" w14:textId="003CB685" w:rsidR="00CF7806" w:rsidRPr="00D47125" w:rsidRDefault="00D47125" w:rsidP="00451F5F">
            <w:pPr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>
              <w:rPr>
                <w:rFonts w:eastAsia="Calibri"/>
                <w:sz w:val="22"/>
                <w:szCs w:val="22"/>
                <w:lang w:val="en-US"/>
              </w:rPr>
              <w:t>5</w:t>
            </w:r>
          </w:p>
        </w:tc>
        <w:tc>
          <w:tcPr>
            <w:tcW w:w="1585" w:type="dxa"/>
            <w:shd w:val="clear" w:color="auto" w:fill="auto"/>
          </w:tcPr>
          <w:p w14:paraId="397F7626" w14:textId="77777777" w:rsidR="00CF7806" w:rsidRPr="0047297A" w:rsidRDefault="00CF7806" w:rsidP="00451F5F">
            <w:pPr>
              <w:jc w:val="center"/>
              <w:rPr>
                <w:rFonts w:eastAsia="Calibri"/>
                <w:sz w:val="22"/>
                <w:szCs w:val="22"/>
              </w:rPr>
            </w:pPr>
            <w:r w:rsidRPr="0047297A">
              <w:rPr>
                <w:rFonts w:eastAsia="Calibri"/>
                <w:sz w:val="22"/>
                <w:szCs w:val="22"/>
              </w:rPr>
              <w:t>0</w:t>
            </w:r>
          </w:p>
        </w:tc>
      </w:tr>
      <w:tr w:rsidR="00CF7806" w:rsidRPr="00C56381" w14:paraId="6207F7EA" w14:textId="77777777" w:rsidTr="00826F29">
        <w:tc>
          <w:tcPr>
            <w:tcW w:w="13783" w:type="dxa"/>
            <w:gridSpan w:val="5"/>
            <w:shd w:val="clear" w:color="auto" w:fill="auto"/>
          </w:tcPr>
          <w:p w14:paraId="79290275" w14:textId="77777777" w:rsidR="00CF7806" w:rsidRPr="0047297A" w:rsidRDefault="00CF7806" w:rsidP="00451F5F">
            <w:pPr>
              <w:rPr>
                <w:rFonts w:eastAsia="Calibri"/>
                <w:b/>
                <w:sz w:val="22"/>
                <w:szCs w:val="22"/>
              </w:rPr>
            </w:pPr>
            <w:r w:rsidRPr="0047297A">
              <w:rPr>
                <w:rFonts w:eastAsia="Calibri"/>
                <w:b/>
                <w:sz w:val="22"/>
                <w:szCs w:val="22"/>
              </w:rPr>
              <w:t>Кейс 4. «</w:t>
            </w:r>
            <w:r w:rsidRPr="0047297A">
              <w:rPr>
                <w:rFonts w:eastAsia="Calibri"/>
                <w:b/>
                <w:sz w:val="22"/>
                <w:szCs w:val="22"/>
                <w:lang w:val="en-US"/>
              </w:rPr>
              <w:t>VR</w:t>
            </w:r>
            <w:r w:rsidRPr="0047297A">
              <w:rPr>
                <w:rFonts w:eastAsia="Calibri"/>
                <w:b/>
                <w:sz w:val="22"/>
                <w:szCs w:val="22"/>
              </w:rPr>
              <w:t>/</w:t>
            </w:r>
            <w:r w:rsidRPr="0047297A">
              <w:rPr>
                <w:rFonts w:eastAsia="Calibri"/>
                <w:b/>
                <w:sz w:val="22"/>
                <w:szCs w:val="22"/>
                <w:lang w:val="en-US"/>
              </w:rPr>
              <w:t>AR</w:t>
            </w:r>
            <w:r w:rsidRPr="0047297A">
              <w:rPr>
                <w:rFonts w:eastAsia="Calibri"/>
                <w:b/>
                <w:sz w:val="22"/>
                <w:szCs w:val="22"/>
              </w:rPr>
              <w:t xml:space="preserve"> приложение по проблематике другого квантума»</w:t>
            </w:r>
          </w:p>
        </w:tc>
        <w:tc>
          <w:tcPr>
            <w:tcW w:w="1585" w:type="dxa"/>
            <w:shd w:val="clear" w:color="auto" w:fill="auto"/>
          </w:tcPr>
          <w:p w14:paraId="35503B84" w14:textId="77777777" w:rsidR="00CF7806" w:rsidRPr="0047297A" w:rsidRDefault="00CF7806" w:rsidP="00451F5F">
            <w:pPr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CF7806" w:rsidRPr="00C56381" w14:paraId="71F3F096" w14:textId="77777777" w:rsidTr="00826F29">
        <w:tc>
          <w:tcPr>
            <w:tcW w:w="537" w:type="dxa"/>
            <w:shd w:val="clear" w:color="auto" w:fill="auto"/>
          </w:tcPr>
          <w:p w14:paraId="66BEB85A" w14:textId="77777777" w:rsidR="00CF7806" w:rsidRPr="0047297A" w:rsidRDefault="00CF7806" w:rsidP="00451F5F">
            <w:pPr>
              <w:rPr>
                <w:rFonts w:eastAsia="Calibri"/>
                <w:sz w:val="22"/>
                <w:szCs w:val="22"/>
              </w:rPr>
            </w:pPr>
            <w:r w:rsidRPr="0047297A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8147" w:type="dxa"/>
            <w:shd w:val="clear" w:color="auto" w:fill="auto"/>
          </w:tcPr>
          <w:p w14:paraId="3DB34790" w14:textId="010556E4" w:rsidR="00CF7806" w:rsidRPr="0047297A" w:rsidRDefault="00CF7806" w:rsidP="00451F5F">
            <w:pPr>
              <w:rPr>
                <w:rFonts w:eastAsia="Calibri"/>
                <w:sz w:val="22"/>
                <w:szCs w:val="22"/>
              </w:rPr>
            </w:pPr>
            <w:r w:rsidRPr="0047297A">
              <w:rPr>
                <w:rFonts w:eastAsia="Calibri"/>
                <w:sz w:val="22"/>
                <w:szCs w:val="22"/>
              </w:rPr>
              <w:t xml:space="preserve">Язык программирования </w:t>
            </w:r>
            <w:r w:rsidR="00451F5F">
              <w:rPr>
                <w:rFonts w:eastAsia="Calibri"/>
                <w:sz w:val="22"/>
                <w:szCs w:val="22"/>
                <w:lang w:val="en-US"/>
              </w:rPr>
              <w:t>C</w:t>
            </w:r>
            <w:r w:rsidR="00451F5F" w:rsidRPr="00826F29">
              <w:rPr>
                <w:rFonts w:eastAsia="Calibri"/>
                <w:sz w:val="22"/>
                <w:szCs w:val="22"/>
              </w:rPr>
              <w:t>#</w:t>
            </w:r>
            <w:r w:rsidRPr="0047297A">
              <w:rPr>
                <w:rFonts w:eastAsia="Calibri"/>
                <w:sz w:val="22"/>
                <w:szCs w:val="22"/>
              </w:rPr>
              <w:t>. Переменные, операторы, выражения. Вспомогательные библиотеки, стандартные библиотеки</w:t>
            </w:r>
          </w:p>
        </w:tc>
        <w:tc>
          <w:tcPr>
            <w:tcW w:w="1394" w:type="dxa"/>
            <w:shd w:val="clear" w:color="auto" w:fill="auto"/>
          </w:tcPr>
          <w:p w14:paraId="21CD2440" w14:textId="56E5F5ED" w:rsidR="00CF7806" w:rsidRPr="00D47125" w:rsidRDefault="00D47125" w:rsidP="00451F5F">
            <w:pPr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>
              <w:rPr>
                <w:rFonts w:eastAsia="Calibri"/>
                <w:sz w:val="22"/>
                <w:szCs w:val="22"/>
                <w:lang w:val="en-US"/>
              </w:rPr>
              <w:t>7</w:t>
            </w:r>
          </w:p>
        </w:tc>
        <w:tc>
          <w:tcPr>
            <w:tcW w:w="1880" w:type="dxa"/>
            <w:shd w:val="clear" w:color="auto" w:fill="auto"/>
          </w:tcPr>
          <w:p w14:paraId="55F462EC" w14:textId="77777777" w:rsidR="00CF7806" w:rsidRPr="0047297A" w:rsidRDefault="00CF7806" w:rsidP="00451F5F">
            <w:pPr>
              <w:jc w:val="center"/>
              <w:rPr>
                <w:rFonts w:eastAsia="Calibri"/>
                <w:sz w:val="22"/>
                <w:szCs w:val="22"/>
              </w:rPr>
            </w:pPr>
            <w:r w:rsidRPr="0047297A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825" w:type="dxa"/>
            <w:shd w:val="clear" w:color="auto" w:fill="auto"/>
          </w:tcPr>
          <w:p w14:paraId="1B83D001" w14:textId="18BB4E85" w:rsidR="00CF7806" w:rsidRPr="00D47125" w:rsidRDefault="00D47125" w:rsidP="00451F5F">
            <w:pPr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>
              <w:rPr>
                <w:rFonts w:eastAsia="Calibri"/>
                <w:sz w:val="22"/>
                <w:szCs w:val="22"/>
                <w:lang w:val="en-US"/>
              </w:rPr>
              <w:t>5</w:t>
            </w:r>
          </w:p>
        </w:tc>
        <w:tc>
          <w:tcPr>
            <w:tcW w:w="1585" w:type="dxa"/>
            <w:shd w:val="clear" w:color="auto" w:fill="auto"/>
          </w:tcPr>
          <w:p w14:paraId="2ACF68CB" w14:textId="77777777" w:rsidR="00CF7806" w:rsidRPr="0047297A" w:rsidRDefault="00CF7806" w:rsidP="00451F5F">
            <w:pPr>
              <w:jc w:val="center"/>
              <w:rPr>
                <w:rFonts w:eastAsia="Calibri"/>
                <w:sz w:val="22"/>
                <w:szCs w:val="22"/>
              </w:rPr>
            </w:pPr>
            <w:r w:rsidRPr="0047297A">
              <w:rPr>
                <w:rFonts w:eastAsia="Calibri"/>
                <w:sz w:val="22"/>
                <w:szCs w:val="22"/>
              </w:rPr>
              <w:t>0</w:t>
            </w:r>
          </w:p>
        </w:tc>
      </w:tr>
      <w:tr w:rsidR="00CF7806" w:rsidRPr="00C56381" w14:paraId="1220D845" w14:textId="77777777" w:rsidTr="00826F29">
        <w:tc>
          <w:tcPr>
            <w:tcW w:w="537" w:type="dxa"/>
            <w:shd w:val="clear" w:color="auto" w:fill="auto"/>
          </w:tcPr>
          <w:p w14:paraId="36619737" w14:textId="77777777" w:rsidR="00CF7806" w:rsidRPr="0047297A" w:rsidRDefault="00CF7806" w:rsidP="00451F5F">
            <w:pPr>
              <w:rPr>
                <w:rFonts w:eastAsia="Calibri"/>
                <w:sz w:val="22"/>
                <w:szCs w:val="22"/>
              </w:rPr>
            </w:pPr>
            <w:r w:rsidRPr="0047297A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8147" w:type="dxa"/>
            <w:shd w:val="clear" w:color="auto" w:fill="auto"/>
          </w:tcPr>
          <w:p w14:paraId="58F2E209" w14:textId="5A1B876C" w:rsidR="00CF7806" w:rsidRPr="0047297A" w:rsidRDefault="00CF7806" w:rsidP="00451F5F">
            <w:pPr>
              <w:rPr>
                <w:rFonts w:eastAsia="Calibri"/>
                <w:sz w:val="22"/>
                <w:szCs w:val="22"/>
              </w:rPr>
            </w:pPr>
            <w:r w:rsidRPr="0047297A">
              <w:rPr>
                <w:rFonts w:eastAsia="Calibri"/>
                <w:sz w:val="22"/>
                <w:szCs w:val="22"/>
              </w:rPr>
              <w:t>Работа</w:t>
            </w:r>
            <w:r w:rsidRPr="00451F5F">
              <w:rPr>
                <w:rFonts w:eastAsia="Calibri"/>
                <w:sz w:val="22"/>
                <w:szCs w:val="22"/>
              </w:rPr>
              <w:t xml:space="preserve"> </w:t>
            </w:r>
            <w:r w:rsidRPr="0047297A">
              <w:rPr>
                <w:rFonts w:eastAsia="Calibri"/>
                <w:sz w:val="22"/>
                <w:szCs w:val="22"/>
              </w:rPr>
              <w:t>в</w:t>
            </w:r>
            <w:r w:rsidR="00451F5F">
              <w:rPr>
                <w:rFonts w:eastAsia="Calibri"/>
                <w:sz w:val="22"/>
                <w:szCs w:val="22"/>
              </w:rPr>
              <w:t xml:space="preserve"> движке </w:t>
            </w:r>
            <w:r w:rsidR="00451F5F">
              <w:rPr>
                <w:rFonts w:eastAsia="Calibri"/>
                <w:sz w:val="22"/>
                <w:szCs w:val="22"/>
                <w:lang w:val="en-US"/>
              </w:rPr>
              <w:t>Unity</w:t>
            </w:r>
            <w:r w:rsidRPr="00451F5F">
              <w:rPr>
                <w:rFonts w:eastAsia="Calibri"/>
                <w:sz w:val="22"/>
                <w:szCs w:val="22"/>
              </w:rPr>
              <w:t xml:space="preserve">. </w:t>
            </w:r>
            <w:r w:rsidRPr="0047297A">
              <w:rPr>
                <w:rFonts w:eastAsia="Calibri"/>
                <w:sz w:val="22"/>
                <w:szCs w:val="22"/>
              </w:rPr>
              <w:t>Создание проекта.</w:t>
            </w:r>
          </w:p>
        </w:tc>
        <w:tc>
          <w:tcPr>
            <w:tcW w:w="1394" w:type="dxa"/>
            <w:shd w:val="clear" w:color="auto" w:fill="auto"/>
          </w:tcPr>
          <w:p w14:paraId="78D650ED" w14:textId="4663088C" w:rsidR="00CF7806" w:rsidRPr="00D47125" w:rsidRDefault="00D47125" w:rsidP="00451F5F">
            <w:pPr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>
              <w:rPr>
                <w:rFonts w:eastAsia="Calibri"/>
                <w:sz w:val="22"/>
                <w:szCs w:val="22"/>
                <w:lang w:val="en-US"/>
              </w:rPr>
              <w:t>7</w:t>
            </w:r>
          </w:p>
        </w:tc>
        <w:tc>
          <w:tcPr>
            <w:tcW w:w="1880" w:type="dxa"/>
            <w:shd w:val="clear" w:color="auto" w:fill="auto"/>
          </w:tcPr>
          <w:p w14:paraId="50EB963F" w14:textId="77777777" w:rsidR="00CF7806" w:rsidRPr="0047297A" w:rsidRDefault="00CF7806" w:rsidP="00451F5F">
            <w:pPr>
              <w:jc w:val="center"/>
              <w:rPr>
                <w:rFonts w:eastAsia="Calibri"/>
                <w:sz w:val="22"/>
                <w:szCs w:val="22"/>
              </w:rPr>
            </w:pPr>
            <w:r w:rsidRPr="0047297A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825" w:type="dxa"/>
            <w:shd w:val="clear" w:color="auto" w:fill="auto"/>
          </w:tcPr>
          <w:p w14:paraId="78EFDC5B" w14:textId="33FC53A2" w:rsidR="00CF7806" w:rsidRPr="00D47125" w:rsidRDefault="00D47125" w:rsidP="00451F5F">
            <w:pPr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>
              <w:rPr>
                <w:rFonts w:eastAsia="Calibri"/>
                <w:sz w:val="22"/>
                <w:szCs w:val="22"/>
                <w:lang w:val="en-US"/>
              </w:rPr>
              <w:t>6</w:t>
            </w:r>
          </w:p>
        </w:tc>
        <w:tc>
          <w:tcPr>
            <w:tcW w:w="1585" w:type="dxa"/>
            <w:shd w:val="clear" w:color="auto" w:fill="auto"/>
          </w:tcPr>
          <w:p w14:paraId="24E5775C" w14:textId="77777777" w:rsidR="00CF7806" w:rsidRPr="0047297A" w:rsidRDefault="00CF7806" w:rsidP="00451F5F">
            <w:pPr>
              <w:jc w:val="center"/>
              <w:rPr>
                <w:rFonts w:eastAsia="Calibri"/>
                <w:sz w:val="22"/>
                <w:szCs w:val="22"/>
              </w:rPr>
            </w:pPr>
            <w:r w:rsidRPr="0047297A">
              <w:rPr>
                <w:rFonts w:eastAsia="Calibri"/>
                <w:sz w:val="22"/>
                <w:szCs w:val="22"/>
              </w:rPr>
              <w:t>0</w:t>
            </w:r>
          </w:p>
        </w:tc>
      </w:tr>
      <w:tr w:rsidR="00CF7806" w:rsidRPr="00C56381" w14:paraId="2BD5DAB0" w14:textId="77777777" w:rsidTr="00826F29">
        <w:tc>
          <w:tcPr>
            <w:tcW w:w="13783" w:type="dxa"/>
            <w:gridSpan w:val="5"/>
            <w:shd w:val="clear" w:color="auto" w:fill="auto"/>
          </w:tcPr>
          <w:p w14:paraId="11158C5C" w14:textId="77777777" w:rsidR="00CF7806" w:rsidRPr="0047297A" w:rsidRDefault="00CF7806" w:rsidP="00451F5F">
            <w:pPr>
              <w:rPr>
                <w:rFonts w:eastAsia="Calibri"/>
                <w:b/>
                <w:sz w:val="22"/>
                <w:szCs w:val="22"/>
              </w:rPr>
            </w:pPr>
            <w:r w:rsidRPr="0047297A">
              <w:rPr>
                <w:rFonts w:eastAsia="Calibri"/>
                <w:b/>
                <w:sz w:val="22"/>
                <w:szCs w:val="22"/>
              </w:rPr>
              <w:t>Кейс 5. «</w:t>
            </w:r>
            <w:r w:rsidRPr="0047297A">
              <w:rPr>
                <w:rFonts w:eastAsia="Calibri"/>
                <w:b/>
                <w:sz w:val="22"/>
                <w:szCs w:val="22"/>
                <w:lang w:val="en-US"/>
              </w:rPr>
              <w:t>VR</w:t>
            </w:r>
            <w:r w:rsidRPr="0047297A">
              <w:rPr>
                <w:rFonts w:eastAsia="Calibri"/>
                <w:b/>
                <w:sz w:val="22"/>
                <w:szCs w:val="22"/>
              </w:rPr>
              <w:t>/</w:t>
            </w:r>
            <w:r w:rsidRPr="0047297A">
              <w:rPr>
                <w:rFonts w:eastAsia="Calibri"/>
                <w:b/>
                <w:sz w:val="22"/>
                <w:szCs w:val="22"/>
                <w:lang w:val="en-US"/>
              </w:rPr>
              <w:t>AR</w:t>
            </w:r>
            <w:r w:rsidRPr="0047297A">
              <w:rPr>
                <w:rFonts w:eastAsia="Calibri"/>
                <w:b/>
                <w:sz w:val="22"/>
                <w:szCs w:val="22"/>
              </w:rPr>
              <w:t xml:space="preserve"> приложение по проблематике предприятия»</w:t>
            </w:r>
          </w:p>
        </w:tc>
        <w:tc>
          <w:tcPr>
            <w:tcW w:w="1585" w:type="dxa"/>
            <w:shd w:val="clear" w:color="auto" w:fill="auto"/>
          </w:tcPr>
          <w:p w14:paraId="02B66F3B" w14:textId="77777777" w:rsidR="00CF7806" w:rsidRPr="0047297A" w:rsidRDefault="00CF7806" w:rsidP="00451F5F">
            <w:pPr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CF7806" w:rsidRPr="00C56381" w14:paraId="6E76791A" w14:textId="77777777" w:rsidTr="00826F29">
        <w:tc>
          <w:tcPr>
            <w:tcW w:w="537" w:type="dxa"/>
            <w:shd w:val="clear" w:color="auto" w:fill="auto"/>
          </w:tcPr>
          <w:p w14:paraId="46336AE1" w14:textId="77777777" w:rsidR="00CF7806" w:rsidRPr="0047297A" w:rsidRDefault="00CF7806" w:rsidP="00451F5F">
            <w:pPr>
              <w:rPr>
                <w:rFonts w:eastAsia="Calibri"/>
                <w:sz w:val="22"/>
                <w:szCs w:val="22"/>
              </w:rPr>
            </w:pPr>
            <w:r w:rsidRPr="0047297A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8147" w:type="dxa"/>
            <w:shd w:val="clear" w:color="auto" w:fill="auto"/>
          </w:tcPr>
          <w:p w14:paraId="3D981B85" w14:textId="77777777" w:rsidR="00CF7806" w:rsidRPr="0047297A" w:rsidRDefault="00CF7806" w:rsidP="00451F5F">
            <w:pPr>
              <w:rPr>
                <w:rFonts w:eastAsia="Calibri"/>
                <w:sz w:val="22"/>
                <w:szCs w:val="22"/>
              </w:rPr>
            </w:pPr>
            <w:r w:rsidRPr="0047297A">
              <w:rPr>
                <w:rFonts w:eastAsia="Calibri"/>
                <w:sz w:val="22"/>
                <w:szCs w:val="22"/>
              </w:rPr>
              <w:t>Техническое задание, принципы его составления. Принципы «глубокого интервью»</w:t>
            </w:r>
          </w:p>
        </w:tc>
        <w:tc>
          <w:tcPr>
            <w:tcW w:w="1394" w:type="dxa"/>
            <w:shd w:val="clear" w:color="auto" w:fill="auto"/>
          </w:tcPr>
          <w:p w14:paraId="0F6498BB" w14:textId="77777777" w:rsidR="00CF7806" w:rsidRPr="0047297A" w:rsidRDefault="00CF7806" w:rsidP="00451F5F">
            <w:pPr>
              <w:jc w:val="center"/>
              <w:rPr>
                <w:rFonts w:eastAsia="Calibri"/>
                <w:sz w:val="22"/>
                <w:szCs w:val="22"/>
              </w:rPr>
            </w:pPr>
            <w:r w:rsidRPr="0047297A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880" w:type="dxa"/>
            <w:shd w:val="clear" w:color="auto" w:fill="auto"/>
          </w:tcPr>
          <w:p w14:paraId="2144087D" w14:textId="77777777" w:rsidR="00CF7806" w:rsidRPr="0047297A" w:rsidRDefault="00CF7806" w:rsidP="00451F5F">
            <w:pPr>
              <w:jc w:val="center"/>
              <w:rPr>
                <w:rFonts w:eastAsia="Calibri"/>
                <w:sz w:val="22"/>
                <w:szCs w:val="22"/>
              </w:rPr>
            </w:pPr>
            <w:r w:rsidRPr="0047297A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825" w:type="dxa"/>
            <w:shd w:val="clear" w:color="auto" w:fill="auto"/>
          </w:tcPr>
          <w:p w14:paraId="4A0672FC" w14:textId="77777777" w:rsidR="00CF7806" w:rsidRPr="0047297A" w:rsidRDefault="00CF7806" w:rsidP="00451F5F">
            <w:pPr>
              <w:jc w:val="center"/>
              <w:rPr>
                <w:rFonts w:eastAsia="Calibri"/>
                <w:sz w:val="22"/>
                <w:szCs w:val="22"/>
              </w:rPr>
            </w:pPr>
            <w:r w:rsidRPr="0047297A"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1585" w:type="dxa"/>
            <w:shd w:val="clear" w:color="auto" w:fill="auto"/>
          </w:tcPr>
          <w:p w14:paraId="747603A3" w14:textId="77777777" w:rsidR="00CF7806" w:rsidRPr="0047297A" w:rsidRDefault="00CF7806" w:rsidP="00451F5F">
            <w:pPr>
              <w:jc w:val="center"/>
              <w:rPr>
                <w:rFonts w:eastAsia="Calibri"/>
                <w:sz w:val="22"/>
                <w:szCs w:val="22"/>
              </w:rPr>
            </w:pPr>
            <w:r w:rsidRPr="0047297A">
              <w:rPr>
                <w:rFonts w:eastAsia="Calibri"/>
                <w:sz w:val="22"/>
                <w:szCs w:val="22"/>
              </w:rPr>
              <w:t>1</w:t>
            </w:r>
          </w:p>
        </w:tc>
      </w:tr>
      <w:tr w:rsidR="00CF7806" w:rsidRPr="00C56381" w14:paraId="572D52B3" w14:textId="77777777" w:rsidTr="00826F29">
        <w:tc>
          <w:tcPr>
            <w:tcW w:w="537" w:type="dxa"/>
            <w:shd w:val="clear" w:color="auto" w:fill="auto"/>
          </w:tcPr>
          <w:p w14:paraId="5210C212" w14:textId="77777777" w:rsidR="00CF7806" w:rsidRPr="0047297A" w:rsidRDefault="00CF7806" w:rsidP="00451F5F">
            <w:pPr>
              <w:rPr>
                <w:rFonts w:eastAsia="Calibri"/>
                <w:sz w:val="22"/>
                <w:szCs w:val="22"/>
              </w:rPr>
            </w:pPr>
            <w:r w:rsidRPr="0047297A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8147" w:type="dxa"/>
            <w:shd w:val="clear" w:color="auto" w:fill="auto"/>
          </w:tcPr>
          <w:p w14:paraId="67F20E78" w14:textId="77777777" w:rsidR="00CF7806" w:rsidRPr="0047297A" w:rsidRDefault="00CF7806" w:rsidP="00451F5F">
            <w:pPr>
              <w:rPr>
                <w:rFonts w:eastAsia="Calibri"/>
                <w:sz w:val="22"/>
                <w:szCs w:val="22"/>
              </w:rPr>
            </w:pPr>
            <w:r w:rsidRPr="0047297A">
              <w:rPr>
                <w:rFonts w:eastAsia="Calibri"/>
                <w:sz w:val="22"/>
                <w:szCs w:val="22"/>
              </w:rPr>
              <w:t>Составление вопросов. Интервью со специалистом с предприятия. Анализ полученной информации</w:t>
            </w:r>
          </w:p>
        </w:tc>
        <w:tc>
          <w:tcPr>
            <w:tcW w:w="1394" w:type="dxa"/>
            <w:shd w:val="clear" w:color="auto" w:fill="auto"/>
          </w:tcPr>
          <w:p w14:paraId="4C21FAF1" w14:textId="77777777" w:rsidR="00CF7806" w:rsidRPr="0047297A" w:rsidRDefault="00CF7806" w:rsidP="00451F5F">
            <w:pPr>
              <w:jc w:val="center"/>
              <w:rPr>
                <w:rFonts w:eastAsia="Calibri"/>
                <w:sz w:val="22"/>
                <w:szCs w:val="22"/>
              </w:rPr>
            </w:pPr>
            <w:r w:rsidRPr="0047297A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1880" w:type="dxa"/>
            <w:shd w:val="clear" w:color="auto" w:fill="auto"/>
          </w:tcPr>
          <w:p w14:paraId="4EA4D83A" w14:textId="77777777" w:rsidR="00CF7806" w:rsidRPr="0047297A" w:rsidRDefault="00CF7806" w:rsidP="00451F5F">
            <w:pPr>
              <w:jc w:val="center"/>
              <w:rPr>
                <w:rFonts w:eastAsia="Calibri"/>
                <w:sz w:val="22"/>
                <w:szCs w:val="22"/>
              </w:rPr>
            </w:pPr>
            <w:r w:rsidRPr="0047297A"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1825" w:type="dxa"/>
            <w:shd w:val="clear" w:color="auto" w:fill="auto"/>
          </w:tcPr>
          <w:p w14:paraId="2507F965" w14:textId="77777777" w:rsidR="00CF7806" w:rsidRPr="0047297A" w:rsidRDefault="00CF7806" w:rsidP="00451F5F">
            <w:pPr>
              <w:jc w:val="center"/>
              <w:rPr>
                <w:rFonts w:eastAsia="Calibri"/>
                <w:sz w:val="22"/>
                <w:szCs w:val="22"/>
              </w:rPr>
            </w:pPr>
            <w:r w:rsidRPr="0047297A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1585" w:type="dxa"/>
            <w:shd w:val="clear" w:color="auto" w:fill="auto"/>
          </w:tcPr>
          <w:p w14:paraId="3DF766BE" w14:textId="77777777" w:rsidR="00CF7806" w:rsidRPr="0047297A" w:rsidRDefault="00CF7806" w:rsidP="00451F5F">
            <w:pPr>
              <w:jc w:val="center"/>
              <w:rPr>
                <w:rFonts w:eastAsia="Calibri"/>
                <w:sz w:val="22"/>
                <w:szCs w:val="22"/>
              </w:rPr>
            </w:pPr>
            <w:r w:rsidRPr="0047297A">
              <w:rPr>
                <w:rFonts w:eastAsia="Calibri"/>
                <w:sz w:val="22"/>
                <w:szCs w:val="22"/>
              </w:rPr>
              <w:t>0</w:t>
            </w:r>
          </w:p>
        </w:tc>
      </w:tr>
      <w:tr w:rsidR="00CF7806" w:rsidRPr="00C56381" w14:paraId="69AF377F" w14:textId="77777777" w:rsidTr="00826F29">
        <w:tc>
          <w:tcPr>
            <w:tcW w:w="537" w:type="dxa"/>
            <w:shd w:val="clear" w:color="auto" w:fill="auto"/>
          </w:tcPr>
          <w:p w14:paraId="00CA8867" w14:textId="77777777" w:rsidR="00CF7806" w:rsidRPr="0047297A" w:rsidRDefault="00CF7806" w:rsidP="00451F5F">
            <w:pPr>
              <w:rPr>
                <w:rFonts w:eastAsia="Calibri"/>
                <w:sz w:val="22"/>
                <w:szCs w:val="22"/>
              </w:rPr>
            </w:pPr>
            <w:r w:rsidRPr="0047297A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8147" w:type="dxa"/>
            <w:shd w:val="clear" w:color="auto" w:fill="auto"/>
          </w:tcPr>
          <w:p w14:paraId="74DF960E" w14:textId="77777777" w:rsidR="00CF7806" w:rsidRPr="0047297A" w:rsidRDefault="00CF7806" w:rsidP="00451F5F">
            <w:pPr>
              <w:rPr>
                <w:rFonts w:eastAsia="Calibri"/>
                <w:sz w:val="22"/>
                <w:szCs w:val="22"/>
              </w:rPr>
            </w:pPr>
            <w:r w:rsidRPr="0047297A">
              <w:rPr>
                <w:rFonts w:eastAsia="Calibri"/>
                <w:sz w:val="22"/>
                <w:szCs w:val="22"/>
              </w:rPr>
              <w:t xml:space="preserve">Составление технического задания. Создание контента для приложения. </w:t>
            </w:r>
            <w:r w:rsidRPr="0047297A">
              <w:rPr>
                <w:rFonts w:eastAsia="Calibri"/>
                <w:sz w:val="22"/>
                <w:szCs w:val="22"/>
              </w:rPr>
              <w:lastRenderedPageBreak/>
              <w:t>Тестирование проекта. Реализация проекта на предприятии.</w:t>
            </w:r>
          </w:p>
        </w:tc>
        <w:tc>
          <w:tcPr>
            <w:tcW w:w="1394" w:type="dxa"/>
            <w:shd w:val="clear" w:color="auto" w:fill="auto"/>
          </w:tcPr>
          <w:p w14:paraId="408C9198" w14:textId="77777777" w:rsidR="00CF7806" w:rsidRPr="0047297A" w:rsidRDefault="00CF7806" w:rsidP="00451F5F">
            <w:pPr>
              <w:jc w:val="center"/>
              <w:rPr>
                <w:rFonts w:eastAsia="Calibri"/>
                <w:sz w:val="22"/>
                <w:szCs w:val="22"/>
              </w:rPr>
            </w:pPr>
            <w:r w:rsidRPr="0047297A">
              <w:rPr>
                <w:rFonts w:eastAsia="Calibri"/>
                <w:sz w:val="22"/>
                <w:szCs w:val="22"/>
              </w:rPr>
              <w:lastRenderedPageBreak/>
              <w:t>8</w:t>
            </w:r>
          </w:p>
        </w:tc>
        <w:tc>
          <w:tcPr>
            <w:tcW w:w="1880" w:type="dxa"/>
            <w:shd w:val="clear" w:color="auto" w:fill="auto"/>
          </w:tcPr>
          <w:p w14:paraId="6BBA58FF" w14:textId="77777777" w:rsidR="00CF7806" w:rsidRPr="0047297A" w:rsidRDefault="00CF7806" w:rsidP="00451F5F">
            <w:pPr>
              <w:jc w:val="center"/>
              <w:rPr>
                <w:rFonts w:eastAsia="Calibri"/>
                <w:sz w:val="22"/>
                <w:szCs w:val="22"/>
              </w:rPr>
            </w:pPr>
            <w:r w:rsidRPr="0047297A"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1825" w:type="dxa"/>
            <w:shd w:val="clear" w:color="auto" w:fill="auto"/>
          </w:tcPr>
          <w:p w14:paraId="66F5143D" w14:textId="77777777" w:rsidR="00CF7806" w:rsidRPr="0047297A" w:rsidRDefault="00CF7806" w:rsidP="00451F5F">
            <w:pPr>
              <w:jc w:val="center"/>
              <w:rPr>
                <w:rFonts w:eastAsia="Calibri"/>
                <w:sz w:val="22"/>
                <w:szCs w:val="22"/>
              </w:rPr>
            </w:pPr>
            <w:r w:rsidRPr="0047297A">
              <w:rPr>
                <w:rFonts w:eastAsia="Calibri"/>
                <w:sz w:val="22"/>
                <w:szCs w:val="22"/>
              </w:rPr>
              <w:t>8</w:t>
            </w:r>
          </w:p>
        </w:tc>
        <w:tc>
          <w:tcPr>
            <w:tcW w:w="1585" w:type="dxa"/>
            <w:shd w:val="clear" w:color="auto" w:fill="auto"/>
          </w:tcPr>
          <w:p w14:paraId="63164DB0" w14:textId="77777777" w:rsidR="00CF7806" w:rsidRPr="0047297A" w:rsidRDefault="00CF7806" w:rsidP="00451F5F">
            <w:pPr>
              <w:jc w:val="center"/>
              <w:rPr>
                <w:rFonts w:eastAsia="Calibri"/>
                <w:sz w:val="22"/>
                <w:szCs w:val="22"/>
              </w:rPr>
            </w:pPr>
            <w:r w:rsidRPr="0047297A">
              <w:rPr>
                <w:rFonts w:eastAsia="Calibri"/>
                <w:sz w:val="22"/>
                <w:szCs w:val="22"/>
              </w:rPr>
              <w:t>0</w:t>
            </w:r>
          </w:p>
        </w:tc>
      </w:tr>
      <w:tr w:rsidR="00CF7806" w:rsidRPr="00C56381" w14:paraId="44116E43" w14:textId="77777777" w:rsidTr="00826F29">
        <w:tc>
          <w:tcPr>
            <w:tcW w:w="13783" w:type="dxa"/>
            <w:gridSpan w:val="5"/>
            <w:shd w:val="clear" w:color="auto" w:fill="auto"/>
          </w:tcPr>
          <w:p w14:paraId="01F0E5D2" w14:textId="1A4BA1DA" w:rsidR="00CF7806" w:rsidRPr="0047297A" w:rsidRDefault="00CF7806" w:rsidP="00451F5F">
            <w:pPr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Кейс 6</w:t>
            </w:r>
            <w:r w:rsidRPr="0047297A">
              <w:rPr>
                <w:rFonts w:eastAsia="Calibri"/>
                <w:b/>
                <w:sz w:val="22"/>
                <w:szCs w:val="22"/>
              </w:rPr>
              <w:t>. «</w:t>
            </w:r>
            <w:r w:rsidRPr="0047297A">
              <w:rPr>
                <w:rFonts w:eastAsia="Calibri"/>
                <w:b/>
                <w:sz w:val="22"/>
                <w:szCs w:val="22"/>
                <w:lang w:val="en-US"/>
              </w:rPr>
              <w:t>VR</w:t>
            </w:r>
            <w:r w:rsidRPr="0047297A">
              <w:rPr>
                <w:rFonts w:eastAsia="Calibri"/>
                <w:b/>
                <w:sz w:val="22"/>
                <w:szCs w:val="22"/>
              </w:rPr>
              <w:t>/</w:t>
            </w:r>
            <w:r w:rsidRPr="0047297A">
              <w:rPr>
                <w:rFonts w:eastAsia="Calibri"/>
                <w:b/>
                <w:sz w:val="22"/>
                <w:szCs w:val="22"/>
                <w:lang w:val="en-US"/>
              </w:rPr>
              <w:t>AR</w:t>
            </w:r>
            <w:r w:rsidRPr="0047297A">
              <w:rPr>
                <w:rFonts w:eastAsia="Calibri"/>
                <w:b/>
                <w:sz w:val="22"/>
                <w:szCs w:val="22"/>
              </w:rPr>
              <w:t xml:space="preserve"> приложение на социальную тему»</w:t>
            </w:r>
          </w:p>
        </w:tc>
        <w:tc>
          <w:tcPr>
            <w:tcW w:w="1585" w:type="dxa"/>
            <w:shd w:val="clear" w:color="auto" w:fill="auto"/>
          </w:tcPr>
          <w:p w14:paraId="11AD653C" w14:textId="77777777" w:rsidR="00CF7806" w:rsidRPr="0047297A" w:rsidRDefault="00CF7806" w:rsidP="00451F5F">
            <w:pPr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CF7806" w:rsidRPr="00C56381" w14:paraId="295F5A44" w14:textId="77777777" w:rsidTr="00826F29">
        <w:tc>
          <w:tcPr>
            <w:tcW w:w="537" w:type="dxa"/>
            <w:shd w:val="clear" w:color="auto" w:fill="auto"/>
          </w:tcPr>
          <w:p w14:paraId="6BBFEB69" w14:textId="77777777" w:rsidR="00CF7806" w:rsidRPr="0047297A" w:rsidRDefault="00CF7806" w:rsidP="00451F5F">
            <w:pPr>
              <w:rPr>
                <w:rFonts w:eastAsia="Calibri"/>
                <w:sz w:val="22"/>
                <w:szCs w:val="22"/>
              </w:rPr>
            </w:pPr>
            <w:r w:rsidRPr="0047297A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8147" w:type="dxa"/>
            <w:shd w:val="clear" w:color="auto" w:fill="auto"/>
          </w:tcPr>
          <w:p w14:paraId="3CB70AA3" w14:textId="77777777" w:rsidR="00CF7806" w:rsidRPr="0047297A" w:rsidRDefault="00CF7806" w:rsidP="00451F5F">
            <w:pPr>
              <w:rPr>
                <w:rFonts w:eastAsia="Calibri"/>
                <w:sz w:val="22"/>
                <w:szCs w:val="22"/>
              </w:rPr>
            </w:pPr>
            <w:r w:rsidRPr="0047297A">
              <w:rPr>
                <w:rFonts w:eastAsia="Calibri"/>
                <w:sz w:val="22"/>
                <w:szCs w:val="22"/>
              </w:rPr>
              <w:t xml:space="preserve">Обсуждение социальных проблем. Поиск пути решения с помощью </w:t>
            </w:r>
            <w:r w:rsidRPr="0047297A">
              <w:rPr>
                <w:rFonts w:eastAsia="Calibri"/>
                <w:sz w:val="22"/>
                <w:szCs w:val="22"/>
                <w:lang w:val="en-US"/>
              </w:rPr>
              <w:t>VR</w:t>
            </w:r>
            <w:r w:rsidRPr="0047297A">
              <w:rPr>
                <w:rFonts w:eastAsia="Calibri"/>
                <w:sz w:val="22"/>
                <w:szCs w:val="22"/>
              </w:rPr>
              <w:t>/</w:t>
            </w:r>
            <w:r w:rsidRPr="0047297A">
              <w:rPr>
                <w:rFonts w:eastAsia="Calibri"/>
                <w:sz w:val="22"/>
                <w:szCs w:val="22"/>
                <w:lang w:val="en-US"/>
              </w:rPr>
              <w:t>AR</w:t>
            </w:r>
            <w:r w:rsidRPr="0047297A">
              <w:rPr>
                <w:rFonts w:eastAsia="Calibri"/>
                <w:sz w:val="22"/>
                <w:szCs w:val="22"/>
              </w:rPr>
              <w:t xml:space="preserve"> приложений</w:t>
            </w:r>
          </w:p>
        </w:tc>
        <w:tc>
          <w:tcPr>
            <w:tcW w:w="1394" w:type="dxa"/>
            <w:shd w:val="clear" w:color="auto" w:fill="auto"/>
          </w:tcPr>
          <w:p w14:paraId="551FF3D8" w14:textId="4D990D7D" w:rsidR="00CF7806" w:rsidRPr="00D47125" w:rsidRDefault="00D47125" w:rsidP="00451F5F">
            <w:pPr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>
              <w:rPr>
                <w:rFonts w:eastAsia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880" w:type="dxa"/>
            <w:shd w:val="clear" w:color="auto" w:fill="auto"/>
          </w:tcPr>
          <w:p w14:paraId="45DA7D23" w14:textId="77777777" w:rsidR="00CF7806" w:rsidRPr="0047297A" w:rsidRDefault="00CF7806" w:rsidP="00451F5F">
            <w:pPr>
              <w:jc w:val="center"/>
              <w:rPr>
                <w:rFonts w:eastAsia="Calibri"/>
                <w:sz w:val="22"/>
                <w:szCs w:val="22"/>
              </w:rPr>
            </w:pPr>
            <w:r w:rsidRPr="0047297A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825" w:type="dxa"/>
            <w:shd w:val="clear" w:color="auto" w:fill="auto"/>
          </w:tcPr>
          <w:p w14:paraId="69FF6F1F" w14:textId="4E65319C" w:rsidR="00CF7806" w:rsidRPr="00D47125" w:rsidRDefault="00D47125" w:rsidP="00451F5F">
            <w:pPr>
              <w:jc w:val="center"/>
              <w:rPr>
                <w:rFonts w:eastAsia="Calibri"/>
                <w:sz w:val="22"/>
                <w:szCs w:val="22"/>
                <w:lang w:val="en-US"/>
              </w:rPr>
            </w:pPr>
            <w:r>
              <w:rPr>
                <w:rFonts w:eastAsia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585" w:type="dxa"/>
            <w:shd w:val="clear" w:color="auto" w:fill="auto"/>
          </w:tcPr>
          <w:p w14:paraId="0756D613" w14:textId="77777777" w:rsidR="00CF7806" w:rsidRPr="0047297A" w:rsidRDefault="00CF7806" w:rsidP="00451F5F">
            <w:pPr>
              <w:jc w:val="center"/>
              <w:rPr>
                <w:rFonts w:eastAsia="Calibri"/>
                <w:sz w:val="22"/>
                <w:szCs w:val="22"/>
              </w:rPr>
            </w:pPr>
            <w:r w:rsidRPr="0047297A">
              <w:rPr>
                <w:rFonts w:eastAsia="Calibri"/>
                <w:sz w:val="22"/>
                <w:szCs w:val="22"/>
              </w:rPr>
              <w:t>1</w:t>
            </w:r>
          </w:p>
        </w:tc>
      </w:tr>
      <w:tr w:rsidR="00CF7806" w:rsidRPr="00C56381" w14:paraId="09306A10" w14:textId="77777777" w:rsidTr="00826F29">
        <w:tc>
          <w:tcPr>
            <w:tcW w:w="537" w:type="dxa"/>
            <w:shd w:val="clear" w:color="auto" w:fill="auto"/>
          </w:tcPr>
          <w:p w14:paraId="4A16A17E" w14:textId="77777777" w:rsidR="00CF7806" w:rsidRPr="0047297A" w:rsidRDefault="00CF7806" w:rsidP="00451F5F">
            <w:pPr>
              <w:rPr>
                <w:rFonts w:eastAsia="Calibri"/>
                <w:sz w:val="22"/>
                <w:szCs w:val="22"/>
              </w:rPr>
            </w:pPr>
            <w:r w:rsidRPr="0047297A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8147" w:type="dxa"/>
            <w:shd w:val="clear" w:color="auto" w:fill="auto"/>
          </w:tcPr>
          <w:p w14:paraId="613E40DA" w14:textId="77777777" w:rsidR="00CF7806" w:rsidRPr="0047297A" w:rsidRDefault="00CF7806" w:rsidP="00451F5F">
            <w:pPr>
              <w:rPr>
                <w:rFonts w:eastAsia="Calibri"/>
                <w:sz w:val="22"/>
                <w:szCs w:val="22"/>
              </w:rPr>
            </w:pPr>
            <w:r w:rsidRPr="0047297A">
              <w:rPr>
                <w:rFonts w:eastAsia="Calibri"/>
                <w:sz w:val="22"/>
                <w:szCs w:val="22"/>
              </w:rPr>
              <w:t>Выбор проектного задания. Подготовка группового/индивидуального проекта, защита проекта</w:t>
            </w:r>
          </w:p>
        </w:tc>
        <w:tc>
          <w:tcPr>
            <w:tcW w:w="1394" w:type="dxa"/>
            <w:shd w:val="clear" w:color="auto" w:fill="auto"/>
          </w:tcPr>
          <w:p w14:paraId="2C4AE27C" w14:textId="77777777" w:rsidR="00CF7806" w:rsidRPr="0047297A" w:rsidRDefault="00CF7806" w:rsidP="00451F5F">
            <w:pPr>
              <w:jc w:val="center"/>
              <w:rPr>
                <w:rFonts w:eastAsia="Calibri"/>
                <w:sz w:val="22"/>
                <w:szCs w:val="22"/>
              </w:rPr>
            </w:pPr>
            <w:r w:rsidRPr="0047297A">
              <w:rPr>
                <w:rFonts w:eastAsia="Calibri"/>
                <w:sz w:val="22"/>
                <w:szCs w:val="22"/>
              </w:rPr>
              <w:t>8</w:t>
            </w:r>
          </w:p>
        </w:tc>
        <w:tc>
          <w:tcPr>
            <w:tcW w:w="1880" w:type="dxa"/>
            <w:shd w:val="clear" w:color="auto" w:fill="auto"/>
          </w:tcPr>
          <w:p w14:paraId="4FDF691E" w14:textId="77777777" w:rsidR="00CF7806" w:rsidRPr="0047297A" w:rsidRDefault="00CF7806" w:rsidP="00451F5F">
            <w:pPr>
              <w:jc w:val="center"/>
              <w:rPr>
                <w:rFonts w:eastAsia="Calibri"/>
                <w:sz w:val="22"/>
                <w:szCs w:val="22"/>
              </w:rPr>
            </w:pPr>
            <w:r w:rsidRPr="0047297A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825" w:type="dxa"/>
            <w:shd w:val="clear" w:color="auto" w:fill="auto"/>
          </w:tcPr>
          <w:p w14:paraId="48D074F8" w14:textId="77777777" w:rsidR="00CF7806" w:rsidRPr="0047297A" w:rsidRDefault="00CF7806" w:rsidP="00451F5F">
            <w:pPr>
              <w:jc w:val="center"/>
              <w:rPr>
                <w:rFonts w:eastAsia="Calibri"/>
                <w:sz w:val="22"/>
                <w:szCs w:val="22"/>
              </w:rPr>
            </w:pPr>
            <w:r w:rsidRPr="0047297A">
              <w:rPr>
                <w:rFonts w:eastAsia="Calibri"/>
                <w:sz w:val="22"/>
                <w:szCs w:val="22"/>
              </w:rPr>
              <w:t>7</w:t>
            </w:r>
          </w:p>
        </w:tc>
        <w:tc>
          <w:tcPr>
            <w:tcW w:w="1585" w:type="dxa"/>
            <w:shd w:val="clear" w:color="auto" w:fill="auto"/>
          </w:tcPr>
          <w:p w14:paraId="00243C78" w14:textId="77777777" w:rsidR="00CF7806" w:rsidRPr="0047297A" w:rsidRDefault="00CF7806" w:rsidP="00451F5F">
            <w:pPr>
              <w:jc w:val="center"/>
              <w:rPr>
                <w:rFonts w:eastAsia="Calibri"/>
                <w:sz w:val="22"/>
                <w:szCs w:val="22"/>
              </w:rPr>
            </w:pPr>
            <w:r w:rsidRPr="0047297A">
              <w:rPr>
                <w:rFonts w:eastAsia="Calibri"/>
                <w:sz w:val="22"/>
                <w:szCs w:val="22"/>
              </w:rPr>
              <w:t>0</w:t>
            </w:r>
          </w:p>
        </w:tc>
      </w:tr>
    </w:tbl>
    <w:p w14:paraId="227FC438" w14:textId="77777777" w:rsidR="00451F5F" w:rsidRDefault="00451F5F" w:rsidP="00CF7806">
      <w:pPr>
        <w:rPr>
          <w:rFonts w:cs="Times New Roman"/>
        </w:rPr>
      </w:pPr>
    </w:p>
    <w:p w14:paraId="1F21F80D" w14:textId="1A976646" w:rsidR="00451F5F" w:rsidRDefault="00451F5F" w:rsidP="00451F5F">
      <w:pPr>
        <w:jc w:val="center"/>
        <w:rPr>
          <w:rFonts w:cs="Times New Roman"/>
          <w:b/>
          <w:bCs/>
        </w:rPr>
      </w:pPr>
      <w:r w:rsidRPr="00451F5F">
        <w:rPr>
          <w:rFonts w:cs="Times New Roman"/>
          <w:b/>
          <w:bCs/>
        </w:rPr>
        <w:t>КАЛЕНДАРНО-ТЕМАТИЧЕСКОЕ ПЛАНИРОВАНИЕ</w:t>
      </w:r>
    </w:p>
    <w:tbl>
      <w:tblPr>
        <w:tblW w:w="11911" w:type="dxa"/>
        <w:tblLook w:val="04A0" w:firstRow="1" w:lastRow="0" w:firstColumn="1" w:lastColumn="0" w:noHBand="0" w:noVBand="1"/>
      </w:tblPr>
      <w:tblGrid>
        <w:gridCol w:w="660"/>
        <w:gridCol w:w="7851"/>
        <w:gridCol w:w="1081"/>
        <w:gridCol w:w="1483"/>
        <w:gridCol w:w="836"/>
      </w:tblGrid>
      <w:tr w:rsidR="00AB7BA0" w:rsidRPr="00451F5F" w14:paraId="561E89BD" w14:textId="77777777" w:rsidTr="002A4C4C">
        <w:trPr>
          <w:trHeight w:val="315"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5E402D0" w14:textId="77777777" w:rsidR="00AB7BA0" w:rsidRPr="00451F5F" w:rsidRDefault="00AB7BA0" w:rsidP="00451F5F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b/>
                <w:bCs/>
                <w:kern w:val="0"/>
                <w:lang w:eastAsia="ru-RU" w:bidi="ar-SA"/>
              </w:rPr>
              <w:t>№</w:t>
            </w:r>
          </w:p>
        </w:tc>
        <w:tc>
          <w:tcPr>
            <w:tcW w:w="7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74C936B" w14:textId="77777777" w:rsidR="00AB7BA0" w:rsidRPr="00451F5F" w:rsidRDefault="00AB7BA0" w:rsidP="00451F5F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b/>
                <w:bCs/>
                <w:kern w:val="0"/>
                <w:lang w:eastAsia="ru-RU" w:bidi="ar-SA"/>
              </w:rPr>
              <w:t>Содержание занятий</w:t>
            </w:r>
          </w:p>
        </w:tc>
        <w:tc>
          <w:tcPr>
            <w:tcW w:w="34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FCA11EE" w14:textId="77777777" w:rsidR="00AB7BA0" w:rsidRPr="00451F5F" w:rsidRDefault="00AB7BA0" w:rsidP="00451F5F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b/>
                <w:bCs/>
                <w:kern w:val="0"/>
                <w:lang w:eastAsia="ru-RU" w:bidi="ar-SA"/>
              </w:rPr>
              <w:t>Количество часов</w:t>
            </w:r>
          </w:p>
        </w:tc>
      </w:tr>
      <w:tr w:rsidR="00AB7BA0" w:rsidRPr="00451F5F" w14:paraId="068A65CA" w14:textId="77777777" w:rsidTr="002A4C4C">
        <w:trPr>
          <w:trHeight w:val="315"/>
        </w:trPr>
        <w:tc>
          <w:tcPr>
            <w:tcW w:w="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96ECED" w14:textId="77777777" w:rsidR="00AB7BA0" w:rsidRPr="00451F5F" w:rsidRDefault="00AB7BA0" w:rsidP="00451F5F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kern w:val="0"/>
                <w:lang w:eastAsia="ru-RU" w:bidi="ar-SA"/>
              </w:rPr>
            </w:pPr>
          </w:p>
        </w:tc>
        <w:tc>
          <w:tcPr>
            <w:tcW w:w="7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0C350F" w14:textId="77777777" w:rsidR="00AB7BA0" w:rsidRPr="00451F5F" w:rsidRDefault="00AB7BA0" w:rsidP="00451F5F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kern w:val="0"/>
                <w:lang w:eastAsia="ru-RU" w:bidi="ar-SA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51FB6AE" w14:textId="77777777" w:rsidR="00AB7BA0" w:rsidRPr="00451F5F" w:rsidRDefault="00AB7BA0" w:rsidP="00451F5F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b/>
                <w:bCs/>
                <w:kern w:val="0"/>
                <w:lang w:eastAsia="ru-RU" w:bidi="ar-SA"/>
              </w:rPr>
              <w:t xml:space="preserve">Теория 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CAFF086" w14:textId="77777777" w:rsidR="00AB7BA0" w:rsidRPr="00451F5F" w:rsidRDefault="00AB7BA0" w:rsidP="00451F5F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b/>
                <w:bCs/>
                <w:kern w:val="0"/>
                <w:lang w:eastAsia="ru-RU" w:bidi="ar-SA"/>
              </w:rPr>
              <w:t>Практика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AB312E" w14:textId="77777777" w:rsidR="00AB7BA0" w:rsidRPr="00451F5F" w:rsidRDefault="00AB7BA0" w:rsidP="00451F5F">
            <w:pPr>
              <w:widowControl/>
              <w:suppressAutoHyphens w:val="0"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b/>
                <w:bCs/>
                <w:kern w:val="0"/>
                <w:lang w:eastAsia="ru-RU" w:bidi="ar-SA"/>
              </w:rPr>
              <w:t>Всего</w:t>
            </w:r>
          </w:p>
        </w:tc>
      </w:tr>
      <w:tr w:rsidR="00451F5F" w:rsidRPr="00451F5F" w14:paraId="3901B1BB" w14:textId="77777777" w:rsidTr="002A4C4C">
        <w:trPr>
          <w:trHeight w:val="32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66FB314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7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635BEB1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Инструктаж по технике безопасности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90DF5D7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79CF9B2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23EB2B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826F29" w:rsidRPr="00451F5F" w14:paraId="1CA0F880" w14:textId="77777777" w:rsidTr="002A4C4C">
        <w:trPr>
          <w:trHeight w:val="32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10C15FF" w14:textId="77777777" w:rsidR="00826F29" w:rsidRPr="00451F5F" w:rsidRDefault="00826F29" w:rsidP="00826F2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7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7B4A0EB" w14:textId="523B6087" w:rsidR="00826F29" w:rsidRPr="00451F5F" w:rsidRDefault="00826F29" w:rsidP="00826F2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 xml:space="preserve">Создание очков </w:t>
            </w:r>
            <w:r>
              <w:rPr>
                <w:rFonts w:ascii="Times New Roman" w:hAnsi="Times New Roman" w:cs="Times New Roman"/>
                <w:kern w:val="0"/>
                <w:lang w:val="en-US" w:eastAsia="ru-RU" w:bidi="ar-SA"/>
              </w:rPr>
              <w:t>3D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2F78DD3" w14:textId="77777777" w:rsidR="00826F29" w:rsidRPr="00451F5F" w:rsidRDefault="00826F29" w:rsidP="00826F2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E08C62D" w14:textId="77777777" w:rsidR="00826F29" w:rsidRPr="00451F5F" w:rsidRDefault="00826F29" w:rsidP="00826F2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1A75CD3" w14:textId="77777777" w:rsidR="00826F29" w:rsidRPr="00451F5F" w:rsidRDefault="00826F29" w:rsidP="00826F2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826F29" w:rsidRPr="00451F5F" w14:paraId="0FFF2837" w14:textId="77777777" w:rsidTr="002A4C4C">
        <w:trPr>
          <w:trHeight w:val="32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66A04EA" w14:textId="77777777" w:rsidR="00826F29" w:rsidRPr="00451F5F" w:rsidRDefault="00826F29" w:rsidP="00826F2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7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C4B6A9D" w14:textId="644203F0" w:rsidR="00826F29" w:rsidRPr="00451F5F" w:rsidRDefault="00826F29" w:rsidP="00826F2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hAnsi="Times New Roman" w:cs="Times New Roman"/>
                <w:kern w:val="0"/>
                <w:lang w:eastAsia="ru-RU" w:bidi="ar-SA"/>
              </w:rPr>
              <w:t>Основные</w:t>
            </w: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 xml:space="preserve"> понятия 3D моделирования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41E2B16" w14:textId="77777777" w:rsidR="00826F29" w:rsidRPr="00451F5F" w:rsidRDefault="00826F29" w:rsidP="00826F2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467CDAC" w14:textId="77777777" w:rsidR="00826F29" w:rsidRPr="00451F5F" w:rsidRDefault="00826F29" w:rsidP="00826F2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D4A21CB" w14:textId="77777777" w:rsidR="00826F29" w:rsidRPr="00451F5F" w:rsidRDefault="00826F29" w:rsidP="00826F2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826F29" w:rsidRPr="00451F5F" w14:paraId="7928729C" w14:textId="77777777" w:rsidTr="002A4C4C">
        <w:trPr>
          <w:trHeight w:val="32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AB673B0" w14:textId="77777777" w:rsidR="00826F29" w:rsidRPr="00451F5F" w:rsidRDefault="00826F29" w:rsidP="00826F2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7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480F922" w14:textId="6E3F6AAA" w:rsidR="00826F29" w:rsidRPr="00451F5F" w:rsidRDefault="00826F29" w:rsidP="00826F29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>
              <w:rPr>
                <w:rFonts w:ascii="Times New Roman" w:hAnsi="Times New Roman" w:cs="Times New Roman"/>
                <w:kern w:val="0"/>
                <w:lang w:eastAsia="ru-RU" w:bidi="ar-SA"/>
              </w:rPr>
              <w:t>Обширные</w:t>
            </w: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 xml:space="preserve"> инструменты 3D моделирования в VR/AR/MR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41BE345" w14:textId="77777777" w:rsidR="00826F29" w:rsidRPr="00451F5F" w:rsidRDefault="00826F29" w:rsidP="00826F2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EAC2E1" w14:textId="77777777" w:rsidR="00826F29" w:rsidRPr="00451F5F" w:rsidRDefault="00826F29" w:rsidP="00826F2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43127A" w14:textId="77777777" w:rsidR="00826F29" w:rsidRPr="00451F5F" w:rsidRDefault="00826F29" w:rsidP="00826F29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451F5F" w:rsidRPr="00451F5F" w14:paraId="5EACB4A3" w14:textId="77777777" w:rsidTr="002A4C4C">
        <w:trPr>
          <w:trHeight w:val="32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FC1D5E4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7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A37522F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Программное обеспечение для 3D моделирования Blender. Интерфейс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741390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71F5B39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8FB605C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451F5F" w:rsidRPr="00451F5F" w14:paraId="669C4389" w14:textId="77777777" w:rsidTr="002A4C4C">
        <w:trPr>
          <w:trHeight w:val="32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29ABDF0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7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575692B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Применение общих инструментов 3D моделирования в Blender. Анимация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C7E75F9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A80981D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2587564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451F5F" w:rsidRPr="00451F5F" w14:paraId="186508F9" w14:textId="77777777" w:rsidTr="002A4C4C">
        <w:trPr>
          <w:trHeight w:val="68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D7C02E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7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F45D48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Проектная деятельность. Выбор темы для 3D моделирования. Выявление проблемы и потребностей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4D5B21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DADC267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E07B2D9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451F5F" w:rsidRPr="00451F5F" w14:paraId="2038FAE0" w14:textId="77777777" w:rsidTr="002A4C4C">
        <w:trPr>
          <w:trHeight w:val="32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715FFA3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7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1FCFF7C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Проектная деятельность. 3D моделирование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753D477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60AC1C2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5B808DE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451F5F" w:rsidRPr="00451F5F" w14:paraId="68A09594" w14:textId="77777777" w:rsidTr="002A4C4C">
        <w:trPr>
          <w:trHeight w:val="32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4FD2F21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7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005D0F7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Проектная деятельность. 3D моделирование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33C7F8E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2F6403A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C0AE284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451F5F" w:rsidRPr="00451F5F" w14:paraId="6EF992A4" w14:textId="77777777" w:rsidTr="002A4C4C">
        <w:trPr>
          <w:trHeight w:val="32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3972E5F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7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9DAEA07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Проектная деятельность. Анимация моделей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9921E1C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59A038C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086D080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451F5F" w:rsidRPr="00451F5F" w14:paraId="63B28C91" w14:textId="77777777" w:rsidTr="002A4C4C">
        <w:trPr>
          <w:trHeight w:val="32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77B9D1A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7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C46F4A4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Проектная деятельность. Защита моделей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9947255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EF30EF3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918BF1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451F5F" w:rsidRPr="00451F5F" w14:paraId="1A3CB0DA" w14:textId="77777777" w:rsidTr="002A4C4C">
        <w:trPr>
          <w:trHeight w:val="68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C785B8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7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61C507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Основы программирования. Языки программирования. Особенности программирования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B22378F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ABA5BE4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A6405BA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451F5F" w:rsidRPr="00451F5F" w14:paraId="22D3C4DA" w14:textId="77777777" w:rsidTr="002A4C4C">
        <w:trPr>
          <w:trHeight w:val="68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5594D79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7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FDF039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Язык программирования C#. Среда разработки Microsoft Visual Studio в паре с движком Unity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96121CB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E5A2715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9A55A1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451F5F" w:rsidRPr="00451F5F" w14:paraId="3DA7321B" w14:textId="77777777" w:rsidTr="002A4C4C">
        <w:trPr>
          <w:trHeight w:val="32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1339DFD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7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440AEA1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Условия и циклы в программировании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C8CC793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FD149D7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B0A8543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451F5F" w:rsidRPr="00451F5F" w14:paraId="718E0A54" w14:textId="77777777" w:rsidTr="002A4C4C">
        <w:trPr>
          <w:trHeight w:val="32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23A1CAF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7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A6B4E7A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Массивы в программировании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939BD20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719416C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EEFD368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451F5F" w:rsidRPr="00451F5F" w14:paraId="4B75AF3E" w14:textId="77777777" w:rsidTr="002A4C4C">
        <w:trPr>
          <w:trHeight w:val="32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2F38A4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7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9CDCCC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 xml:space="preserve">Синтаксис в программировании. 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9547AA5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8F1D7D8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0F25362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451F5F" w:rsidRPr="00451F5F" w14:paraId="067CDE7B" w14:textId="77777777" w:rsidTr="002A4C4C">
        <w:trPr>
          <w:trHeight w:val="68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CD0B2CA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lastRenderedPageBreak/>
              <w:t> </w:t>
            </w:r>
          </w:p>
        </w:tc>
        <w:tc>
          <w:tcPr>
            <w:tcW w:w="7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67E458" w14:textId="11EC0016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Проектная деятельность. Выбор темы приложения для созданной ранее 3D модели. Создание сцены в Unity. Настройка освещения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9FC3BFF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C9664E1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0A8CAE8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451F5F" w:rsidRPr="00451F5F" w14:paraId="5888C6AD" w14:textId="77777777" w:rsidTr="002A4C4C">
        <w:trPr>
          <w:trHeight w:val="68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F6FD0FF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7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B1CF4D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Проектная деятельность. Программирование в рамках выбранной темы. Создание движения, событий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2B42468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3E55C96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11D9FD0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451F5F" w:rsidRPr="00451F5F" w14:paraId="4A642DD3" w14:textId="77777777" w:rsidTr="002A4C4C">
        <w:trPr>
          <w:trHeight w:val="32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23ACC11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7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4B36D42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Проектная деятельность. Защита проектов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08E0260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2FDFD62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4EE70A5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451F5F" w:rsidRPr="00451F5F" w14:paraId="1EBD848D" w14:textId="77777777" w:rsidTr="002A4C4C">
        <w:trPr>
          <w:trHeight w:val="32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03EE73A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7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8393AF2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VR. Основные отличия VR от AR. Перспективы развития направления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A5EAC3E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D028CC4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DF333D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451F5F" w:rsidRPr="00451F5F" w14:paraId="192908DF" w14:textId="77777777" w:rsidTr="002A4C4C">
        <w:trPr>
          <w:trHeight w:val="32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792E372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7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92C7E89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 xml:space="preserve">Движок Unity как инструментарий виртуальной реальности. 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CBD77B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4168491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EE88451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451F5F" w:rsidRPr="00451F5F" w14:paraId="6F0C9AA1" w14:textId="77777777" w:rsidTr="002A4C4C">
        <w:trPr>
          <w:trHeight w:val="68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64606A3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7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797AD2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Подключение системы виртуальной реальности, тестирование на ней приложения Unity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63CA472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F7D947D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FB6489D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451F5F" w:rsidRPr="00451F5F" w14:paraId="6A1DE176" w14:textId="77777777" w:rsidTr="002A4C4C">
        <w:trPr>
          <w:trHeight w:val="34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1950C65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7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E096CE9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Базовые библиотеки для создания VR приложений в Unity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CFF9EA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2B36D68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8792218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451F5F" w:rsidRPr="00451F5F" w14:paraId="3D178BAF" w14:textId="77777777" w:rsidTr="002A4C4C">
        <w:trPr>
          <w:trHeight w:val="68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75F578B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7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AE23A6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 xml:space="preserve">Проектная деятельность. Использование раннее созданного проекта в виртуальной реальности 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AA09065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CD0444A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CD89D4E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451F5F" w:rsidRPr="00451F5F" w14:paraId="1CAA96CA" w14:textId="77777777" w:rsidTr="002A4C4C">
        <w:trPr>
          <w:trHeight w:val="32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B5683F4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7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110F724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Проектная деятельность. Применение библиотек в проекте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A16708A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9E81F05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8FAE833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451F5F" w:rsidRPr="00451F5F" w14:paraId="74478718" w14:textId="77777777" w:rsidTr="002A4C4C">
        <w:trPr>
          <w:trHeight w:val="32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76787F1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7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9D70A1C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 xml:space="preserve"> Проектная деятельность. Создание сцены виртуальной реальности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759DC21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D5EAC70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40A2558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451F5F" w:rsidRPr="00451F5F" w14:paraId="0B3819BE" w14:textId="77777777" w:rsidTr="002A4C4C">
        <w:trPr>
          <w:trHeight w:val="32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71693A9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7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82BA29F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Проектная деятельность. Программирование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61286DD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FCC91BE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6000E79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451F5F" w:rsidRPr="00451F5F" w14:paraId="1F9C1956" w14:textId="77777777" w:rsidTr="002A4C4C">
        <w:trPr>
          <w:trHeight w:val="32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2404314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7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659FA74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Проектная деятельность. Защита проектов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65D2E6F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FCB4B30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105BBC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451F5F" w:rsidRPr="00451F5F" w14:paraId="343189F9" w14:textId="77777777" w:rsidTr="002A4C4C">
        <w:trPr>
          <w:trHeight w:val="32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284AA25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7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680263A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Проектная деятельность. Выбор темы приложения дополненной реальности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C51C1F0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789DD2B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EF69150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451F5F" w:rsidRPr="00451F5F" w14:paraId="296BADDE" w14:textId="77777777" w:rsidTr="002A4C4C">
        <w:trPr>
          <w:trHeight w:val="32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B86DC1D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7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FB72964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Проектная деятельность. Создание 3D модели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A1CD3EB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EFAB511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0106B9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451F5F" w:rsidRPr="00451F5F" w14:paraId="62B28AD1" w14:textId="77777777" w:rsidTr="002A4C4C">
        <w:trPr>
          <w:trHeight w:val="32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2F9DC24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7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67F1749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Проектная деятельность. Анимация моделей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2A15F07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3C79511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AAE7B08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451F5F" w:rsidRPr="00451F5F" w14:paraId="1A104E3C" w14:textId="77777777" w:rsidTr="002A4C4C">
        <w:trPr>
          <w:trHeight w:val="32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6845481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7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AADE3C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Проектная деятельность. Создание сцены в Unity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4E412AD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AD5EEC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21F691D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451F5F" w:rsidRPr="00451F5F" w14:paraId="596946E7" w14:textId="77777777" w:rsidTr="002A4C4C">
        <w:trPr>
          <w:trHeight w:val="32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E961F52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7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03C9096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Проектная деятельность. Применение Vuforia в проекте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E2F80EC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F71E030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EB24E0E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451F5F" w:rsidRPr="00451F5F" w14:paraId="2DED0EED" w14:textId="77777777" w:rsidTr="002A4C4C">
        <w:trPr>
          <w:trHeight w:val="68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6D1E143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7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CBB9CE9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Проектная деятельность. Программирование в рамках выбранной темы. Создание движения, событий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C97C3A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0AF75F2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64C7338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451F5F" w:rsidRPr="00451F5F" w14:paraId="0614A282" w14:textId="77777777" w:rsidTr="002A4C4C">
        <w:trPr>
          <w:trHeight w:val="68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A625CEE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7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941790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Проектная деятельность. Программирование в рамках выбранной темы. Создание движения, событий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EFBB0E8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8BEA93F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56F9E31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451F5F" w:rsidRPr="00451F5F" w14:paraId="4E4D2BB5" w14:textId="77777777" w:rsidTr="002A4C4C">
        <w:trPr>
          <w:trHeight w:val="32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0AB0D7F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7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D31AACA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Проектная деятельность. Защита проектов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7C11418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52CAD44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DFFEDA9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2</w:t>
            </w:r>
          </w:p>
        </w:tc>
      </w:tr>
      <w:tr w:rsidR="00451F5F" w:rsidRPr="00451F5F" w14:paraId="09345498" w14:textId="77777777" w:rsidTr="002A4C4C">
        <w:trPr>
          <w:trHeight w:val="32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192AB41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7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2C090B0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FC30498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79431C1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B45A0BE" w14:textId="77777777" w:rsidR="00451F5F" w:rsidRPr="00451F5F" w:rsidRDefault="00451F5F" w:rsidP="00451F5F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</w:tr>
      <w:tr w:rsidR="002A4C4C" w:rsidRPr="00451F5F" w14:paraId="2972E79A" w14:textId="77777777" w:rsidTr="002A4C4C">
        <w:trPr>
          <w:trHeight w:val="32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79E0E35" w14:textId="77777777" w:rsidR="002A4C4C" w:rsidRPr="00451F5F" w:rsidRDefault="002A4C4C" w:rsidP="00451F5F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7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93C991" w14:textId="77777777" w:rsidR="002A4C4C" w:rsidRPr="00451F5F" w:rsidRDefault="002A4C4C" w:rsidP="00451F5F">
            <w:pPr>
              <w:widowControl/>
              <w:suppressAutoHyphens w:val="0"/>
              <w:autoSpaceDE/>
              <w:autoSpaceDN/>
              <w:adjustRightInd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 </w:t>
            </w:r>
          </w:p>
        </w:tc>
        <w:tc>
          <w:tcPr>
            <w:tcW w:w="10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AA91F0D" w14:textId="77777777" w:rsidR="002A4C4C" w:rsidRPr="00451F5F" w:rsidRDefault="002A4C4C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18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5190166" w14:textId="77777777" w:rsidR="002A4C4C" w:rsidRPr="00451F5F" w:rsidRDefault="002A4C4C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54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57916D" w14:textId="77777777" w:rsidR="002A4C4C" w:rsidRPr="00451F5F" w:rsidRDefault="002A4C4C" w:rsidP="00451F5F">
            <w:pPr>
              <w:widowControl/>
              <w:suppressAutoHyphens w:val="0"/>
              <w:autoSpaceDE/>
              <w:autoSpaceDN/>
              <w:adjustRightInd/>
              <w:jc w:val="right"/>
              <w:rPr>
                <w:rFonts w:ascii="Times New Roman" w:hAnsi="Times New Roman" w:cs="Times New Roman"/>
                <w:kern w:val="0"/>
                <w:lang w:eastAsia="ru-RU" w:bidi="ar-SA"/>
              </w:rPr>
            </w:pPr>
            <w:r w:rsidRPr="00451F5F">
              <w:rPr>
                <w:rFonts w:ascii="Times New Roman" w:hAnsi="Times New Roman" w:cs="Times New Roman"/>
                <w:kern w:val="0"/>
                <w:lang w:eastAsia="ru-RU" w:bidi="ar-SA"/>
              </w:rPr>
              <w:t>72</w:t>
            </w:r>
          </w:p>
        </w:tc>
      </w:tr>
    </w:tbl>
    <w:p w14:paraId="3D3B3B4F" w14:textId="77777777" w:rsidR="00451F5F" w:rsidRPr="00451F5F" w:rsidRDefault="00451F5F" w:rsidP="00451F5F">
      <w:pPr>
        <w:jc w:val="center"/>
        <w:rPr>
          <w:rFonts w:cs="Times New Roman"/>
          <w:b/>
          <w:bCs/>
        </w:rPr>
      </w:pPr>
    </w:p>
    <w:p w14:paraId="55DAAAE3" w14:textId="77777777" w:rsidR="00451F5F" w:rsidRPr="00451F5F" w:rsidRDefault="00451F5F" w:rsidP="00CF7806">
      <w:pPr>
        <w:rPr>
          <w:rFonts w:cs="Times New Roman"/>
          <w:b/>
          <w:bCs/>
        </w:rPr>
      </w:pPr>
    </w:p>
    <w:p w14:paraId="3BBFA134" w14:textId="20757A1F" w:rsidR="00451F5F" w:rsidRPr="00C157C4" w:rsidRDefault="00451F5F" w:rsidP="00CF7806">
      <w:pPr>
        <w:rPr>
          <w:rFonts w:cs="Times New Roman"/>
        </w:rPr>
        <w:sectPr w:rsidR="00451F5F" w:rsidRPr="00C157C4">
          <w:pgSz w:w="16838" w:h="11906"/>
          <w:pgMar w:top="640" w:right="540" w:bottom="280" w:left="920" w:header="720" w:footer="720" w:gutter="0"/>
          <w:cols w:space="720"/>
          <w:formProt w:val="0"/>
          <w:noEndnote/>
        </w:sectPr>
      </w:pPr>
    </w:p>
    <w:p w14:paraId="4198201E" w14:textId="77777777" w:rsidR="00CF7806" w:rsidRPr="00D06CCE" w:rsidRDefault="00CF7806" w:rsidP="00BF6274">
      <w:pPr>
        <w:pStyle w:val="1"/>
        <w:keepLines w:val="0"/>
        <w:spacing w:after="60"/>
        <w:rPr>
          <w:rFonts w:ascii="Times New Roman Полужирный" w:hAnsi="Times New Roman Полужирный" w:cs="Times New Roman"/>
          <w:caps w:val="0"/>
          <w:sz w:val="28"/>
          <w:szCs w:val="28"/>
        </w:rPr>
      </w:pPr>
      <w:r w:rsidRPr="00D06CCE">
        <w:rPr>
          <w:rFonts w:ascii="Times New Roman Полужирный" w:hAnsi="Times New Roman Полужирный" w:cs="Times New Roman"/>
          <w:caps w:val="0"/>
          <w:sz w:val="28"/>
          <w:szCs w:val="28"/>
        </w:rPr>
        <w:lastRenderedPageBreak/>
        <w:t>Календарный учебный график</w:t>
      </w:r>
    </w:p>
    <w:p w14:paraId="0415075A" w14:textId="77777777" w:rsidR="00CF7806" w:rsidRPr="00C157C4" w:rsidRDefault="00CF7806" w:rsidP="00CF7806">
      <w:pPr>
        <w:tabs>
          <w:tab w:val="left" w:pos="820"/>
        </w:tabs>
        <w:spacing w:line="322" w:lineRule="exact"/>
        <w:ind w:left="851"/>
        <w:rPr>
          <w:rFonts w:ascii="Times New Roman" w:hAnsi="Times New Roman" w:cs="Times New Roman"/>
          <w:sz w:val="28"/>
        </w:rPr>
      </w:pPr>
    </w:p>
    <w:p w14:paraId="35C7C31D" w14:textId="77777777" w:rsidR="00CF7806" w:rsidRPr="00C157C4" w:rsidRDefault="00CF7806" w:rsidP="00CF7806">
      <w:pPr>
        <w:numPr>
          <w:ilvl w:val="1"/>
          <w:numId w:val="19"/>
        </w:numPr>
        <w:tabs>
          <w:tab w:val="left" w:pos="284"/>
        </w:tabs>
        <w:spacing w:line="322" w:lineRule="exact"/>
        <w:ind w:left="0" w:firstLine="0"/>
        <w:rPr>
          <w:rFonts w:ascii="Times New Roman" w:hAnsi="Times New Roman" w:cs="Times New Roman"/>
          <w:sz w:val="28"/>
        </w:rPr>
      </w:pPr>
      <w:r w:rsidRPr="00C157C4">
        <w:rPr>
          <w:rFonts w:ascii="Times New Roman" w:hAnsi="Times New Roman" w:cs="Times New Roman"/>
          <w:sz w:val="28"/>
        </w:rPr>
        <w:t>Набор на обучение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5"/>
        <w:gridCol w:w="3675"/>
        <w:gridCol w:w="10"/>
      </w:tblGrid>
      <w:tr w:rsidR="00CF7806" w:rsidRPr="00C157C4" w14:paraId="202B78F4" w14:textId="77777777" w:rsidTr="00451F5F">
        <w:trPr>
          <w:trHeight w:hRule="exact" w:val="331"/>
          <w:jc w:val="center"/>
        </w:trPr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50AF3" w14:textId="77777777" w:rsidR="00CF7806" w:rsidRPr="00C157C4" w:rsidRDefault="00CF7806" w:rsidP="00451F5F">
            <w:pPr>
              <w:jc w:val="center"/>
              <w:rPr>
                <w:rFonts w:cs="Times New Roman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1D6D5" w14:textId="77777777" w:rsidR="00CF7806" w:rsidRPr="00C157C4" w:rsidRDefault="00CF7806" w:rsidP="00451F5F">
            <w:pPr>
              <w:spacing w:line="315" w:lineRule="exact"/>
              <w:ind w:right="105"/>
              <w:jc w:val="center"/>
              <w:rPr>
                <w:rFonts w:cs="Times New Roman"/>
              </w:rPr>
            </w:pPr>
            <w:r w:rsidRPr="00C157C4">
              <w:rPr>
                <w:rFonts w:ascii="Times New Roman" w:hAnsi="Times New Roman" w:cs="Times New Roman"/>
                <w:sz w:val="28"/>
              </w:rPr>
              <w:t>1 набор</w:t>
            </w:r>
          </w:p>
        </w:tc>
      </w:tr>
      <w:tr w:rsidR="00CF7806" w:rsidRPr="00C157C4" w14:paraId="78DB9FE9" w14:textId="77777777" w:rsidTr="00451F5F">
        <w:trPr>
          <w:trHeight w:hRule="exact" w:val="655"/>
          <w:jc w:val="center"/>
        </w:trPr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BFEBC" w14:textId="77777777" w:rsidR="00CF7806" w:rsidRPr="00C157C4" w:rsidRDefault="00CF7806" w:rsidP="00451F5F">
            <w:pPr>
              <w:rPr>
                <w:rFonts w:cs="Times New Roman"/>
              </w:rPr>
            </w:pPr>
            <w:r w:rsidRPr="00C157C4">
              <w:rPr>
                <w:rFonts w:ascii="Times New Roman" w:hAnsi="Times New Roman" w:cs="Times New Roman"/>
                <w:sz w:val="28"/>
              </w:rPr>
              <w:t>Начало реализации программы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840D3" w14:textId="5D2DF47F" w:rsidR="00CF7806" w:rsidRPr="00C157C4" w:rsidRDefault="00BF6274" w:rsidP="00BF6274">
            <w:pPr>
              <w:spacing w:line="317" w:lineRule="exact"/>
              <w:ind w:right="105" w:firstLine="346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01</w:t>
            </w:r>
            <w:r w:rsidR="00CF7806">
              <w:rPr>
                <w:rFonts w:ascii="Times New Roman" w:hAnsi="Times New Roman" w:cs="Times New Roman"/>
                <w:sz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9</w:t>
            </w:r>
            <w:r w:rsidR="00CF7806">
              <w:rPr>
                <w:rFonts w:ascii="Times New Roman" w:hAnsi="Times New Roman" w:cs="Times New Roman"/>
                <w:sz w:val="28"/>
              </w:rPr>
              <w:t>.2020</w:t>
            </w:r>
          </w:p>
        </w:tc>
      </w:tr>
      <w:tr w:rsidR="00CF7806" w:rsidRPr="00C157C4" w14:paraId="18B3434C" w14:textId="77777777" w:rsidTr="00451F5F">
        <w:trPr>
          <w:trHeight w:hRule="exact" w:val="653"/>
          <w:jc w:val="center"/>
        </w:trPr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2B5DE" w14:textId="77777777" w:rsidR="00CF7806" w:rsidRPr="00C157C4" w:rsidRDefault="00CF7806" w:rsidP="00451F5F">
            <w:pPr>
              <w:rPr>
                <w:rFonts w:cs="Times New Roman"/>
              </w:rPr>
            </w:pPr>
            <w:r w:rsidRPr="00C157C4">
              <w:rPr>
                <w:rFonts w:ascii="Times New Roman" w:hAnsi="Times New Roman" w:cs="Times New Roman"/>
                <w:sz w:val="28"/>
              </w:rPr>
              <w:t>Окончание реализации программы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357C1D1" w14:textId="7FC29320" w:rsidR="00CF7806" w:rsidRPr="00BF6274" w:rsidRDefault="00BF6274" w:rsidP="00BF6274">
            <w:pPr>
              <w:spacing w:line="315" w:lineRule="exact"/>
              <w:ind w:right="105" w:firstLine="346"/>
              <w:rPr>
                <w:rFonts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25</w:t>
            </w:r>
            <w:r w:rsidR="00CF7806">
              <w:rPr>
                <w:rFonts w:ascii="Times New Roman" w:hAnsi="Times New Roman" w:cs="Times New Roman"/>
                <w:sz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1</w:t>
            </w:r>
            <w:r w:rsidR="00CF7806">
              <w:rPr>
                <w:rFonts w:ascii="Times New Roman" w:hAnsi="Times New Roman" w:cs="Times New Roman"/>
                <w:sz w:val="28"/>
              </w:rPr>
              <w:t>.202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1</w:t>
            </w:r>
          </w:p>
        </w:tc>
      </w:tr>
      <w:tr w:rsidR="00CF7806" w:rsidRPr="00C157C4" w14:paraId="1B4FE8A1" w14:textId="77777777" w:rsidTr="00451F5F">
        <w:trPr>
          <w:gridAfter w:val="1"/>
          <w:wAfter w:w="10" w:type="dxa"/>
          <w:trHeight w:hRule="exact" w:val="655"/>
          <w:jc w:val="center"/>
        </w:trPr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98251" w14:textId="77777777" w:rsidR="00CF7806" w:rsidRPr="00C157C4" w:rsidRDefault="00CF7806" w:rsidP="00451F5F">
            <w:pPr>
              <w:rPr>
                <w:rFonts w:cs="Times New Roman"/>
              </w:rPr>
            </w:pPr>
            <w:r w:rsidRPr="00C157C4">
              <w:rPr>
                <w:rFonts w:ascii="Times New Roman" w:hAnsi="Times New Roman" w:cs="Times New Roman"/>
                <w:sz w:val="28"/>
              </w:rPr>
              <w:t>Продолжительность учебного периода</w:t>
            </w:r>
          </w:p>
        </w:tc>
        <w:tc>
          <w:tcPr>
            <w:tcW w:w="3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930BF" w14:textId="77777777" w:rsidR="00CF7806" w:rsidRPr="00C157C4" w:rsidRDefault="00CF7806" w:rsidP="00451F5F">
            <w:pPr>
              <w:widowControl/>
              <w:suppressAutoHyphens w:val="0"/>
              <w:autoSpaceDE/>
              <w:autoSpaceDN/>
              <w:adjustRightInd/>
              <w:spacing w:after="200" w:line="276" w:lineRule="auto"/>
              <w:ind w:firstLine="346"/>
              <w:rPr>
                <w:rFonts w:cs="Times New Roman"/>
                <w:sz w:val="28"/>
                <w:szCs w:val="28"/>
              </w:rPr>
            </w:pPr>
            <w:r w:rsidRPr="00C157C4">
              <w:rPr>
                <w:rFonts w:cs="Times New Roman"/>
                <w:sz w:val="28"/>
                <w:szCs w:val="28"/>
              </w:rPr>
              <w:t>3 месяца (12 недель)</w:t>
            </w:r>
          </w:p>
        </w:tc>
      </w:tr>
      <w:tr w:rsidR="00CF7806" w:rsidRPr="00C157C4" w14:paraId="255D981D" w14:textId="77777777" w:rsidTr="00451F5F">
        <w:trPr>
          <w:trHeight w:hRule="exact" w:val="653"/>
          <w:jc w:val="center"/>
        </w:trPr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C28C6" w14:textId="77777777" w:rsidR="00CF7806" w:rsidRPr="00C157C4" w:rsidRDefault="00CF7806" w:rsidP="00451F5F">
            <w:pPr>
              <w:spacing w:line="316" w:lineRule="exact"/>
              <w:rPr>
                <w:rFonts w:cs="Times New Roman"/>
              </w:rPr>
            </w:pPr>
            <w:r w:rsidRPr="00C157C4">
              <w:rPr>
                <w:rFonts w:ascii="Times New Roman" w:hAnsi="Times New Roman" w:cs="Times New Roman"/>
                <w:sz w:val="28"/>
              </w:rPr>
              <w:t>Комплектование групп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52E49" w14:textId="77777777" w:rsidR="00CF7806" w:rsidRPr="00C157C4" w:rsidRDefault="00CF7806" w:rsidP="00451F5F">
            <w:pPr>
              <w:spacing w:line="316" w:lineRule="exact"/>
              <w:ind w:right="105" w:firstLine="346"/>
              <w:rPr>
                <w:rFonts w:cs="Times New Roman"/>
              </w:rPr>
            </w:pPr>
            <w:r w:rsidRPr="00C157C4">
              <w:rPr>
                <w:rFonts w:ascii="Times New Roman" w:hAnsi="Times New Roman" w:cs="Times New Roman"/>
                <w:sz w:val="28"/>
              </w:rPr>
              <w:t>21-31 августа</w:t>
            </w:r>
          </w:p>
        </w:tc>
      </w:tr>
      <w:tr w:rsidR="00CF7806" w:rsidRPr="00C157C4" w14:paraId="4E9BEDAC" w14:textId="77777777" w:rsidTr="00451F5F">
        <w:trPr>
          <w:trHeight w:hRule="exact" w:val="655"/>
          <w:jc w:val="center"/>
        </w:trPr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1521A" w14:textId="77777777" w:rsidR="00CF7806" w:rsidRPr="00C157C4" w:rsidRDefault="00CF7806" w:rsidP="00451F5F">
            <w:pPr>
              <w:rPr>
                <w:rFonts w:cs="Times New Roman"/>
              </w:rPr>
            </w:pPr>
            <w:r w:rsidRPr="00C157C4">
              <w:rPr>
                <w:rFonts w:ascii="Times New Roman" w:hAnsi="Times New Roman" w:cs="Times New Roman"/>
                <w:sz w:val="28"/>
              </w:rPr>
              <w:t xml:space="preserve">Сроки проведения итоговой аттестации 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76073" w14:textId="4CA19DCD" w:rsidR="00CF7806" w:rsidRPr="00BF6274" w:rsidRDefault="00BF6274" w:rsidP="00BF6274">
            <w:pPr>
              <w:spacing w:line="317" w:lineRule="exact"/>
              <w:ind w:firstLine="346"/>
              <w:rPr>
                <w:rFonts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>31</w:t>
            </w:r>
            <w:r w:rsidR="00CF7806">
              <w:rPr>
                <w:rFonts w:ascii="Times New Roman" w:hAnsi="Times New Roman" w:cs="Times New Roman"/>
                <w:sz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1</w:t>
            </w:r>
            <w:r w:rsidR="00CF7806">
              <w:rPr>
                <w:rFonts w:ascii="Times New Roman" w:hAnsi="Times New Roman" w:cs="Times New Roman"/>
                <w:sz w:val="28"/>
              </w:rPr>
              <w:t>.202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1</w:t>
            </w:r>
          </w:p>
        </w:tc>
      </w:tr>
    </w:tbl>
    <w:p w14:paraId="4EF9CDC7" w14:textId="77777777" w:rsidR="00CF7806" w:rsidRPr="00C157C4" w:rsidRDefault="00CF7806" w:rsidP="00CF7806">
      <w:pPr>
        <w:rPr>
          <w:rFonts w:ascii="Times New Roman" w:hAnsi="Times New Roman" w:cs="Times New Roman"/>
          <w:sz w:val="30"/>
        </w:rPr>
      </w:pPr>
    </w:p>
    <w:p w14:paraId="60583384" w14:textId="77777777" w:rsidR="00CF7806" w:rsidRPr="00C157C4" w:rsidRDefault="00CF7806" w:rsidP="00CF7806">
      <w:pPr>
        <w:spacing w:before="3"/>
        <w:rPr>
          <w:rFonts w:ascii="Times New Roman" w:hAnsi="Times New Roman" w:cs="Times New Roman"/>
          <w:sz w:val="25"/>
        </w:rPr>
      </w:pPr>
    </w:p>
    <w:p w14:paraId="32BD4232" w14:textId="77777777" w:rsidR="00CF7806" w:rsidRPr="00C157C4" w:rsidRDefault="00CF7806" w:rsidP="009A31BB">
      <w:pPr>
        <w:numPr>
          <w:ilvl w:val="1"/>
          <w:numId w:val="19"/>
        </w:numPr>
        <w:tabs>
          <w:tab w:val="left" w:pos="284"/>
        </w:tabs>
        <w:spacing w:line="360" w:lineRule="auto"/>
        <w:ind w:left="0" w:firstLine="709"/>
        <w:rPr>
          <w:rFonts w:ascii="Times New Roman" w:hAnsi="Times New Roman" w:cs="Times New Roman"/>
          <w:sz w:val="28"/>
        </w:rPr>
      </w:pPr>
      <w:r w:rsidRPr="00C157C4">
        <w:rPr>
          <w:rFonts w:ascii="Times New Roman" w:hAnsi="Times New Roman" w:cs="Times New Roman"/>
          <w:sz w:val="28"/>
        </w:rPr>
        <w:t>Регламент образовательного процесса</w:t>
      </w:r>
    </w:p>
    <w:p w14:paraId="21A13994" w14:textId="1051FEA5" w:rsidR="00CF7806" w:rsidRDefault="00CF7806" w:rsidP="009A31BB">
      <w:pPr>
        <w:tabs>
          <w:tab w:val="left" w:pos="820"/>
        </w:tabs>
        <w:spacing w:line="360" w:lineRule="auto"/>
        <w:ind w:firstLine="709"/>
        <w:rPr>
          <w:sz w:val="28"/>
          <w:szCs w:val="28"/>
        </w:rPr>
      </w:pPr>
      <w:r w:rsidRPr="00C4593A">
        <w:rPr>
          <w:sz w:val="28"/>
          <w:szCs w:val="28"/>
        </w:rPr>
        <w:t xml:space="preserve">Продолжительность учебной недели – 7 дней с </w:t>
      </w:r>
      <w:r>
        <w:rPr>
          <w:sz w:val="28"/>
          <w:szCs w:val="28"/>
        </w:rPr>
        <w:t>8</w:t>
      </w:r>
      <w:r w:rsidRPr="00C4593A">
        <w:rPr>
          <w:sz w:val="28"/>
          <w:szCs w:val="28"/>
        </w:rPr>
        <w:t>.00 до 2</w:t>
      </w:r>
      <w:r w:rsidR="00BF6274" w:rsidRPr="00BF6274">
        <w:rPr>
          <w:sz w:val="28"/>
          <w:szCs w:val="28"/>
        </w:rPr>
        <w:t>0</w:t>
      </w:r>
      <w:r w:rsidRPr="00C4593A">
        <w:rPr>
          <w:sz w:val="28"/>
          <w:szCs w:val="28"/>
        </w:rPr>
        <w:t>.00 час.</w:t>
      </w:r>
    </w:p>
    <w:p w14:paraId="412AAC32" w14:textId="77777777" w:rsidR="00CF7806" w:rsidRPr="00357FED" w:rsidRDefault="00CF7806" w:rsidP="009A31BB">
      <w:pPr>
        <w:tabs>
          <w:tab w:val="left" w:pos="820"/>
        </w:tabs>
        <w:spacing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C4593A">
        <w:rPr>
          <w:rFonts w:ascii="Times New Roman" w:hAnsi="Times New Roman"/>
          <w:sz w:val="28"/>
          <w:szCs w:val="28"/>
        </w:rPr>
        <w:t>Режим занятий</w:t>
      </w:r>
      <w:r w:rsidRPr="00357FED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–</w:t>
      </w:r>
      <w:r w:rsidRPr="00357FED">
        <w:rPr>
          <w:rFonts w:ascii="Times New Roman" w:hAnsi="Times New Roman"/>
          <w:b/>
          <w:sz w:val="28"/>
          <w:szCs w:val="28"/>
        </w:rPr>
        <w:t xml:space="preserve"> </w:t>
      </w:r>
      <w:r w:rsidRPr="00357FED">
        <w:rPr>
          <w:rFonts w:ascii="Times New Roman" w:hAnsi="Times New Roman"/>
          <w:sz w:val="28"/>
          <w:szCs w:val="28"/>
        </w:rPr>
        <w:t>2 раз</w:t>
      </w:r>
      <w:r>
        <w:rPr>
          <w:rFonts w:ascii="Times New Roman" w:hAnsi="Times New Roman"/>
          <w:sz w:val="28"/>
          <w:szCs w:val="28"/>
        </w:rPr>
        <w:t>а</w:t>
      </w:r>
      <w:r w:rsidRPr="00357FED">
        <w:rPr>
          <w:rFonts w:ascii="Times New Roman" w:hAnsi="Times New Roman"/>
          <w:sz w:val="28"/>
          <w:szCs w:val="28"/>
        </w:rPr>
        <w:t xml:space="preserve"> в неделю продолжительностью 2 </w:t>
      </w:r>
      <w:r>
        <w:rPr>
          <w:rFonts w:ascii="Times New Roman" w:hAnsi="Times New Roman"/>
          <w:sz w:val="28"/>
          <w:szCs w:val="28"/>
        </w:rPr>
        <w:t>учебных часа (продолжительность учебного часа 45 минут)</w:t>
      </w:r>
      <w:r w:rsidRPr="00357FED">
        <w:rPr>
          <w:rFonts w:ascii="Times New Roman" w:hAnsi="Times New Roman"/>
          <w:sz w:val="28"/>
          <w:szCs w:val="28"/>
        </w:rPr>
        <w:t>.</w:t>
      </w:r>
    </w:p>
    <w:p w14:paraId="1D1CD44E" w14:textId="77777777" w:rsidR="00CF7806" w:rsidRPr="00C157C4" w:rsidRDefault="00CF7806" w:rsidP="009A31BB">
      <w:pPr>
        <w:tabs>
          <w:tab w:val="left" w:pos="820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76097B84" w14:textId="77777777" w:rsidR="00CF7806" w:rsidRPr="00C157C4" w:rsidRDefault="00CF7806" w:rsidP="009A31BB">
      <w:pPr>
        <w:numPr>
          <w:ilvl w:val="1"/>
          <w:numId w:val="19"/>
        </w:numPr>
        <w:tabs>
          <w:tab w:val="left" w:pos="284"/>
        </w:tabs>
        <w:spacing w:line="360" w:lineRule="auto"/>
        <w:ind w:left="0" w:firstLine="709"/>
        <w:rPr>
          <w:rFonts w:ascii="Times New Roman" w:hAnsi="Times New Roman" w:cs="Times New Roman"/>
          <w:sz w:val="28"/>
        </w:rPr>
      </w:pPr>
      <w:r w:rsidRPr="00C157C4">
        <w:rPr>
          <w:rFonts w:ascii="Times New Roman" w:hAnsi="Times New Roman" w:cs="Times New Roman"/>
          <w:sz w:val="28"/>
        </w:rPr>
        <w:t>Объем образовательной нагрузки</w:t>
      </w:r>
    </w:p>
    <w:p w14:paraId="64D46638" w14:textId="77777777" w:rsidR="00CF7806" w:rsidRPr="00C157C4" w:rsidRDefault="00CF7806" w:rsidP="009A31BB">
      <w:pPr>
        <w:spacing w:line="360" w:lineRule="auto"/>
        <w:ind w:firstLine="709"/>
        <w:rPr>
          <w:rFonts w:cs="Times New Roman"/>
        </w:rPr>
      </w:pPr>
      <w:r w:rsidRPr="00C157C4">
        <w:rPr>
          <w:rFonts w:ascii="Times New Roman" w:hAnsi="Times New Roman" w:cs="Times New Roman"/>
          <w:sz w:val="28"/>
        </w:rPr>
        <w:t>Количество учебной нагрузки на одну группу: 72 ч.</w:t>
      </w:r>
    </w:p>
    <w:p w14:paraId="43626881" w14:textId="77777777" w:rsidR="00CF7806" w:rsidRPr="00C157C4" w:rsidRDefault="00CF7806" w:rsidP="009A31BB">
      <w:pPr>
        <w:spacing w:line="360" w:lineRule="auto"/>
        <w:ind w:firstLine="709"/>
        <w:rPr>
          <w:rFonts w:ascii="Times New Roman" w:hAnsi="Times New Roman" w:cs="Times New Roman"/>
          <w:sz w:val="28"/>
        </w:rPr>
      </w:pPr>
      <w:r w:rsidRPr="00C4593A">
        <w:rPr>
          <w:rFonts w:ascii="Times New Roman" w:hAnsi="Times New Roman"/>
          <w:sz w:val="28"/>
          <w:szCs w:val="28"/>
        </w:rPr>
        <w:t>Занятия проводятся в группах 8-15 человек в соответствии с расписанием,</w:t>
      </w:r>
      <w:r w:rsidRPr="00C4593A">
        <w:rPr>
          <w:rFonts w:ascii="Times New Roman" w:hAnsi="Times New Roman"/>
          <w:b/>
          <w:sz w:val="28"/>
          <w:szCs w:val="28"/>
        </w:rPr>
        <w:t xml:space="preserve"> </w:t>
      </w:r>
      <w:r w:rsidRPr="00C4593A">
        <w:rPr>
          <w:rFonts w:ascii="Times New Roman" w:hAnsi="Times New Roman"/>
          <w:sz w:val="28"/>
          <w:szCs w:val="28"/>
        </w:rPr>
        <w:t>утвержде</w:t>
      </w:r>
      <w:r w:rsidRPr="00C157C4">
        <w:rPr>
          <w:rFonts w:ascii="Times New Roman" w:hAnsi="Times New Roman" w:cs="Times New Roman"/>
          <w:sz w:val="28"/>
        </w:rPr>
        <w:t>нным директором.</w:t>
      </w:r>
    </w:p>
    <w:p w14:paraId="315007DD" w14:textId="77777777" w:rsidR="00CF7806" w:rsidRPr="00C157C4" w:rsidRDefault="00CF7806" w:rsidP="009A31BB">
      <w:pPr>
        <w:spacing w:line="360" w:lineRule="auto"/>
        <w:ind w:firstLine="709"/>
        <w:rPr>
          <w:rFonts w:ascii="Times New Roman" w:hAnsi="Times New Roman" w:cs="Times New Roman"/>
          <w:sz w:val="28"/>
        </w:rPr>
      </w:pPr>
      <w:r w:rsidRPr="00C157C4">
        <w:rPr>
          <w:rFonts w:ascii="Times New Roman" w:hAnsi="Times New Roman" w:cs="Times New Roman"/>
          <w:sz w:val="28"/>
        </w:rPr>
        <w:t>Форма обучения – очная.</w:t>
      </w:r>
    </w:p>
    <w:p w14:paraId="664A6B72" w14:textId="77777777" w:rsidR="00CF7806" w:rsidRPr="00357FED" w:rsidRDefault="00CF7806" w:rsidP="009A31BB">
      <w:pPr>
        <w:spacing w:line="360" w:lineRule="auto"/>
        <w:ind w:firstLine="709"/>
        <w:jc w:val="both"/>
        <w:rPr>
          <w:sz w:val="28"/>
          <w:szCs w:val="28"/>
        </w:rPr>
      </w:pPr>
      <w:r w:rsidRPr="00C157C4">
        <w:rPr>
          <w:rFonts w:ascii="Times New Roman" w:hAnsi="Times New Roman" w:cs="Times New Roman"/>
          <w:sz w:val="28"/>
        </w:rPr>
        <w:t xml:space="preserve">В соответствии с Положением о языке образования в МАОУДО «Северный Кванториум» образовательная деятельность </w:t>
      </w:r>
      <w:r w:rsidRPr="00357FED">
        <w:rPr>
          <w:sz w:val="28"/>
          <w:szCs w:val="28"/>
        </w:rPr>
        <w:t>осуществляется на русском языке.</w:t>
      </w:r>
    </w:p>
    <w:p w14:paraId="5008DD2A" w14:textId="0CD8373D" w:rsidR="00CF7806" w:rsidRDefault="00CF7806" w:rsidP="00CF7806">
      <w:pPr>
        <w:ind w:firstLine="851"/>
        <w:rPr>
          <w:rFonts w:cs="Times New Roman"/>
        </w:rPr>
      </w:pPr>
    </w:p>
    <w:p w14:paraId="5DCBD4BB" w14:textId="77777777" w:rsidR="009A31BB" w:rsidRPr="00C157C4" w:rsidRDefault="009A31BB" w:rsidP="00CF7806">
      <w:pPr>
        <w:ind w:firstLine="851"/>
        <w:rPr>
          <w:rFonts w:cs="Times New Roman"/>
        </w:rPr>
        <w:sectPr w:rsidR="009A31BB" w:rsidRPr="00C157C4" w:rsidSect="00451F5F">
          <w:pgSz w:w="11906" w:h="16838"/>
          <w:pgMar w:top="1040" w:right="620" w:bottom="280" w:left="1276" w:header="720" w:footer="720" w:gutter="0"/>
          <w:cols w:space="720"/>
          <w:formProt w:val="0"/>
          <w:noEndnote/>
        </w:sectPr>
      </w:pPr>
    </w:p>
    <w:p w14:paraId="7F196B8C" w14:textId="09E6E78C" w:rsidR="00CF7806" w:rsidRPr="009A31BB" w:rsidRDefault="009A31BB" w:rsidP="009A31BB">
      <w:pPr>
        <w:pStyle w:val="1"/>
        <w:keepLines w:val="0"/>
        <w:numPr>
          <w:ilvl w:val="0"/>
          <w:numId w:val="21"/>
        </w:numPr>
        <w:spacing w:after="60"/>
        <w:rPr>
          <w:rFonts w:ascii="Times New Roman" w:hAnsi="Times New Roman" w:cs="Times New Roman"/>
          <w:b/>
          <w:caps w:val="0"/>
          <w:sz w:val="28"/>
          <w:szCs w:val="28"/>
        </w:rPr>
      </w:pPr>
      <w:r w:rsidRPr="009A31BB">
        <w:rPr>
          <w:rFonts w:ascii="Times New Roman" w:hAnsi="Times New Roman" w:cs="Times New Roman"/>
          <w:b/>
          <w:caps w:val="0"/>
          <w:sz w:val="28"/>
          <w:szCs w:val="28"/>
        </w:rPr>
        <w:lastRenderedPageBreak/>
        <w:t>СОДЕРЖАНИЕ ПРОГРАММЫ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0"/>
        <w:gridCol w:w="67"/>
        <w:gridCol w:w="279"/>
        <w:gridCol w:w="2139"/>
        <w:gridCol w:w="212"/>
        <w:gridCol w:w="156"/>
        <w:gridCol w:w="1891"/>
        <w:gridCol w:w="247"/>
        <w:gridCol w:w="189"/>
        <w:gridCol w:w="2391"/>
        <w:gridCol w:w="157"/>
        <w:gridCol w:w="410"/>
        <w:gridCol w:w="2594"/>
        <w:gridCol w:w="84"/>
        <w:gridCol w:w="16"/>
        <w:gridCol w:w="1098"/>
        <w:gridCol w:w="36"/>
      </w:tblGrid>
      <w:tr w:rsidR="009A31BB" w:rsidRPr="003611A3" w14:paraId="63489505" w14:textId="77777777" w:rsidTr="00826F29">
        <w:trPr>
          <w:gridAfter w:val="1"/>
          <w:wAfter w:w="36" w:type="dxa"/>
        </w:trPr>
        <w:tc>
          <w:tcPr>
            <w:tcW w:w="2697" w:type="dxa"/>
            <w:gridSpan w:val="2"/>
            <w:shd w:val="clear" w:color="auto" w:fill="auto"/>
          </w:tcPr>
          <w:p w14:paraId="63616338" w14:textId="77777777" w:rsidR="00CF7806" w:rsidRPr="003611A3" w:rsidRDefault="00CF7806" w:rsidP="00451F5F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3611A3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Тема занятия</w:t>
            </w:r>
          </w:p>
        </w:tc>
        <w:tc>
          <w:tcPr>
            <w:tcW w:w="2418" w:type="dxa"/>
            <w:gridSpan w:val="2"/>
            <w:shd w:val="clear" w:color="auto" w:fill="auto"/>
          </w:tcPr>
          <w:p w14:paraId="2A284332" w14:textId="77777777" w:rsidR="00CF7806" w:rsidRPr="003611A3" w:rsidRDefault="00CF7806" w:rsidP="00451F5F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3611A3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Цель</w:t>
            </w:r>
          </w:p>
        </w:tc>
        <w:tc>
          <w:tcPr>
            <w:tcW w:w="2259" w:type="dxa"/>
            <w:gridSpan w:val="3"/>
            <w:shd w:val="clear" w:color="auto" w:fill="auto"/>
          </w:tcPr>
          <w:p w14:paraId="65A6A58F" w14:textId="77777777" w:rsidR="00CF7806" w:rsidRPr="003611A3" w:rsidRDefault="00CF7806" w:rsidP="00451F5F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3611A3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Задачи</w:t>
            </w:r>
          </w:p>
        </w:tc>
        <w:tc>
          <w:tcPr>
            <w:tcW w:w="2827" w:type="dxa"/>
            <w:gridSpan w:val="3"/>
            <w:shd w:val="clear" w:color="auto" w:fill="auto"/>
          </w:tcPr>
          <w:p w14:paraId="452A5B55" w14:textId="77777777" w:rsidR="00CF7806" w:rsidRPr="003611A3" w:rsidRDefault="00CF7806" w:rsidP="00451F5F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val="en-US"/>
              </w:rPr>
            </w:pPr>
            <w:r w:rsidRPr="003611A3">
              <w:rPr>
                <w:rFonts w:ascii="Times New Roman" w:eastAsia="Calibri" w:hAnsi="Times New Roman" w:cs="Times New Roman"/>
                <w:b/>
                <w:sz w:val="22"/>
                <w:szCs w:val="22"/>
                <w:lang w:val="en-US"/>
              </w:rPr>
              <w:t>Soft skills</w:t>
            </w:r>
          </w:p>
        </w:tc>
        <w:tc>
          <w:tcPr>
            <w:tcW w:w="3161" w:type="dxa"/>
            <w:gridSpan w:val="3"/>
            <w:shd w:val="clear" w:color="auto" w:fill="auto"/>
          </w:tcPr>
          <w:p w14:paraId="04FE9370" w14:textId="77777777" w:rsidR="00CF7806" w:rsidRPr="003611A3" w:rsidRDefault="00CF7806" w:rsidP="00451F5F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  <w:lang w:val="en-US"/>
              </w:rPr>
            </w:pPr>
            <w:r w:rsidRPr="003611A3">
              <w:rPr>
                <w:rFonts w:ascii="Times New Roman" w:eastAsia="Calibri" w:hAnsi="Times New Roman" w:cs="Times New Roman"/>
                <w:b/>
                <w:sz w:val="22"/>
                <w:szCs w:val="22"/>
                <w:lang w:val="en-US"/>
              </w:rPr>
              <w:t>Hard skills</w:t>
            </w:r>
          </w:p>
        </w:tc>
        <w:tc>
          <w:tcPr>
            <w:tcW w:w="1198" w:type="dxa"/>
            <w:gridSpan w:val="3"/>
            <w:shd w:val="clear" w:color="auto" w:fill="auto"/>
          </w:tcPr>
          <w:p w14:paraId="356AF512" w14:textId="77777777" w:rsidR="00CF7806" w:rsidRPr="003611A3" w:rsidRDefault="00CF7806" w:rsidP="00451F5F">
            <w:pPr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3611A3">
              <w:rPr>
                <w:rFonts w:ascii="Times New Roman" w:eastAsia="Calibri" w:hAnsi="Times New Roman" w:cs="Times New Roman"/>
                <w:b/>
                <w:sz w:val="22"/>
                <w:szCs w:val="22"/>
              </w:rPr>
              <w:t>Стадия работы над итоговым проектом</w:t>
            </w:r>
          </w:p>
        </w:tc>
      </w:tr>
      <w:tr w:rsidR="00CF7806" w:rsidRPr="003611A3" w14:paraId="5866BB40" w14:textId="77777777" w:rsidTr="00826F29">
        <w:trPr>
          <w:gridAfter w:val="1"/>
          <w:wAfter w:w="36" w:type="dxa"/>
        </w:trPr>
        <w:tc>
          <w:tcPr>
            <w:tcW w:w="14560" w:type="dxa"/>
            <w:gridSpan w:val="16"/>
            <w:shd w:val="clear" w:color="auto" w:fill="auto"/>
          </w:tcPr>
          <w:p w14:paraId="2A995BE2" w14:textId="2B0A9E2D" w:rsidR="00CF7806" w:rsidRPr="003611A3" w:rsidRDefault="00CF7806" w:rsidP="00451F5F">
            <w:pPr>
              <w:rPr>
                <w:rFonts w:eastAsia="Calibri"/>
                <w:sz w:val="22"/>
                <w:szCs w:val="22"/>
              </w:rPr>
            </w:pPr>
            <w:r w:rsidRPr="00A65E9B">
              <w:rPr>
                <w:b/>
                <w:sz w:val="22"/>
              </w:rPr>
              <w:t>Кейс 1. «</w:t>
            </w:r>
            <w:r>
              <w:rPr>
                <w:b/>
                <w:sz w:val="22"/>
              </w:rPr>
              <w:t>3</w:t>
            </w:r>
            <w:r>
              <w:rPr>
                <w:b/>
                <w:sz w:val="22"/>
                <w:lang w:val="en-US"/>
              </w:rPr>
              <w:t>D</w:t>
            </w:r>
            <w:r w:rsidRPr="005717B1"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</w:rPr>
              <w:t>очки с активными затворами</w:t>
            </w:r>
            <w:r w:rsidRPr="00A65E9B">
              <w:rPr>
                <w:b/>
                <w:sz w:val="22"/>
              </w:rPr>
              <w:t>»</w:t>
            </w:r>
            <w:r w:rsidRPr="003611A3">
              <w:rPr>
                <w:rFonts w:eastAsia="Calibri"/>
                <w:b/>
                <w:sz w:val="22"/>
                <w:szCs w:val="22"/>
              </w:rPr>
              <w:t xml:space="preserve"> </w:t>
            </w:r>
            <w:r w:rsidRPr="003611A3">
              <w:rPr>
                <w:rFonts w:eastAsia="Calibri"/>
                <w:sz w:val="22"/>
                <w:szCs w:val="22"/>
              </w:rPr>
              <w:t>(</w:t>
            </w:r>
            <w:r w:rsidRPr="003611A3">
              <w:rPr>
                <w:rFonts w:eastAsia="Calibri"/>
                <w:sz w:val="22"/>
                <w:szCs w:val="22"/>
                <w:lang w:val="en-US"/>
              </w:rPr>
              <w:t>VR</w:t>
            </w:r>
            <w:r w:rsidRPr="003611A3">
              <w:rPr>
                <w:rFonts w:eastAsia="Calibri"/>
                <w:sz w:val="22"/>
                <w:szCs w:val="22"/>
              </w:rPr>
              <w:t>/</w:t>
            </w:r>
            <w:r w:rsidRPr="003611A3">
              <w:rPr>
                <w:rFonts w:eastAsia="Calibri"/>
                <w:sz w:val="22"/>
                <w:szCs w:val="22"/>
                <w:lang w:val="en-US"/>
              </w:rPr>
              <w:t>AR</w:t>
            </w:r>
            <w:r w:rsidRPr="003611A3">
              <w:rPr>
                <w:rFonts w:eastAsia="Calibri"/>
                <w:sz w:val="22"/>
                <w:szCs w:val="22"/>
              </w:rPr>
              <w:t>-квантум, Хайтек-цех)</w:t>
            </w:r>
          </w:p>
        </w:tc>
      </w:tr>
      <w:tr w:rsidR="009A31BB" w:rsidRPr="003611A3" w14:paraId="2C56558B" w14:textId="77777777" w:rsidTr="00826F29">
        <w:trPr>
          <w:gridAfter w:val="1"/>
          <w:wAfter w:w="36" w:type="dxa"/>
        </w:trPr>
        <w:tc>
          <w:tcPr>
            <w:tcW w:w="2697" w:type="dxa"/>
            <w:gridSpan w:val="2"/>
            <w:shd w:val="clear" w:color="auto" w:fill="auto"/>
          </w:tcPr>
          <w:p w14:paraId="1CD27EC1" w14:textId="51970A5E" w:rsidR="00826F29" w:rsidRDefault="00826F29" w:rsidP="00451F5F">
            <w:pPr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 xml:space="preserve">Тема: </w:t>
            </w:r>
            <w:r w:rsidRPr="0047297A">
              <w:rPr>
                <w:rFonts w:eastAsia="Calibri"/>
                <w:sz w:val="22"/>
                <w:szCs w:val="22"/>
              </w:rPr>
              <w:t>Создание анаглифических очков</w:t>
            </w:r>
            <w:r w:rsidRPr="00AB7BA0">
              <w:rPr>
                <w:rFonts w:eastAsia="Calibri"/>
                <w:sz w:val="22"/>
                <w:szCs w:val="22"/>
              </w:rPr>
              <w:t xml:space="preserve"> </w:t>
            </w:r>
            <w:r w:rsidRPr="0047297A">
              <w:rPr>
                <w:rFonts w:eastAsia="Calibri"/>
                <w:sz w:val="22"/>
                <w:szCs w:val="22"/>
              </w:rPr>
              <w:t>и изображения к ним</w:t>
            </w:r>
          </w:p>
          <w:p w14:paraId="782A7165" w14:textId="25CBF714" w:rsidR="00CF7806" w:rsidRPr="003611A3" w:rsidRDefault="009A31BB" w:rsidP="00451F5F">
            <w:pPr>
              <w:rPr>
                <w:rFonts w:eastAsia="Calibri"/>
                <w:sz w:val="22"/>
                <w:szCs w:val="22"/>
              </w:rPr>
            </w:pPr>
            <w:r w:rsidRPr="009A31BB">
              <w:rPr>
                <w:rFonts w:eastAsia="Calibri"/>
                <w:b/>
                <w:sz w:val="22"/>
                <w:szCs w:val="22"/>
              </w:rPr>
              <w:t>Теория: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 w:cs="Times New Roman"/>
                <w:sz w:val="22"/>
                <w:szCs w:val="22"/>
              </w:rPr>
              <w:t>принцип действия активных завторов,</w:t>
            </w:r>
            <w:r w:rsidRPr="003611A3">
              <w:rPr>
                <w:rFonts w:eastAsia="Calibri"/>
                <w:sz w:val="22"/>
                <w:szCs w:val="22"/>
              </w:rPr>
              <w:t xml:space="preserve"> постановка проблемной ситуации и поиск путей решения </w:t>
            </w:r>
            <w:r w:rsidRPr="009A31BB">
              <w:rPr>
                <w:rFonts w:eastAsia="Calibri"/>
                <w:b/>
                <w:sz w:val="22"/>
                <w:szCs w:val="22"/>
              </w:rPr>
              <w:t>Практика: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="00CF7806" w:rsidRPr="003611A3">
              <w:rPr>
                <w:rFonts w:eastAsia="Calibri"/>
                <w:sz w:val="22"/>
                <w:szCs w:val="22"/>
              </w:rPr>
              <w:t xml:space="preserve">Конструирование </w:t>
            </w:r>
            <w:r w:rsidR="00CF7806">
              <w:rPr>
                <w:rFonts w:eastAsia="Calibri"/>
                <w:sz w:val="22"/>
                <w:szCs w:val="22"/>
              </w:rPr>
              <w:t>очков</w:t>
            </w:r>
            <w:r w:rsidR="00CF7806" w:rsidRPr="003611A3">
              <w:rPr>
                <w:rFonts w:eastAsia="Calibri"/>
                <w:sz w:val="22"/>
                <w:szCs w:val="22"/>
              </w:rPr>
              <w:t xml:space="preserve"> 3</w:t>
            </w:r>
            <w:r w:rsidR="00CF7806" w:rsidRPr="003611A3">
              <w:rPr>
                <w:rFonts w:eastAsia="Calibri"/>
                <w:sz w:val="22"/>
                <w:szCs w:val="22"/>
                <w:lang w:val="en-US"/>
              </w:rPr>
              <w:t>D</w:t>
            </w:r>
            <w:r w:rsidR="00CF7806" w:rsidRPr="003611A3">
              <w:rPr>
                <w:rFonts w:eastAsia="Calibri"/>
                <w:sz w:val="22"/>
                <w:szCs w:val="22"/>
              </w:rPr>
              <w:t xml:space="preserve"> </w:t>
            </w:r>
            <w:r w:rsidR="00CF7806">
              <w:rPr>
                <w:rFonts w:eastAsia="Calibri"/>
                <w:sz w:val="22"/>
                <w:szCs w:val="22"/>
              </w:rPr>
              <w:t>с активными завторами</w:t>
            </w:r>
            <w:r>
              <w:rPr>
                <w:rFonts w:eastAsia="Calibri"/>
                <w:sz w:val="22"/>
                <w:szCs w:val="22"/>
              </w:rPr>
              <w:t xml:space="preserve">, </w:t>
            </w:r>
            <w:r w:rsidRPr="003611A3">
              <w:rPr>
                <w:rFonts w:eastAsia="Calibri"/>
                <w:sz w:val="22"/>
                <w:szCs w:val="22"/>
              </w:rPr>
              <w:t>сборка очко</w:t>
            </w:r>
            <w:r>
              <w:rPr>
                <w:rFonts w:eastAsia="Calibri"/>
                <w:sz w:val="22"/>
                <w:szCs w:val="22"/>
              </w:rPr>
              <w:t>в</w:t>
            </w:r>
            <w:r w:rsidRPr="003611A3">
              <w:rPr>
                <w:rFonts w:eastAsia="Calibri"/>
                <w:sz w:val="22"/>
                <w:szCs w:val="22"/>
              </w:rPr>
              <w:t>; подготовка к публичной демонстрации и защите проекта</w:t>
            </w:r>
          </w:p>
        </w:tc>
        <w:tc>
          <w:tcPr>
            <w:tcW w:w="2418" w:type="dxa"/>
            <w:gridSpan w:val="2"/>
            <w:shd w:val="clear" w:color="auto" w:fill="auto"/>
          </w:tcPr>
          <w:p w14:paraId="0F4D2628" w14:textId="77777777" w:rsidR="00CF7806" w:rsidRPr="003611A3" w:rsidRDefault="00CF7806" w:rsidP="00451F5F">
            <w:pPr>
              <w:rPr>
                <w:rFonts w:eastAsia="Calibri" w:cs="Times New Roman"/>
                <w:sz w:val="22"/>
                <w:szCs w:val="22"/>
              </w:rPr>
            </w:pPr>
            <w:r w:rsidRPr="003611A3">
              <w:rPr>
                <w:rFonts w:eastAsia="Calibri" w:cs="Times New Roman"/>
                <w:sz w:val="22"/>
                <w:szCs w:val="22"/>
              </w:rPr>
              <w:t xml:space="preserve">Выявить ключевые характеристики </w:t>
            </w:r>
            <w:r>
              <w:rPr>
                <w:rFonts w:eastAsia="Calibri" w:cs="Times New Roman"/>
                <w:sz w:val="22"/>
                <w:szCs w:val="22"/>
              </w:rPr>
              <w:t>очков с активными затворами</w:t>
            </w:r>
          </w:p>
        </w:tc>
        <w:tc>
          <w:tcPr>
            <w:tcW w:w="2259" w:type="dxa"/>
            <w:gridSpan w:val="3"/>
            <w:shd w:val="clear" w:color="auto" w:fill="auto"/>
          </w:tcPr>
          <w:p w14:paraId="1DBD86C1" w14:textId="77777777" w:rsidR="00CF7806" w:rsidRPr="00FF5F84" w:rsidRDefault="00CF7806" w:rsidP="00451F5F">
            <w:pPr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Смоделировать и создать корпус и линзы для 3</w:t>
            </w:r>
            <w:r>
              <w:rPr>
                <w:rFonts w:eastAsia="Calibri" w:cs="Times New Roman"/>
                <w:sz w:val="22"/>
                <w:szCs w:val="22"/>
                <w:lang w:val="en-US"/>
              </w:rPr>
              <w:t>D</w:t>
            </w:r>
            <w:r w:rsidRPr="00FF5F84">
              <w:rPr>
                <w:rFonts w:eastAsia="Calibri" w:cs="Times New Roman"/>
                <w:sz w:val="22"/>
                <w:szCs w:val="22"/>
              </w:rPr>
              <w:t xml:space="preserve"> </w:t>
            </w:r>
            <w:r>
              <w:rPr>
                <w:rFonts w:eastAsia="Calibri" w:cs="Times New Roman"/>
                <w:sz w:val="22"/>
                <w:szCs w:val="22"/>
              </w:rPr>
              <w:t>очков с активными затворами, выяснить принцип действия активных завторов</w:t>
            </w:r>
          </w:p>
        </w:tc>
        <w:tc>
          <w:tcPr>
            <w:tcW w:w="2827" w:type="dxa"/>
            <w:gridSpan w:val="3"/>
            <w:shd w:val="clear" w:color="auto" w:fill="auto"/>
          </w:tcPr>
          <w:p w14:paraId="0AE752C3" w14:textId="77777777" w:rsidR="00CF7806" w:rsidRPr="003611A3" w:rsidRDefault="00CF7806" w:rsidP="00451F5F">
            <w:pPr>
              <w:rPr>
                <w:rFonts w:eastAsia="Calibri" w:cs="Times New Roman"/>
                <w:sz w:val="22"/>
                <w:szCs w:val="22"/>
              </w:rPr>
            </w:pPr>
            <w:r w:rsidRPr="003611A3">
              <w:rPr>
                <w:rFonts w:eastAsia="Calibri" w:cs="Times New Roman"/>
                <w:sz w:val="22"/>
                <w:szCs w:val="22"/>
              </w:rPr>
              <w:t>Умение находить, анализировать и использовать информацию, формулирование проблемы, выдвижение гипотезы, постановка вопросов, самостоятельное создание способов решения проблем творческого и поискового характера.</w:t>
            </w:r>
          </w:p>
        </w:tc>
        <w:tc>
          <w:tcPr>
            <w:tcW w:w="3161" w:type="dxa"/>
            <w:gridSpan w:val="3"/>
            <w:shd w:val="clear" w:color="auto" w:fill="auto"/>
          </w:tcPr>
          <w:p w14:paraId="675EC29A" w14:textId="77777777" w:rsidR="00CF7806" w:rsidRPr="00FF5F84" w:rsidRDefault="00CF7806" w:rsidP="00451F5F">
            <w:pPr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Навыки создания 3</w:t>
            </w:r>
            <w:r>
              <w:rPr>
                <w:rFonts w:eastAsia="Calibri" w:cs="Times New Roman"/>
                <w:sz w:val="22"/>
                <w:szCs w:val="22"/>
                <w:lang w:val="en-US"/>
              </w:rPr>
              <w:t>D</w:t>
            </w:r>
            <w:r w:rsidRPr="00FF5F84">
              <w:rPr>
                <w:rFonts w:eastAsia="Calibri" w:cs="Times New Roman"/>
                <w:sz w:val="22"/>
                <w:szCs w:val="22"/>
              </w:rPr>
              <w:t xml:space="preserve"> </w:t>
            </w:r>
            <w:r>
              <w:rPr>
                <w:rFonts w:eastAsia="Calibri" w:cs="Times New Roman"/>
                <w:sz w:val="22"/>
                <w:szCs w:val="22"/>
              </w:rPr>
              <w:t>очков с активными затворами</w:t>
            </w:r>
          </w:p>
        </w:tc>
        <w:tc>
          <w:tcPr>
            <w:tcW w:w="1198" w:type="dxa"/>
            <w:gridSpan w:val="3"/>
            <w:shd w:val="clear" w:color="auto" w:fill="auto"/>
          </w:tcPr>
          <w:p w14:paraId="395C7DE4" w14:textId="77777777" w:rsidR="00CF7806" w:rsidRPr="003611A3" w:rsidRDefault="00CF7806" w:rsidP="00451F5F">
            <w:pPr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CF7806" w:rsidRPr="003611A3" w14:paraId="7B7F16A5" w14:textId="77777777" w:rsidTr="00826F29">
        <w:trPr>
          <w:gridAfter w:val="1"/>
          <w:wAfter w:w="36" w:type="dxa"/>
        </w:trPr>
        <w:tc>
          <w:tcPr>
            <w:tcW w:w="14560" w:type="dxa"/>
            <w:gridSpan w:val="16"/>
            <w:shd w:val="clear" w:color="auto" w:fill="auto"/>
          </w:tcPr>
          <w:p w14:paraId="69ABB657" w14:textId="79A840EB" w:rsidR="00CF7806" w:rsidRPr="009A31BB" w:rsidRDefault="00CF7806" w:rsidP="00451F5F">
            <w:pPr>
              <w:rPr>
                <w:rFonts w:eastAsia="Calibri"/>
                <w:sz w:val="22"/>
                <w:szCs w:val="22"/>
              </w:rPr>
            </w:pPr>
            <w:r w:rsidRPr="00AE3C09">
              <w:rPr>
                <w:b/>
                <w:sz w:val="22"/>
              </w:rPr>
              <w:t>Кейс 2. «</w:t>
            </w:r>
            <w:r>
              <w:rPr>
                <w:b/>
                <w:sz w:val="22"/>
              </w:rPr>
              <w:t>Приложение с использованием системам трекинга</w:t>
            </w:r>
            <w:r w:rsidRPr="00AE3C09">
              <w:rPr>
                <w:b/>
                <w:sz w:val="22"/>
              </w:rPr>
              <w:t>»</w:t>
            </w:r>
            <w:r w:rsidRPr="003611A3">
              <w:rPr>
                <w:rFonts w:eastAsia="Calibri"/>
                <w:sz w:val="22"/>
                <w:szCs w:val="22"/>
              </w:rPr>
              <w:t xml:space="preserve"> (</w:t>
            </w:r>
            <w:r w:rsidRPr="003611A3">
              <w:rPr>
                <w:rFonts w:eastAsia="Calibri"/>
                <w:sz w:val="22"/>
                <w:szCs w:val="22"/>
                <w:lang w:val="en-US"/>
              </w:rPr>
              <w:t>VR</w:t>
            </w:r>
            <w:r w:rsidRPr="003611A3">
              <w:rPr>
                <w:rFonts w:eastAsia="Calibri"/>
                <w:sz w:val="22"/>
                <w:szCs w:val="22"/>
              </w:rPr>
              <w:t>/</w:t>
            </w:r>
            <w:r w:rsidRPr="003611A3">
              <w:rPr>
                <w:rFonts w:eastAsia="Calibri"/>
                <w:sz w:val="22"/>
                <w:szCs w:val="22"/>
                <w:lang w:val="en-US"/>
              </w:rPr>
              <w:t>AR</w:t>
            </w:r>
            <w:r w:rsidRPr="003611A3">
              <w:rPr>
                <w:rFonts w:eastAsia="Calibri"/>
                <w:sz w:val="22"/>
                <w:szCs w:val="22"/>
              </w:rPr>
              <w:t>-квантум, экскурсия)</w:t>
            </w:r>
          </w:p>
        </w:tc>
      </w:tr>
      <w:tr w:rsidR="00826F29" w:rsidRPr="003611A3" w14:paraId="41C6FC62" w14:textId="77777777" w:rsidTr="00826F29">
        <w:trPr>
          <w:gridAfter w:val="1"/>
          <w:wAfter w:w="36" w:type="dxa"/>
        </w:trPr>
        <w:tc>
          <w:tcPr>
            <w:tcW w:w="2697" w:type="dxa"/>
            <w:gridSpan w:val="2"/>
            <w:shd w:val="clear" w:color="auto" w:fill="auto"/>
          </w:tcPr>
          <w:p w14:paraId="1F321098" w14:textId="77777777" w:rsidR="00826F29" w:rsidRDefault="00826F29" w:rsidP="00826F29">
            <w:pPr>
              <w:rPr>
                <w:rFonts w:eastAsia="Calibri"/>
                <w:sz w:val="22"/>
                <w:szCs w:val="22"/>
              </w:rPr>
            </w:pPr>
            <w:r w:rsidRPr="00826F29">
              <w:rPr>
                <w:rFonts w:eastAsia="Calibri"/>
                <w:b/>
                <w:bCs/>
                <w:sz w:val="22"/>
                <w:szCs w:val="22"/>
              </w:rPr>
              <w:t>Тема</w:t>
            </w:r>
            <w:r>
              <w:rPr>
                <w:rFonts w:eastAsia="Calibri"/>
                <w:sz w:val="22"/>
                <w:szCs w:val="22"/>
              </w:rPr>
              <w:t xml:space="preserve">: </w:t>
            </w:r>
            <w:r w:rsidRPr="0047297A">
              <w:rPr>
                <w:rFonts w:eastAsia="Calibri"/>
                <w:sz w:val="22"/>
                <w:szCs w:val="22"/>
              </w:rPr>
              <w:t>Взаимодействие человека с виртуальным миром. Естественные систем трекинга</w:t>
            </w:r>
          </w:p>
          <w:p w14:paraId="7B959B4E" w14:textId="77777777" w:rsidR="00826F29" w:rsidRDefault="00826F29" w:rsidP="00826F29">
            <w:pPr>
              <w:rPr>
                <w:rFonts w:eastAsia="Calibri" w:cs="Times New Roman"/>
                <w:sz w:val="22"/>
                <w:szCs w:val="22"/>
              </w:rPr>
            </w:pPr>
            <w:r w:rsidRPr="00826F29">
              <w:rPr>
                <w:rFonts w:eastAsia="Calibri"/>
                <w:b/>
                <w:bCs/>
                <w:sz w:val="22"/>
                <w:szCs w:val="22"/>
              </w:rPr>
              <w:t>Теория</w:t>
            </w:r>
            <w:r>
              <w:rPr>
                <w:rFonts w:eastAsia="Calibri"/>
                <w:sz w:val="22"/>
                <w:szCs w:val="22"/>
              </w:rPr>
              <w:t xml:space="preserve">: </w:t>
            </w:r>
            <w:r>
              <w:rPr>
                <w:rFonts w:eastAsia="Calibri" w:cs="Times New Roman"/>
                <w:sz w:val="22"/>
                <w:szCs w:val="22"/>
              </w:rPr>
              <w:t>основные системы трекинга.</w:t>
            </w:r>
          </w:p>
          <w:p w14:paraId="520968F6" w14:textId="29B2BBC0" w:rsidR="00826F29" w:rsidRPr="009A31BB" w:rsidRDefault="00826F29" w:rsidP="00826F29">
            <w:pPr>
              <w:rPr>
                <w:rFonts w:eastAsia="Calibri"/>
                <w:b/>
                <w:sz w:val="22"/>
                <w:szCs w:val="22"/>
              </w:rPr>
            </w:pPr>
            <w:r w:rsidRPr="00826F29">
              <w:rPr>
                <w:rFonts w:eastAsia="Calibri" w:cs="Times New Roman"/>
                <w:b/>
                <w:bCs/>
                <w:sz w:val="22"/>
                <w:szCs w:val="22"/>
              </w:rPr>
              <w:t>Практика</w:t>
            </w:r>
            <w:r>
              <w:rPr>
                <w:rFonts w:eastAsia="Calibri" w:cs="Times New Roman"/>
                <w:sz w:val="22"/>
                <w:szCs w:val="22"/>
              </w:rPr>
              <w:t>: тестирование систем трекинга</w:t>
            </w:r>
          </w:p>
        </w:tc>
        <w:tc>
          <w:tcPr>
            <w:tcW w:w="2418" w:type="dxa"/>
            <w:gridSpan w:val="2"/>
            <w:shd w:val="clear" w:color="auto" w:fill="auto"/>
          </w:tcPr>
          <w:p w14:paraId="4E0C7E28" w14:textId="3443345C" w:rsidR="00826F29" w:rsidRDefault="00826F29" w:rsidP="00826F29">
            <w:pPr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Отработать базовые навыки работы с системами трекинга</w:t>
            </w:r>
          </w:p>
        </w:tc>
        <w:tc>
          <w:tcPr>
            <w:tcW w:w="2259" w:type="dxa"/>
            <w:gridSpan w:val="3"/>
            <w:shd w:val="clear" w:color="auto" w:fill="auto"/>
          </w:tcPr>
          <w:p w14:paraId="5050A7BC" w14:textId="7ECAE6E7" w:rsidR="00826F29" w:rsidRDefault="00826F29" w:rsidP="00826F29">
            <w:pPr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 xml:space="preserve">Выявить, как человек взаимодейтсвует с окружающим миром, перечислить основные системы трекинга, познакомится с контроллерами, создать собственное </w:t>
            </w:r>
            <w:r>
              <w:rPr>
                <w:rFonts w:eastAsia="Calibri" w:cs="Times New Roman"/>
                <w:sz w:val="22"/>
                <w:szCs w:val="22"/>
                <w:lang w:val="en-US"/>
              </w:rPr>
              <w:t>VR</w:t>
            </w:r>
            <w:r w:rsidRPr="00FF5F84">
              <w:rPr>
                <w:rFonts w:eastAsia="Calibri" w:cs="Times New Roman"/>
                <w:sz w:val="22"/>
                <w:szCs w:val="22"/>
              </w:rPr>
              <w:t>/</w:t>
            </w:r>
            <w:r>
              <w:rPr>
                <w:rFonts w:eastAsia="Calibri" w:cs="Times New Roman"/>
                <w:sz w:val="22"/>
                <w:szCs w:val="22"/>
                <w:lang w:val="en-US"/>
              </w:rPr>
              <w:t>AR</w:t>
            </w:r>
            <w:r w:rsidRPr="00FF5F84">
              <w:rPr>
                <w:rFonts w:eastAsia="Calibri" w:cs="Times New Roman"/>
                <w:sz w:val="22"/>
                <w:szCs w:val="22"/>
              </w:rPr>
              <w:t xml:space="preserve"> </w:t>
            </w:r>
            <w:r>
              <w:rPr>
                <w:rFonts w:eastAsia="Calibri" w:cs="Times New Roman"/>
                <w:sz w:val="22"/>
                <w:szCs w:val="22"/>
              </w:rPr>
              <w:t>приложение</w:t>
            </w:r>
          </w:p>
        </w:tc>
        <w:tc>
          <w:tcPr>
            <w:tcW w:w="2827" w:type="dxa"/>
            <w:gridSpan w:val="3"/>
            <w:shd w:val="clear" w:color="auto" w:fill="auto"/>
          </w:tcPr>
          <w:p w14:paraId="413FC405" w14:textId="490930D7" w:rsidR="00826F29" w:rsidRPr="003611A3" w:rsidRDefault="00826F29" w:rsidP="00826F29">
            <w:pPr>
              <w:rPr>
                <w:rFonts w:eastAsia="Calibri" w:cs="Times New Roman"/>
                <w:sz w:val="22"/>
                <w:szCs w:val="22"/>
              </w:rPr>
            </w:pPr>
            <w:r w:rsidRPr="003611A3">
              <w:rPr>
                <w:rFonts w:eastAsia="Calibri" w:cs="Times New Roman"/>
                <w:sz w:val="22"/>
                <w:szCs w:val="22"/>
              </w:rPr>
              <w:t>Умение находить, анализировать и использовать информацию, формулирование проблемы, выдвижение гипотезы, постановка вопросов, самостоятельное создание способов решения проблем творческого и поискового характера.</w:t>
            </w:r>
          </w:p>
        </w:tc>
        <w:tc>
          <w:tcPr>
            <w:tcW w:w="3161" w:type="dxa"/>
            <w:gridSpan w:val="3"/>
            <w:shd w:val="clear" w:color="auto" w:fill="auto"/>
          </w:tcPr>
          <w:p w14:paraId="464FBCCC" w14:textId="00A38AF1" w:rsidR="00826F29" w:rsidRDefault="00826F29" w:rsidP="00826F29">
            <w:pPr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Работа с системами трекинга, контроллерами</w:t>
            </w:r>
          </w:p>
        </w:tc>
        <w:tc>
          <w:tcPr>
            <w:tcW w:w="1198" w:type="dxa"/>
            <w:gridSpan w:val="3"/>
            <w:shd w:val="clear" w:color="auto" w:fill="auto"/>
          </w:tcPr>
          <w:p w14:paraId="7C0AB4CC" w14:textId="77777777" w:rsidR="00826F29" w:rsidRPr="003611A3" w:rsidRDefault="00826F29" w:rsidP="00826F29">
            <w:pPr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826F29" w:rsidRPr="003611A3" w14:paraId="7E833424" w14:textId="77777777" w:rsidTr="00826F29">
        <w:trPr>
          <w:gridAfter w:val="1"/>
          <w:wAfter w:w="36" w:type="dxa"/>
        </w:trPr>
        <w:tc>
          <w:tcPr>
            <w:tcW w:w="2697" w:type="dxa"/>
            <w:gridSpan w:val="2"/>
            <w:shd w:val="clear" w:color="auto" w:fill="auto"/>
          </w:tcPr>
          <w:p w14:paraId="69F96EBA" w14:textId="77777777" w:rsidR="00826F29" w:rsidRDefault="00826F29" w:rsidP="00826F29">
            <w:pPr>
              <w:rPr>
                <w:rFonts w:eastAsia="Calibri"/>
                <w:sz w:val="22"/>
                <w:szCs w:val="22"/>
              </w:rPr>
            </w:pPr>
            <w:r w:rsidRPr="00826F29">
              <w:rPr>
                <w:rFonts w:eastAsia="Calibri"/>
                <w:b/>
                <w:bCs/>
                <w:sz w:val="22"/>
                <w:szCs w:val="22"/>
              </w:rPr>
              <w:t>Тема</w:t>
            </w:r>
            <w:r>
              <w:rPr>
                <w:rFonts w:eastAsia="Calibri"/>
                <w:sz w:val="22"/>
                <w:szCs w:val="22"/>
              </w:rPr>
              <w:t xml:space="preserve">: </w:t>
            </w:r>
            <w:r w:rsidRPr="0047297A">
              <w:rPr>
                <w:rFonts w:eastAsia="Calibri"/>
                <w:sz w:val="22"/>
                <w:szCs w:val="22"/>
              </w:rPr>
              <w:t xml:space="preserve">Ультразвуковые, </w:t>
            </w:r>
            <w:r w:rsidRPr="0047297A">
              <w:rPr>
                <w:rFonts w:eastAsia="Calibri"/>
                <w:sz w:val="22"/>
                <w:szCs w:val="22"/>
              </w:rPr>
              <w:lastRenderedPageBreak/>
              <w:t>электромагнитные, инерционные и оптические системы</w:t>
            </w:r>
          </w:p>
          <w:p w14:paraId="7606A40C" w14:textId="77777777" w:rsidR="00826F29" w:rsidRDefault="00826F29" w:rsidP="00826F29">
            <w:pPr>
              <w:rPr>
                <w:rFonts w:eastAsia="Calibri" w:cs="Times New Roman"/>
                <w:sz w:val="22"/>
                <w:szCs w:val="22"/>
              </w:rPr>
            </w:pPr>
            <w:r w:rsidRPr="00826F29">
              <w:rPr>
                <w:rFonts w:eastAsia="Calibri"/>
                <w:b/>
                <w:bCs/>
                <w:sz w:val="22"/>
                <w:szCs w:val="22"/>
              </w:rPr>
              <w:t>Теория</w:t>
            </w:r>
            <w:r>
              <w:rPr>
                <w:rFonts w:eastAsia="Calibri"/>
                <w:sz w:val="22"/>
                <w:szCs w:val="22"/>
              </w:rPr>
              <w:t xml:space="preserve">: </w:t>
            </w:r>
            <w:r>
              <w:rPr>
                <w:rFonts w:eastAsia="Calibri" w:cs="Times New Roman"/>
                <w:sz w:val="22"/>
                <w:szCs w:val="22"/>
              </w:rPr>
              <w:t>основные системы трекинга.</w:t>
            </w:r>
          </w:p>
          <w:p w14:paraId="77CB1F11" w14:textId="77D04B94" w:rsidR="00826F29" w:rsidRPr="009A31BB" w:rsidRDefault="00826F29" w:rsidP="00826F29">
            <w:pPr>
              <w:rPr>
                <w:rFonts w:eastAsia="Calibri"/>
                <w:b/>
                <w:sz w:val="22"/>
                <w:szCs w:val="22"/>
              </w:rPr>
            </w:pPr>
            <w:r w:rsidRPr="00826F29">
              <w:rPr>
                <w:rFonts w:eastAsia="Calibri" w:cs="Times New Roman"/>
                <w:b/>
                <w:bCs/>
                <w:sz w:val="22"/>
                <w:szCs w:val="22"/>
              </w:rPr>
              <w:t>Практика</w:t>
            </w:r>
            <w:r>
              <w:rPr>
                <w:rFonts w:eastAsia="Calibri" w:cs="Times New Roman"/>
                <w:sz w:val="22"/>
                <w:szCs w:val="22"/>
              </w:rPr>
              <w:t>: тестирование систем трекинга</w:t>
            </w:r>
          </w:p>
        </w:tc>
        <w:tc>
          <w:tcPr>
            <w:tcW w:w="2418" w:type="dxa"/>
            <w:gridSpan w:val="2"/>
            <w:shd w:val="clear" w:color="auto" w:fill="auto"/>
          </w:tcPr>
          <w:p w14:paraId="4673C364" w14:textId="0CB63061" w:rsidR="00826F29" w:rsidRDefault="00826F29" w:rsidP="00826F29">
            <w:pPr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lastRenderedPageBreak/>
              <w:t xml:space="preserve">Отработать базовые </w:t>
            </w:r>
            <w:r>
              <w:rPr>
                <w:rFonts w:eastAsia="Calibri" w:cs="Times New Roman"/>
                <w:sz w:val="22"/>
                <w:szCs w:val="22"/>
              </w:rPr>
              <w:lastRenderedPageBreak/>
              <w:t>навыки работы с системами трекинга</w:t>
            </w:r>
          </w:p>
        </w:tc>
        <w:tc>
          <w:tcPr>
            <w:tcW w:w="2259" w:type="dxa"/>
            <w:gridSpan w:val="3"/>
            <w:shd w:val="clear" w:color="auto" w:fill="auto"/>
          </w:tcPr>
          <w:p w14:paraId="621BA2AD" w14:textId="3608B79E" w:rsidR="00826F29" w:rsidRDefault="00826F29" w:rsidP="00826F29">
            <w:pPr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lastRenderedPageBreak/>
              <w:t xml:space="preserve">Выявить, как человек </w:t>
            </w:r>
            <w:r>
              <w:rPr>
                <w:rFonts w:eastAsia="Calibri" w:cs="Times New Roman"/>
                <w:sz w:val="22"/>
                <w:szCs w:val="22"/>
              </w:rPr>
              <w:lastRenderedPageBreak/>
              <w:t xml:space="preserve">взаимодейтсвует с окружающим миром, перечислить системы трекинга, познакомится с контроллерами, создать собственное </w:t>
            </w:r>
            <w:r>
              <w:rPr>
                <w:rFonts w:eastAsia="Calibri" w:cs="Times New Roman"/>
                <w:sz w:val="22"/>
                <w:szCs w:val="22"/>
                <w:lang w:val="en-US"/>
              </w:rPr>
              <w:t>VR</w:t>
            </w:r>
            <w:r w:rsidRPr="00FF5F84">
              <w:rPr>
                <w:rFonts w:eastAsia="Calibri" w:cs="Times New Roman"/>
                <w:sz w:val="22"/>
                <w:szCs w:val="22"/>
              </w:rPr>
              <w:t>/</w:t>
            </w:r>
            <w:r>
              <w:rPr>
                <w:rFonts w:eastAsia="Calibri" w:cs="Times New Roman"/>
                <w:sz w:val="22"/>
                <w:szCs w:val="22"/>
                <w:lang w:val="en-US"/>
              </w:rPr>
              <w:t>AR</w:t>
            </w:r>
            <w:r w:rsidRPr="00FF5F84">
              <w:rPr>
                <w:rFonts w:eastAsia="Calibri" w:cs="Times New Roman"/>
                <w:sz w:val="22"/>
                <w:szCs w:val="22"/>
              </w:rPr>
              <w:t xml:space="preserve"> </w:t>
            </w:r>
            <w:r>
              <w:rPr>
                <w:rFonts w:eastAsia="Calibri" w:cs="Times New Roman"/>
                <w:sz w:val="22"/>
                <w:szCs w:val="22"/>
              </w:rPr>
              <w:t>приложение</w:t>
            </w:r>
          </w:p>
        </w:tc>
        <w:tc>
          <w:tcPr>
            <w:tcW w:w="2827" w:type="dxa"/>
            <w:gridSpan w:val="3"/>
            <w:shd w:val="clear" w:color="auto" w:fill="auto"/>
          </w:tcPr>
          <w:p w14:paraId="593CAE66" w14:textId="4ACCE186" w:rsidR="00826F29" w:rsidRPr="003611A3" w:rsidRDefault="00826F29" w:rsidP="00826F29">
            <w:pPr>
              <w:rPr>
                <w:rFonts w:eastAsia="Calibri" w:cs="Times New Roman"/>
                <w:sz w:val="22"/>
                <w:szCs w:val="22"/>
              </w:rPr>
            </w:pPr>
            <w:r w:rsidRPr="003611A3">
              <w:rPr>
                <w:rFonts w:eastAsia="Calibri" w:cs="Times New Roman"/>
                <w:sz w:val="22"/>
                <w:szCs w:val="22"/>
              </w:rPr>
              <w:lastRenderedPageBreak/>
              <w:t xml:space="preserve">Умение находить, </w:t>
            </w:r>
            <w:r w:rsidRPr="003611A3">
              <w:rPr>
                <w:rFonts w:eastAsia="Calibri" w:cs="Times New Roman"/>
                <w:sz w:val="22"/>
                <w:szCs w:val="22"/>
              </w:rPr>
              <w:lastRenderedPageBreak/>
              <w:t>анализировать и использовать информацию, формулирование проблемы, выдвижение гипотезы, постановка вопросов, самостоятельное создание способов решения проблем творческого и поискового характера.</w:t>
            </w:r>
          </w:p>
        </w:tc>
        <w:tc>
          <w:tcPr>
            <w:tcW w:w="3161" w:type="dxa"/>
            <w:gridSpan w:val="3"/>
            <w:shd w:val="clear" w:color="auto" w:fill="auto"/>
          </w:tcPr>
          <w:p w14:paraId="07FB59F2" w14:textId="30F4AFCA" w:rsidR="00826F29" w:rsidRDefault="00826F29" w:rsidP="00826F29">
            <w:pPr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lastRenderedPageBreak/>
              <w:t xml:space="preserve">Работа с системами трекинга, </w:t>
            </w:r>
            <w:r>
              <w:rPr>
                <w:rFonts w:eastAsia="Calibri" w:cs="Times New Roman"/>
                <w:sz w:val="22"/>
                <w:szCs w:val="22"/>
              </w:rPr>
              <w:lastRenderedPageBreak/>
              <w:t>контроллерами</w:t>
            </w:r>
          </w:p>
        </w:tc>
        <w:tc>
          <w:tcPr>
            <w:tcW w:w="1198" w:type="dxa"/>
            <w:gridSpan w:val="3"/>
            <w:shd w:val="clear" w:color="auto" w:fill="auto"/>
          </w:tcPr>
          <w:p w14:paraId="50B6590D" w14:textId="77777777" w:rsidR="00826F29" w:rsidRPr="003611A3" w:rsidRDefault="00826F29" w:rsidP="00826F29">
            <w:pPr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826F29" w:rsidRPr="003611A3" w14:paraId="6E35D1F3" w14:textId="77777777" w:rsidTr="00826F29">
        <w:trPr>
          <w:gridAfter w:val="1"/>
          <w:wAfter w:w="36" w:type="dxa"/>
        </w:trPr>
        <w:tc>
          <w:tcPr>
            <w:tcW w:w="2697" w:type="dxa"/>
            <w:gridSpan w:val="2"/>
            <w:shd w:val="clear" w:color="auto" w:fill="auto"/>
          </w:tcPr>
          <w:p w14:paraId="6F1E6A5B" w14:textId="77777777" w:rsidR="00826F29" w:rsidRDefault="00826F29" w:rsidP="00826F29">
            <w:pPr>
              <w:rPr>
                <w:rFonts w:eastAsia="Calibri"/>
                <w:sz w:val="22"/>
                <w:szCs w:val="22"/>
              </w:rPr>
            </w:pPr>
            <w:r w:rsidRPr="00826F29">
              <w:rPr>
                <w:rFonts w:eastAsia="Calibri"/>
                <w:b/>
                <w:bCs/>
                <w:sz w:val="22"/>
                <w:szCs w:val="22"/>
              </w:rPr>
              <w:t>Тема</w:t>
            </w:r>
            <w:r>
              <w:rPr>
                <w:rFonts w:eastAsia="Calibri"/>
                <w:sz w:val="22"/>
                <w:szCs w:val="22"/>
              </w:rPr>
              <w:t xml:space="preserve">: </w:t>
            </w:r>
            <w:r w:rsidRPr="0047297A">
              <w:rPr>
                <w:rFonts w:eastAsia="Calibri"/>
                <w:sz w:val="22"/>
                <w:szCs w:val="22"/>
                <w:lang w:val="en-US"/>
              </w:rPr>
              <w:t>Leap</w:t>
            </w:r>
            <w:r w:rsidRPr="0047297A">
              <w:rPr>
                <w:rFonts w:eastAsia="Calibri"/>
                <w:sz w:val="22"/>
                <w:szCs w:val="22"/>
              </w:rPr>
              <w:t xml:space="preserve"> </w:t>
            </w:r>
            <w:r w:rsidRPr="0047297A">
              <w:rPr>
                <w:rFonts w:eastAsia="Calibri"/>
                <w:sz w:val="22"/>
                <w:szCs w:val="22"/>
                <w:lang w:val="en-US"/>
              </w:rPr>
              <w:t>Motion</w:t>
            </w:r>
            <w:r w:rsidRPr="0047297A">
              <w:rPr>
                <w:rFonts w:eastAsia="Calibri"/>
                <w:sz w:val="22"/>
                <w:szCs w:val="22"/>
              </w:rPr>
              <w:t xml:space="preserve"> и другие контроллеры</w:t>
            </w:r>
          </w:p>
          <w:p w14:paraId="7CE312FA" w14:textId="77777777" w:rsidR="00826F29" w:rsidRDefault="00826F29" w:rsidP="00826F29">
            <w:pPr>
              <w:rPr>
                <w:rFonts w:eastAsia="Calibri" w:cs="Times New Roman"/>
                <w:sz w:val="22"/>
                <w:szCs w:val="22"/>
              </w:rPr>
            </w:pPr>
            <w:r w:rsidRPr="00826F29">
              <w:rPr>
                <w:rFonts w:eastAsia="Calibri"/>
                <w:b/>
                <w:bCs/>
                <w:sz w:val="22"/>
                <w:szCs w:val="22"/>
              </w:rPr>
              <w:t>Теория</w:t>
            </w:r>
            <w:r>
              <w:rPr>
                <w:rFonts w:eastAsia="Calibri"/>
                <w:sz w:val="22"/>
                <w:szCs w:val="22"/>
              </w:rPr>
              <w:t xml:space="preserve">: </w:t>
            </w:r>
            <w:r>
              <w:rPr>
                <w:rFonts w:eastAsia="Calibri" w:cs="Times New Roman"/>
                <w:sz w:val="22"/>
                <w:szCs w:val="22"/>
              </w:rPr>
              <w:t>основные системы трекинга.</w:t>
            </w:r>
          </w:p>
          <w:p w14:paraId="04E0E3C6" w14:textId="2E5BECA5" w:rsidR="00826F29" w:rsidRPr="009A31BB" w:rsidRDefault="00826F29" w:rsidP="00826F29">
            <w:pPr>
              <w:rPr>
                <w:rFonts w:eastAsia="Calibri"/>
                <w:b/>
                <w:sz w:val="22"/>
                <w:szCs w:val="22"/>
              </w:rPr>
            </w:pPr>
            <w:r w:rsidRPr="00826F29">
              <w:rPr>
                <w:rFonts w:eastAsia="Calibri" w:cs="Times New Roman"/>
                <w:b/>
                <w:bCs/>
                <w:sz w:val="22"/>
                <w:szCs w:val="22"/>
              </w:rPr>
              <w:t>Практика</w:t>
            </w:r>
            <w:r>
              <w:rPr>
                <w:rFonts w:eastAsia="Calibri" w:cs="Times New Roman"/>
                <w:sz w:val="22"/>
                <w:szCs w:val="22"/>
              </w:rPr>
              <w:t>: тестирование систем трекинга</w:t>
            </w:r>
          </w:p>
        </w:tc>
        <w:tc>
          <w:tcPr>
            <w:tcW w:w="2418" w:type="dxa"/>
            <w:gridSpan w:val="2"/>
            <w:shd w:val="clear" w:color="auto" w:fill="auto"/>
          </w:tcPr>
          <w:p w14:paraId="428ED236" w14:textId="26205301" w:rsidR="00826F29" w:rsidRDefault="00826F29" w:rsidP="00826F29">
            <w:pPr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Отработать базовые навыки работы с системами трекинга</w:t>
            </w:r>
          </w:p>
        </w:tc>
        <w:tc>
          <w:tcPr>
            <w:tcW w:w="2259" w:type="dxa"/>
            <w:gridSpan w:val="3"/>
            <w:shd w:val="clear" w:color="auto" w:fill="auto"/>
          </w:tcPr>
          <w:p w14:paraId="7C233B10" w14:textId="411D020A" w:rsidR="00826F29" w:rsidRDefault="00826F29" w:rsidP="00826F29">
            <w:pPr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 xml:space="preserve">Выявить, как человек взаимодейтсвует с окружающим миром, перечислить системы трекинга, познакомится с контроллерами, создать собственное </w:t>
            </w:r>
            <w:r>
              <w:rPr>
                <w:rFonts w:eastAsia="Calibri" w:cs="Times New Roman"/>
                <w:sz w:val="22"/>
                <w:szCs w:val="22"/>
                <w:lang w:val="en-US"/>
              </w:rPr>
              <w:t>VR</w:t>
            </w:r>
            <w:r w:rsidRPr="00FF5F84">
              <w:rPr>
                <w:rFonts w:eastAsia="Calibri" w:cs="Times New Roman"/>
                <w:sz w:val="22"/>
                <w:szCs w:val="22"/>
              </w:rPr>
              <w:t>/</w:t>
            </w:r>
            <w:r>
              <w:rPr>
                <w:rFonts w:eastAsia="Calibri" w:cs="Times New Roman"/>
                <w:sz w:val="22"/>
                <w:szCs w:val="22"/>
                <w:lang w:val="en-US"/>
              </w:rPr>
              <w:t>AR</w:t>
            </w:r>
            <w:r w:rsidRPr="00FF5F84">
              <w:rPr>
                <w:rFonts w:eastAsia="Calibri" w:cs="Times New Roman"/>
                <w:sz w:val="22"/>
                <w:szCs w:val="22"/>
              </w:rPr>
              <w:t xml:space="preserve"> </w:t>
            </w:r>
            <w:r>
              <w:rPr>
                <w:rFonts w:eastAsia="Calibri" w:cs="Times New Roman"/>
                <w:sz w:val="22"/>
                <w:szCs w:val="22"/>
              </w:rPr>
              <w:t>приложение</w:t>
            </w:r>
          </w:p>
        </w:tc>
        <w:tc>
          <w:tcPr>
            <w:tcW w:w="2827" w:type="dxa"/>
            <w:gridSpan w:val="3"/>
            <w:shd w:val="clear" w:color="auto" w:fill="auto"/>
          </w:tcPr>
          <w:p w14:paraId="6E9DDFE0" w14:textId="10E407B6" w:rsidR="00826F29" w:rsidRPr="003611A3" w:rsidRDefault="00826F29" w:rsidP="00826F29">
            <w:pPr>
              <w:rPr>
                <w:rFonts w:eastAsia="Calibri" w:cs="Times New Roman"/>
                <w:sz w:val="22"/>
                <w:szCs w:val="22"/>
              </w:rPr>
            </w:pPr>
            <w:r w:rsidRPr="003611A3">
              <w:rPr>
                <w:rFonts w:eastAsia="Calibri" w:cs="Times New Roman"/>
                <w:sz w:val="22"/>
                <w:szCs w:val="22"/>
              </w:rPr>
              <w:t>Умение находить, анализировать и использовать информацию, формулирование проблемы, выдвижение гипотезы, постановка вопросов, самостоятельное создание способов решения проблем творческого и поискового характера.</w:t>
            </w:r>
          </w:p>
        </w:tc>
        <w:tc>
          <w:tcPr>
            <w:tcW w:w="3161" w:type="dxa"/>
            <w:gridSpan w:val="3"/>
            <w:shd w:val="clear" w:color="auto" w:fill="auto"/>
          </w:tcPr>
          <w:p w14:paraId="39A29960" w14:textId="17088EF0" w:rsidR="00826F29" w:rsidRDefault="00826F29" w:rsidP="00826F29">
            <w:pPr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Работа с системами трекинга, контроллерами</w:t>
            </w:r>
          </w:p>
        </w:tc>
        <w:tc>
          <w:tcPr>
            <w:tcW w:w="1198" w:type="dxa"/>
            <w:gridSpan w:val="3"/>
            <w:shd w:val="clear" w:color="auto" w:fill="auto"/>
          </w:tcPr>
          <w:p w14:paraId="2DE2BB3D" w14:textId="77777777" w:rsidR="00826F29" w:rsidRPr="003611A3" w:rsidRDefault="00826F29" w:rsidP="00826F29">
            <w:pPr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826F29" w:rsidRPr="003611A3" w14:paraId="0736DC2A" w14:textId="77777777" w:rsidTr="00826F29">
        <w:trPr>
          <w:gridAfter w:val="1"/>
          <w:wAfter w:w="36" w:type="dxa"/>
        </w:trPr>
        <w:tc>
          <w:tcPr>
            <w:tcW w:w="2697" w:type="dxa"/>
            <w:gridSpan w:val="2"/>
            <w:shd w:val="clear" w:color="auto" w:fill="auto"/>
          </w:tcPr>
          <w:p w14:paraId="52BBB3E5" w14:textId="6B0FFD58" w:rsidR="00826F29" w:rsidRPr="00826F29" w:rsidRDefault="00826F29" w:rsidP="00826F29">
            <w:pPr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 xml:space="preserve">Тема: </w:t>
            </w:r>
            <w:r>
              <w:rPr>
                <w:rFonts w:eastAsia="Calibri"/>
                <w:bCs/>
                <w:sz w:val="22"/>
                <w:szCs w:val="22"/>
              </w:rPr>
              <w:t>создание приложения с основным упором на пользование систем трекинга</w:t>
            </w:r>
          </w:p>
          <w:p w14:paraId="2EB47213" w14:textId="4ACDC2EC" w:rsidR="00826F29" w:rsidRPr="009A31BB" w:rsidRDefault="00826F29" w:rsidP="00826F29">
            <w:pPr>
              <w:rPr>
                <w:rFonts w:eastAsia="Calibri"/>
                <w:b/>
                <w:sz w:val="22"/>
                <w:szCs w:val="22"/>
              </w:rPr>
            </w:pPr>
            <w:r w:rsidRPr="009A31BB">
              <w:rPr>
                <w:rFonts w:eastAsia="Calibri"/>
                <w:b/>
                <w:sz w:val="22"/>
                <w:szCs w:val="22"/>
              </w:rPr>
              <w:t>Теория: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 w:cs="Times New Roman"/>
                <w:sz w:val="22"/>
                <w:szCs w:val="22"/>
              </w:rPr>
              <w:t>основные системы трекинга.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9A31BB">
              <w:rPr>
                <w:rFonts w:eastAsia="Calibri"/>
                <w:b/>
                <w:sz w:val="22"/>
                <w:szCs w:val="22"/>
              </w:rPr>
              <w:t>Практика:</w:t>
            </w:r>
            <w:r>
              <w:rPr>
                <w:rFonts w:eastAsia="Calibri"/>
                <w:sz w:val="22"/>
                <w:szCs w:val="22"/>
              </w:rPr>
              <w:t xml:space="preserve"> Создание </w:t>
            </w:r>
            <w:r>
              <w:rPr>
                <w:rFonts w:eastAsia="Calibri"/>
                <w:sz w:val="22"/>
                <w:szCs w:val="22"/>
                <w:lang w:val="en-US"/>
              </w:rPr>
              <w:t>VR</w:t>
            </w:r>
            <w:r w:rsidRPr="00FF5F84">
              <w:rPr>
                <w:rFonts w:eastAsia="Calibri"/>
                <w:sz w:val="22"/>
                <w:szCs w:val="22"/>
              </w:rPr>
              <w:t>/</w:t>
            </w:r>
            <w:r>
              <w:rPr>
                <w:rFonts w:eastAsia="Calibri"/>
                <w:sz w:val="22"/>
                <w:szCs w:val="22"/>
                <w:lang w:val="en-US"/>
              </w:rPr>
              <w:t>AR</w:t>
            </w:r>
            <w:r w:rsidRPr="00FF5F84"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</w:rPr>
              <w:t xml:space="preserve">проекта с основным упором на использование систем трекинга, </w:t>
            </w:r>
            <w:r w:rsidRPr="003611A3">
              <w:rPr>
                <w:rFonts w:eastAsia="Calibri"/>
                <w:sz w:val="22"/>
                <w:szCs w:val="22"/>
              </w:rPr>
              <w:t>подготовка к публичной демонстрации и защите проекта</w:t>
            </w:r>
          </w:p>
        </w:tc>
        <w:tc>
          <w:tcPr>
            <w:tcW w:w="2418" w:type="dxa"/>
            <w:gridSpan w:val="2"/>
            <w:shd w:val="clear" w:color="auto" w:fill="auto"/>
          </w:tcPr>
          <w:p w14:paraId="5B8912ED" w14:textId="332F8D47" w:rsidR="00826F29" w:rsidRDefault="00826F29" w:rsidP="00826F29">
            <w:pPr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Отработать базовые навыки работы с системами трекинга</w:t>
            </w:r>
          </w:p>
        </w:tc>
        <w:tc>
          <w:tcPr>
            <w:tcW w:w="2259" w:type="dxa"/>
            <w:gridSpan w:val="3"/>
            <w:shd w:val="clear" w:color="auto" w:fill="auto"/>
          </w:tcPr>
          <w:p w14:paraId="34A7E7A3" w14:textId="424BB8E1" w:rsidR="00826F29" w:rsidRDefault="00826F29" w:rsidP="00826F29">
            <w:pPr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 xml:space="preserve">Выявить, как человек взаимодейтсвует с окружающим миром, перечислить основные системы трекинга, познакомится с контроллерами, создать собственное </w:t>
            </w:r>
            <w:r>
              <w:rPr>
                <w:rFonts w:eastAsia="Calibri" w:cs="Times New Roman"/>
                <w:sz w:val="22"/>
                <w:szCs w:val="22"/>
                <w:lang w:val="en-US"/>
              </w:rPr>
              <w:t>VR</w:t>
            </w:r>
            <w:r w:rsidRPr="00FF5F84">
              <w:rPr>
                <w:rFonts w:eastAsia="Calibri" w:cs="Times New Roman"/>
                <w:sz w:val="22"/>
                <w:szCs w:val="22"/>
              </w:rPr>
              <w:t>/</w:t>
            </w:r>
            <w:r>
              <w:rPr>
                <w:rFonts w:eastAsia="Calibri" w:cs="Times New Roman"/>
                <w:sz w:val="22"/>
                <w:szCs w:val="22"/>
                <w:lang w:val="en-US"/>
              </w:rPr>
              <w:t>AR</w:t>
            </w:r>
            <w:r w:rsidRPr="00FF5F84">
              <w:rPr>
                <w:rFonts w:eastAsia="Calibri" w:cs="Times New Roman"/>
                <w:sz w:val="22"/>
                <w:szCs w:val="22"/>
              </w:rPr>
              <w:t xml:space="preserve"> </w:t>
            </w:r>
            <w:r>
              <w:rPr>
                <w:rFonts w:eastAsia="Calibri" w:cs="Times New Roman"/>
                <w:sz w:val="22"/>
                <w:szCs w:val="22"/>
              </w:rPr>
              <w:t>приложение</w:t>
            </w:r>
          </w:p>
        </w:tc>
        <w:tc>
          <w:tcPr>
            <w:tcW w:w="2827" w:type="dxa"/>
            <w:gridSpan w:val="3"/>
            <w:shd w:val="clear" w:color="auto" w:fill="auto"/>
          </w:tcPr>
          <w:p w14:paraId="286E3461" w14:textId="6E0072A4" w:rsidR="00826F29" w:rsidRPr="003611A3" w:rsidRDefault="00826F29" w:rsidP="00826F29">
            <w:pPr>
              <w:rPr>
                <w:rFonts w:eastAsia="Calibri" w:cs="Times New Roman"/>
                <w:sz w:val="22"/>
                <w:szCs w:val="22"/>
              </w:rPr>
            </w:pPr>
            <w:r w:rsidRPr="003611A3">
              <w:rPr>
                <w:rFonts w:eastAsia="Calibri" w:cs="Times New Roman"/>
                <w:sz w:val="22"/>
                <w:szCs w:val="22"/>
              </w:rPr>
              <w:t>Умение находить, анализировать и использовать информацию, формулирование проблемы, выдвижение гипотезы, постановка вопросов, самостоятельное создание способов решения проблем творческого и поискового характера.</w:t>
            </w:r>
          </w:p>
        </w:tc>
        <w:tc>
          <w:tcPr>
            <w:tcW w:w="3161" w:type="dxa"/>
            <w:gridSpan w:val="3"/>
            <w:shd w:val="clear" w:color="auto" w:fill="auto"/>
          </w:tcPr>
          <w:p w14:paraId="26DC30C0" w14:textId="223AF4CB" w:rsidR="00826F29" w:rsidRDefault="00826F29" w:rsidP="00826F29">
            <w:pPr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Работа с системами трекинга, контроллерами</w:t>
            </w:r>
          </w:p>
        </w:tc>
        <w:tc>
          <w:tcPr>
            <w:tcW w:w="1198" w:type="dxa"/>
            <w:gridSpan w:val="3"/>
            <w:shd w:val="clear" w:color="auto" w:fill="auto"/>
          </w:tcPr>
          <w:p w14:paraId="68470279" w14:textId="77777777" w:rsidR="00826F29" w:rsidRPr="003611A3" w:rsidRDefault="00826F29" w:rsidP="00826F29">
            <w:pPr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CF7806" w:rsidRPr="003611A3" w14:paraId="168D8755" w14:textId="77777777" w:rsidTr="00826F29">
        <w:tc>
          <w:tcPr>
            <w:tcW w:w="14596" w:type="dxa"/>
            <w:gridSpan w:val="17"/>
            <w:shd w:val="clear" w:color="auto" w:fill="auto"/>
          </w:tcPr>
          <w:p w14:paraId="5D36B368" w14:textId="3D0D2813" w:rsidR="00CF7806" w:rsidRPr="009A31BB" w:rsidRDefault="00CF7806" w:rsidP="00451F5F">
            <w:pPr>
              <w:spacing w:line="216" w:lineRule="auto"/>
              <w:rPr>
                <w:rFonts w:eastAsia="Calibri"/>
                <w:sz w:val="22"/>
                <w:szCs w:val="22"/>
              </w:rPr>
            </w:pPr>
            <w:r w:rsidRPr="00BD6A60">
              <w:rPr>
                <w:b/>
                <w:sz w:val="22"/>
              </w:rPr>
              <w:t>Кейс 3. «</w:t>
            </w:r>
            <w:r>
              <w:rPr>
                <w:b/>
                <w:sz w:val="22"/>
              </w:rPr>
              <w:t xml:space="preserve">Приложение для распознавания объектов. </w:t>
            </w:r>
            <w:r>
              <w:rPr>
                <w:b/>
                <w:sz w:val="22"/>
                <w:lang w:val="en-US"/>
              </w:rPr>
              <w:t>AR</w:t>
            </w:r>
            <w:r w:rsidRPr="00FF5F84">
              <w:rPr>
                <w:b/>
                <w:sz w:val="22"/>
              </w:rPr>
              <w:t>-</w:t>
            </w:r>
            <w:r>
              <w:rPr>
                <w:b/>
                <w:sz w:val="22"/>
              </w:rPr>
              <w:t>рулетка</w:t>
            </w:r>
            <w:r w:rsidRPr="00BD6A60">
              <w:rPr>
                <w:b/>
                <w:sz w:val="22"/>
              </w:rPr>
              <w:t>»</w:t>
            </w:r>
            <w:r w:rsidRPr="003611A3">
              <w:rPr>
                <w:rFonts w:eastAsia="Calibri"/>
                <w:b/>
                <w:sz w:val="22"/>
                <w:szCs w:val="22"/>
              </w:rPr>
              <w:t xml:space="preserve"> </w:t>
            </w:r>
            <w:r w:rsidRPr="003611A3">
              <w:rPr>
                <w:rFonts w:eastAsia="Calibri"/>
                <w:sz w:val="22"/>
                <w:szCs w:val="22"/>
              </w:rPr>
              <w:t>(</w:t>
            </w:r>
            <w:r w:rsidRPr="003611A3">
              <w:rPr>
                <w:rFonts w:eastAsia="Calibri"/>
                <w:sz w:val="22"/>
                <w:szCs w:val="22"/>
                <w:lang w:val="en-US"/>
              </w:rPr>
              <w:t>VR</w:t>
            </w:r>
            <w:r w:rsidRPr="003611A3">
              <w:rPr>
                <w:rFonts w:eastAsia="Calibri"/>
                <w:sz w:val="22"/>
                <w:szCs w:val="22"/>
              </w:rPr>
              <w:t>/</w:t>
            </w:r>
            <w:r w:rsidRPr="003611A3">
              <w:rPr>
                <w:rFonts w:eastAsia="Calibri"/>
                <w:sz w:val="22"/>
                <w:szCs w:val="22"/>
                <w:lang w:val="en-US"/>
              </w:rPr>
              <w:t>AR</w:t>
            </w:r>
            <w:r w:rsidRPr="003611A3">
              <w:rPr>
                <w:rFonts w:eastAsia="Calibri"/>
                <w:sz w:val="22"/>
                <w:szCs w:val="22"/>
              </w:rPr>
              <w:t>-квантум, экскурсия)</w:t>
            </w:r>
          </w:p>
        </w:tc>
      </w:tr>
      <w:tr w:rsidR="00BB5DC4" w:rsidRPr="003611A3" w14:paraId="044D9B4E" w14:textId="77777777" w:rsidTr="00826F29">
        <w:tc>
          <w:tcPr>
            <w:tcW w:w="2630" w:type="dxa"/>
            <w:shd w:val="clear" w:color="auto" w:fill="auto"/>
          </w:tcPr>
          <w:p w14:paraId="55AF6624" w14:textId="3B18DC14" w:rsidR="009A31BB" w:rsidRDefault="009A31BB" w:rsidP="00451F5F">
            <w:pPr>
              <w:spacing w:line="216" w:lineRule="auto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 xml:space="preserve">Теория: </w:t>
            </w:r>
            <w:r>
              <w:rPr>
                <w:rFonts w:eastAsia="Calibri" w:cs="Times New Roman"/>
                <w:sz w:val="22"/>
                <w:szCs w:val="22"/>
              </w:rPr>
              <w:t xml:space="preserve">базовые понятия технологии, системы </w:t>
            </w:r>
            <w:r>
              <w:rPr>
                <w:rFonts w:eastAsia="Calibri" w:cs="Times New Roman"/>
                <w:sz w:val="22"/>
                <w:szCs w:val="22"/>
              </w:rPr>
              <w:lastRenderedPageBreak/>
              <w:t>компьютерного зрения, точки захвата, функции.</w:t>
            </w:r>
            <w:r w:rsidRPr="003611A3"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</w:rPr>
              <w:t>П</w:t>
            </w:r>
            <w:r w:rsidRPr="003611A3">
              <w:rPr>
                <w:rFonts w:eastAsia="Calibri"/>
                <w:sz w:val="22"/>
                <w:szCs w:val="22"/>
              </w:rPr>
              <w:t>остановка проблемной ситуации и поиск путей решения</w:t>
            </w:r>
          </w:p>
          <w:p w14:paraId="4E8D8698" w14:textId="1535EF5A" w:rsidR="00CF7806" w:rsidRPr="00FF5F84" w:rsidRDefault="009A31BB" w:rsidP="00451F5F">
            <w:pPr>
              <w:spacing w:line="216" w:lineRule="auto"/>
              <w:rPr>
                <w:rFonts w:eastAsia="Calibri"/>
                <w:sz w:val="22"/>
                <w:szCs w:val="22"/>
              </w:rPr>
            </w:pPr>
            <w:r w:rsidRPr="009A31BB">
              <w:rPr>
                <w:rFonts w:eastAsia="Calibri"/>
                <w:b/>
                <w:sz w:val="22"/>
                <w:szCs w:val="22"/>
              </w:rPr>
              <w:t>Практика: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 w:cs="Times New Roman"/>
                <w:sz w:val="22"/>
                <w:szCs w:val="22"/>
              </w:rPr>
              <w:t xml:space="preserve">Работа в </w:t>
            </w:r>
            <w:r>
              <w:rPr>
                <w:rFonts w:eastAsia="Calibri" w:cs="Times New Roman"/>
                <w:sz w:val="22"/>
                <w:szCs w:val="22"/>
                <w:lang w:val="en-US"/>
              </w:rPr>
              <w:t>OpenCV</w:t>
            </w:r>
            <w:r>
              <w:rPr>
                <w:rFonts w:eastAsia="Calibri"/>
                <w:sz w:val="22"/>
                <w:szCs w:val="22"/>
              </w:rPr>
              <w:t xml:space="preserve">. </w:t>
            </w:r>
            <w:r w:rsidR="00CF7806">
              <w:rPr>
                <w:rFonts w:eastAsia="Calibri"/>
                <w:sz w:val="22"/>
                <w:szCs w:val="22"/>
              </w:rPr>
              <w:t xml:space="preserve">Создание </w:t>
            </w:r>
            <w:r w:rsidR="00CF7806">
              <w:rPr>
                <w:rFonts w:eastAsia="Calibri"/>
                <w:sz w:val="22"/>
                <w:szCs w:val="22"/>
                <w:lang w:val="en-US"/>
              </w:rPr>
              <w:t>AR</w:t>
            </w:r>
            <w:r w:rsidR="00CF7806" w:rsidRPr="00FF5F84">
              <w:rPr>
                <w:rFonts w:eastAsia="Calibri"/>
                <w:sz w:val="22"/>
                <w:szCs w:val="22"/>
              </w:rPr>
              <w:t xml:space="preserve"> </w:t>
            </w:r>
            <w:r w:rsidR="00CF7806">
              <w:rPr>
                <w:rFonts w:eastAsia="Calibri"/>
                <w:sz w:val="22"/>
                <w:szCs w:val="22"/>
              </w:rPr>
              <w:t>приложения с использованием компьютерного зрения</w:t>
            </w:r>
            <w:r>
              <w:rPr>
                <w:rFonts w:eastAsia="Calibri"/>
                <w:sz w:val="22"/>
                <w:szCs w:val="22"/>
              </w:rPr>
              <w:t>,</w:t>
            </w:r>
            <w:r w:rsidRPr="003611A3">
              <w:rPr>
                <w:rFonts w:eastAsia="Calibri"/>
                <w:sz w:val="22"/>
                <w:szCs w:val="22"/>
              </w:rPr>
              <w:t xml:space="preserve"> подготовка к публичной демонстрации и защите проекта</w:t>
            </w:r>
          </w:p>
        </w:tc>
        <w:tc>
          <w:tcPr>
            <w:tcW w:w="2697" w:type="dxa"/>
            <w:gridSpan w:val="4"/>
            <w:shd w:val="clear" w:color="auto" w:fill="auto"/>
          </w:tcPr>
          <w:p w14:paraId="26715055" w14:textId="77777777" w:rsidR="00CF7806" w:rsidRPr="003611A3" w:rsidRDefault="00CF7806" w:rsidP="00451F5F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lastRenderedPageBreak/>
              <w:t>Научится работать с компьютерным зрением</w:t>
            </w:r>
          </w:p>
        </w:tc>
        <w:tc>
          <w:tcPr>
            <w:tcW w:w="2294" w:type="dxa"/>
            <w:gridSpan w:val="3"/>
            <w:shd w:val="clear" w:color="auto" w:fill="auto"/>
          </w:tcPr>
          <w:p w14:paraId="6423A1EC" w14:textId="77777777" w:rsidR="00CF7806" w:rsidRPr="009A6524" w:rsidRDefault="00CF7806" w:rsidP="00451F5F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 xml:space="preserve">Изучить базовые понятия технологии, </w:t>
            </w:r>
            <w:r>
              <w:rPr>
                <w:rFonts w:eastAsia="Calibri" w:cs="Times New Roman"/>
                <w:sz w:val="22"/>
                <w:szCs w:val="22"/>
              </w:rPr>
              <w:lastRenderedPageBreak/>
              <w:t xml:space="preserve">системы компьютерного зрения, точки захвата, функции. Работа в </w:t>
            </w:r>
            <w:r>
              <w:rPr>
                <w:rFonts w:eastAsia="Calibri" w:cs="Times New Roman"/>
                <w:sz w:val="22"/>
                <w:szCs w:val="22"/>
                <w:lang w:val="en-US"/>
              </w:rPr>
              <w:t>OpenCV</w:t>
            </w:r>
          </w:p>
        </w:tc>
        <w:tc>
          <w:tcPr>
            <w:tcW w:w="2737" w:type="dxa"/>
            <w:gridSpan w:val="3"/>
            <w:shd w:val="clear" w:color="auto" w:fill="auto"/>
          </w:tcPr>
          <w:p w14:paraId="4607BACB" w14:textId="77777777" w:rsidR="00CF7806" w:rsidRPr="003611A3" w:rsidRDefault="00CF7806" w:rsidP="00451F5F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  <w:r w:rsidRPr="003611A3">
              <w:rPr>
                <w:rFonts w:eastAsia="Calibri" w:cs="Times New Roman"/>
                <w:sz w:val="22"/>
                <w:szCs w:val="22"/>
              </w:rPr>
              <w:lastRenderedPageBreak/>
              <w:t xml:space="preserve">Знание и понимание основных понятий: </w:t>
            </w:r>
            <w:r w:rsidRPr="003611A3">
              <w:rPr>
                <w:rFonts w:eastAsia="Calibri" w:cs="Times New Roman"/>
                <w:sz w:val="22"/>
                <w:szCs w:val="22"/>
              </w:rPr>
              <w:lastRenderedPageBreak/>
              <w:t xml:space="preserve">виртуальной реальности (в т.ч. ее отличия от дополненной), смешанная реальность, оптический трекинг, маркерная и безмаркерная технологии, реперные точки; Знание пользовательского интерфейса профильного ПО, базовых объектов инструментария; Навыки создания </w:t>
            </w:r>
            <w:r w:rsidRPr="003611A3">
              <w:rPr>
                <w:rFonts w:eastAsia="Calibri" w:cs="Times New Roman"/>
                <w:sz w:val="22"/>
                <w:szCs w:val="22"/>
                <w:lang w:val="en-US"/>
              </w:rPr>
              <w:t>VR</w:t>
            </w:r>
            <w:r w:rsidRPr="003611A3">
              <w:rPr>
                <w:rFonts w:eastAsia="Calibri" w:cs="Times New Roman"/>
                <w:sz w:val="22"/>
                <w:szCs w:val="22"/>
              </w:rPr>
              <w:t xml:space="preserve"> приложений, знание основ 3D моделирования.</w:t>
            </w:r>
          </w:p>
        </w:tc>
        <w:tc>
          <w:tcPr>
            <w:tcW w:w="3088" w:type="dxa"/>
            <w:gridSpan w:val="3"/>
            <w:shd w:val="clear" w:color="auto" w:fill="auto"/>
          </w:tcPr>
          <w:p w14:paraId="3195D257" w14:textId="77777777" w:rsidR="00CF7806" w:rsidRPr="003611A3" w:rsidRDefault="00CF7806" w:rsidP="00451F5F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  <w:r w:rsidRPr="003611A3">
              <w:rPr>
                <w:rFonts w:eastAsia="Calibri" w:cs="Times New Roman"/>
                <w:sz w:val="22"/>
                <w:szCs w:val="22"/>
              </w:rPr>
              <w:lastRenderedPageBreak/>
              <w:t>Поиск и анализ релевантной информации, навыки self-</w:t>
            </w:r>
            <w:r w:rsidRPr="003611A3">
              <w:rPr>
                <w:rFonts w:eastAsia="Calibri" w:cs="Times New Roman"/>
                <w:sz w:val="22"/>
                <w:szCs w:val="22"/>
              </w:rPr>
              <w:lastRenderedPageBreak/>
              <w:t>менеджмента - самостоятельное планирование и реализации проекта: постановка цели, разработка технического задания, создание и подбор контента, презентация и защита готового проекта, навык публичных выступлений и навык убеждения.</w:t>
            </w:r>
          </w:p>
        </w:tc>
        <w:tc>
          <w:tcPr>
            <w:tcW w:w="1150" w:type="dxa"/>
            <w:gridSpan w:val="3"/>
            <w:shd w:val="clear" w:color="auto" w:fill="auto"/>
          </w:tcPr>
          <w:p w14:paraId="5BB33037" w14:textId="77777777" w:rsidR="00CF7806" w:rsidRPr="003611A3" w:rsidRDefault="00CF7806" w:rsidP="00451F5F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CF7806" w:rsidRPr="003611A3" w14:paraId="632BC654" w14:textId="77777777" w:rsidTr="00826F29">
        <w:tc>
          <w:tcPr>
            <w:tcW w:w="14596" w:type="dxa"/>
            <w:gridSpan w:val="17"/>
            <w:shd w:val="clear" w:color="auto" w:fill="auto"/>
          </w:tcPr>
          <w:p w14:paraId="304BB356" w14:textId="77777777" w:rsidR="00CF7806" w:rsidRPr="003611A3" w:rsidRDefault="00CF7806" w:rsidP="00451F5F">
            <w:pPr>
              <w:spacing w:line="216" w:lineRule="auto"/>
              <w:rPr>
                <w:rFonts w:eastAsia="Calibri"/>
                <w:sz w:val="22"/>
                <w:szCs w:val="22"/>
              </w:rPr>
            </w:pPr>
            <w:r w:rsidRPr="00DA5105">
              <w:rPr>
                <w:b/>
                <w:sz w:val="22"/>
              </w:rPr>
              <w:t>Кейс 4. «</w:t>
            </w:r>
            <w:r>
              <w:rPr>
                <w:b/>
                <w:sz w:val="22"/>
                <w:lang w:val="en-US"/>
              </w:rPr>
              <w:t>VR</w:t>
            </w:r>
            <w:r w:rsidRPr="005E2213">
              <w:rPr>
                <w:b/>
                <w:sz w:val="22"/>
              </w:rPr>
              <w:t>/</w:t>
            </w:r>
            <w:r>
              <w:rPr>
                <w:b/>
                <w:sz w:val="22"/>
                <w:lang w:val="en-US"/>
              </w:rPr>
              <w:t>AR</w:t>
            </w:r>
            <w:r w:rsidRPr="005E2213"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</w:rPr>
              <w:t>приложение по проблематике другого квантума</w:t>
            </w:r>
            <w:r w:rsidRPr="00DA5105">
              <w:rPr>
                <w:b/>
                <w:sz w:val="22"/>
              </w:rPr>
              <w:t>»</w:t>
            </w:r>
            <w:r w:rsidRPr="003611A3">
              <w:rPr>
                <w:rFonts w:eastAsia="Calibri"/>
                <w:sz w:val="22"/>
                <w:szCs w:val="22"/>
              </w:rPr>
              <w:t xml:space="preserve"> (</w:t>
            </w:r>
            <w:r w:rsidRPr="003611A3">
              <w:rPr>
                <w:rFonts w:eastAsia="Calibri"/>
                <w:sz w:val="22"/>
                <w:szCs w:val="22"/>
                <w:lang w:val="en-US"/>
              </w:rPr>
              <w:t>VR</w:t>
            </w:r>
            <w:r w:rsidRPr="003611A3">
              <w:rPr>
                <w:rFonts w:eastAsia="Calibri"/>
                <w:sz w:val="22"/>
                <w:szCs w:val="22"/>
              </w:rPr>
              <w:t>/</w:t>
            </w:r>
            <w:r w:rsidRPr="003611A3">
              <w:rPr>
                <w:rFonts w:eastAsia="Calibri"/>
                <w:sz w:val="22"/>
                <w:szCs w:val="22"/>
                <w:lang w:val="en-US"/>
              </w:rPr>
              <w:t>AR</w:t>
            </w:r>
            <w:r w:rsidRPr="003611A3">
              <w:rPr>
                <w:rFonts w:eastAsia="Calibri"/>
                <w:sz w:val="22"/>
                <w:szCs w:val="22"/>
              </w:rPr>
              <w:t>-квантум)</w:t>
            </w:r>
          </w:p>
        </w:tc>
      </w:tr>
      <w:tr w:rsidR="00826F29" w:rsidRPr="003611A3" w14:paraId="527520C2" w14:textId="77777777" w:rsidTr="00826F29">
        <w:tc>
          <w:tcPr>
            <w:tcW w:w="2630" w:type="dxa"/>
            <w:shd w:val="clear" w:color="auto" w:fill="auto"/>
          </w:tcPr>
          <w:p w14:paraId="7BF0E069" w14:textId="77777777" w:rsidR="00826F29" w:rsidRDefault="00826F29" w:rsidP="00826F29">
            <w:pPr>
              <w:spacing w:line="216" w:lineRule="auto"/>
              <w:rPr>
                <w:rFonts w:eastAsia="Calibri"/>
                <w:sz w:val="22"/>
                <w:szCs w:val="22"/>
              </w:rPr>
            </w:pPr>
            <w:r w:rsidRPr="00826F29">
              <w:rPr>
                <w:rFonts w:eastAsia="Calibri"/>
                <w:b/>
                <w:bCs/>
                <w:sz w:val="22"/>
                <w:szCs w:val="22"/>
              </w:rPr>
              <w:t>Тема</w:t>
            </w:r>
            <w:r>
              <w:rPr>
                <w:rFonts w:eastAsia="Calibri"/>
                <w:sz w:val="22"/>
                <w:szCs w:val="22"/>
              </w:rPr>
              <w:t xml:space="preserve">: </w:t>
            </w:r>
            <w:r w:rsidRPr="0047297A">
              <w:rPr>
                <w:rFonts w:eastAsia="Calibri"/>
                <w:sz w:val="22"/>
                <w:szCs w:val="22"/>
              </w:rPr>
              <w:t>Базовые понятия технологии компьютерного зрения</w:t>
            </w:r>
          </w:p>
          <w:p w14:paraId="4F929AB5" w14:textId="77777777" w:rsidR="00826F29" w:rsidRDefault="00826F29" w:rsidP="00826F29">
            <w:pPr>
              <w:spacing w:line="216" w:lineRule="auto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 xml:space="preserve">Теория: </w:t>
            </w:r>
            <w:r w:rsidRPr="00826F29">
              <w:rPr>
                <w:rFonts w:eastAsia="Calibri"/>
                <w:bCs/>
                <w:sz w:val="22"/>
                <w:szCs w:val="22"/>
              </w:rPr>
              <w:t>основные понятия</w:t>
            </w:r>
          </w:p>
          <w:p w14:paraId="53CEE793" w14:textId="02019AB0" w:rsidR="00826F29" w:rsidRPr="00826F29" w:rsidRDefault="00826F29" w:rsidP="00826F29">
            <w:pPr>
              <w:spacing w:line="216" w:lineRule="auto"/>
              <w:rPr>
                <w:rFonts w:eastAsia="Calibri"/>
                <w:bCs/>
                <w:sz w:val="22"/>
                <w:szCs w:val="22"/>
              </w:rPr>
            </w:pPr>
            <w:r w:rsidRPr="00826F29">
              <w:rPr>
                <w:rFonts w:eastAsia="Calibri"/>
                <w:b/>
                <w:sz w:val="22"/>
                <w:szCs w:val="22"/>
              </w:rPr>
              <w:t>Практика</w:t>
            </w:r>
            <w:r>
              <w:rPr>
                <w:rFonts w:eastAsia="Calibri"/>
                <w:bCs/>
                <w:sz w:val="22"/>
                <w:szCs w:val="22"/>
              </w:rPr>
              <w:t>: тестирование компьютерного зрения</w:t>
            </w:r>
          </w:p>
        </w:tc>
        <w:tc>
          <w:tcPr>
            <w:tcW w:w="2697" w:type="dxa"/>
            <w:gridSpan w:val="4"/>
            <w:shd w:val="clear" w:color="auto" w:fill="auto"/>
          </w:tcPr>
          <w:p w14:paraId="4396D190" w14:textId="2357CE0B" w:rsidR="00826F29" w:rsidRPr="003611A3" w:rsidRDefault="002A4C4C" w:rsidP="00826F29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Знать термины компьютерного зрения</w:t>
            </w:r>
          </w:p>
        </w:tc>
        <w:tc>
          <w:tcPr>
            <w:tcW w:w="2294" w:type="dxa"/>
            <w:gridSpan w:val="3"/>
            <w:shd w:val="clear" w:color="auto" w:fill="auto"/>
          </w:tcPr>
          <w:p w14:paraId="0BF24F04" w14:textId="73571004" w:rsidR="00826F29" w:rsidRDefault="002A4C4C" w:rsidP="00826F29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выяснить принцип работы компьютерного зрения, понять особенности работы маркерной, безмаркерной технологии</w:t>
            </w:r>
          </w:p>
        </w:tc>
        <w:tc>
          <w:tcPr>
            <w:tcW w:w="2737" w:type="dxa"/>
            <w:gridSpan w:val="3"/>
            <w:shd w:val="clear" w:color="auto" w:fill="auto"/>
          </w:tcPr>
          <w:p w14:paraId="69CE0DCA" w14:textId="0F0D1A62" w:rsidR="00826F29" w:rsidRPr="003611A3" w:rsidRDefault="00826F29" w:rsidP="00826F29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  <w:r w:rsidRPr="003611A3">
              <w:rPr>
                <w:rFonts w:eastAsia="Calibri" w:cs="Times New Roman"/>
                <w:sz w:val="22"/>
                <w:szCs w:val="22"/>
              </w:rPr>
              <w:t>поиск и анализ релевантной информации; навыки</w:t>
            </w:r>
            <w:r>
              <w:rPr>
                <w:rFonts w:eastAsia="Calibri" w:cs="Times New Roman"/>
                <w:sz w:val="22"/>
                <w:szCs w:val="22"/>
              </w:rPr>
              <w:t xml:space="preserve">, </w:t>
            </w:r>
          </w:p>
        </w:tc>
        <w:tc>
          <w:tcPr>
            <w:tcW w:w="3088" w:type="dxa"/>
            <w:gridSpan w:val="3"/>
            <w:shd w:val="clear" w:color="auto" w:fill="auto"/>
          </w:tcPr>
          <w:p w14:paraId="20F3E736" w14:textId="4F0041A0" w:rsidR="00826F29" w:rsidRPr="003611A3" w:rsidRDefault="00826F29" w:rsidP="00826F29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  <w:r w:rsidRPr="003611A3">
              <w:rPr>
                <w:rFonts w:eastAsia="Calibri" w:cs="Times New Roman"/>
                <w:sz w:val="22"/>
                <w:szCs w:val="22"/>
              </w:rPr>
              <w:t>Знание и понимание основных понятий: дополненная реальность смешанная реальность, оптический трекинг,</w:t>
            </w:r>
          </w:p>
        </w:tc>
        <w:tc>
          <w:tcPr>
            <w:tcW w:w="1150" w:type="dxa"/>
            <w:gridSpan w:val="3"/>
            <w:shd w:val="clear" w:color="auto" w:fill="auto"/>
          </w:tcPr>
          <w:p w14:paraId="47F9BA83" w14:textId="77777777" w:rsidR="00826F29" w:rsidRPr="003611A3" w:rsidRDefault="00826F29" w:rsidP="00826F29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2A4C4C" w:rsidRPr="003611A3" w14:paraId="1376D07F" w14:textId="77777777" w:rsidTr="002A4C4C">
        <w:trPr>
          <w:trHeight w:val="1380"/>
        </w:trPr>
        <w:tc>
          <w:tcPr>
            <w:tcW w:w="2630" w:type="dxa"/>
            <w:shd w:val="clear" w:color="auto" w:fill="auto"/>
          </w:tcPr>
          <w:p w14:paraId="3816D7C1" w14:textId="77777777" w:rsidR="002A4C4C" w:rsidRDefault="002A4C4C" w:rsidP="002A4C4C">
            <w:pPr>
              <w:spacing w:line="216" w:lineRule="auto"/>
              <w:rPr>
                <w:rFonts w:eastAsia="Calibri"/>
                <w:sz w:val="22"/>
                <w:szCs w:val="22"/>
              </w:rPr>
            </w:pPr>
            <w:r w:rsidRPr="002A4C4C">
              <w:rPr>
                <w:rFonts w:eastAsia="Calibri"/>
                <w:b/>
                <w:bCs/>
                <w:sz w:val="22"/>
                <w:szCs w:val="22"/>
              </w:rPr>
              <w:t>Тема</w:t>
            </w:r>
            <w:r>
              <w:rPr>
                <w:rFonts w:eastAsia="Calibri"/>
                <w:sz w:val="22"/>
                <w:szCs w:val="22"/>
              </w:rPr>
              <w:t xml:space="preserve">: </w:t>
            </w:r>
            <w:r w:rsidRPr="0047297A">
              <w:rPr>
                <w:rFonts w:eastAsia="Calibri"/>
                <w:sz w:val="22"/>
                <w:szCs w:val="22"/>
              </w:rPr>
              <w:t>Системы компьютерного зрения</w:t>
            </w:r>
          </w:p>
          <w:p w14:paraId="05F2ECE1" w14:textId="77777777" w:rsidR="002A4C4C" w:rsidRDefault="002A4C4C" w:rsidP="002A4C4C">
            <w:pPr>
              <w:spacing w:line="216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 xml:space="preserve">Теория: </w:t>
            </w:r>
            <w:r w:rsidRPr="0047297A">
              <w:rPr>
                <w:rFonts w:eastAsia="Calibri"/>
                <w:sz w:val="22"/>
                <w:szCs w:val="22"/>
              </w:rPr>
              <w:t>Точки захвата</w:t>
            </w:r>
          </w:p>
          <w:p w14:paraId="7BC9EB4E" w14:textId="13C592A9" w:rsidR="002A4C4C" w:rsidRPr="009A31BB" w:rsidRDefault="002A4C4C" w:rsidP="002A4C4C">
            <w:pPr>
              <w:spacing w:line="216" w:lineRule="auto"/>
              <w:rPr>
                <w:rFonts w:eastAsia="Calibri"/>
                <w:b/>
                <w:sz w:val="22"/>
                <w:szCs w:val="22"/>
              </w:rPr>
            </w:pPr>
            <w:r w:rsidRPr="002A4C4C">
              <w:rPr>
                <w:rFonts w:eastAsia="Calibri"/>
                <w:b/>
                <w:bCs/>
                <w:sz w:val="22"/>
                <w:szCs w:val="22"/>
              </w:rPr>
              <w:t>Практика</w:t>
            </w:r>
            <w:r>
              <w:rPr>
                <w:rFonts w:eastAsia="Calibri"/>
                <w:sz w:val="22"/>
                <w:szCs w:val="22"/>
              </w:rPr>
              <w:t xml:space="preserve">: Инструментарий </w:t>
            </w:r>
            <w:r>
              <w:rPr>
                <w:rFonts w:eastAsia="Calibri"/>
                <w:sz w:val="22"/>
                <w:szCs w:val="22"/>
                <w:lang w:val="en-US"/>
              </w:rPr>
              <w:t>Vuforia</w:t>
            </w:r>
          </w:p>
        </w:tc>
        <w:tc>
          <w:tcPr>
            <w:tcW w:w="2697" w:type="dxa"/>
            <w:gridSpan w:val="4"/>
            <w:shd w:val="clear" w:color="auto" w:fill="auto"/>
          </w:tcPr>
          <w:p w14:paraId="0C54FAF0" w14:textId="4790DDFD" w:rsidR="002A4C4C" w:rsidRPr="003611A3" w:rsidRDefault="002A4C4C" w:rsidP="002A4C4C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  <w:r w:rsidRPr="003611A3">
              <w:rPr>
                <w:rFonts w:eastAsia="Calibri" w:cs="Times New Roman"/>
                <w:sz w:val="22"/>
                <w:szCs w:val="22"/>
              </w:rPr>
              <w:t>Отработать основные навыки работы с инструментарием дополненной</w:t>
            </w:r>
            <w:r>
              <w:rPr>
                <w:rFonts w:eastAsia="Calibri" w:cs="Times New Roman"/>
                <w:sz w:val="22"/>
                <w:szCs w:val="22"/>
              </w:rPr>
              <w:t>/виртуальной</w:t>
            </w:r>
            <w:r w:rsidRPr="003611A3">
              <w:rPr>
                <w:rFonts w:eastAsia="Calibri" w:cs="Times New Roman"/>
                <w:sz w:val="22"/>
                <w:szCs w:val="22"/>
              </w:rPr>
              <w:t xml:space="preserve"> реальности</w:t>
            </w:r>
          </w:p>
        </w:tc>
        <w:tc>
          <w:tcPr>
            <w:tcW w:w="2294" w:type="dxa"/>
            <w:gridSpan w:val="3"/>
            <w:shd w:val="clear" w:color="auto" w:fill="auto"/>
          </w:tcPr>
          <w:p w14:paraId="332B765F" w14:textId="798051E8" w:rsidR="002A4C4C" w:rsidRDefault="002A4C4C" w:rsidP="002A4C4C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Развить</w:t>
            </w:r>
            <w:r w:rsidRPr="003611A3">
              <w:rPr>
                <w:rFonts w:eastAsia="Calibri" w:cs="Times New Roman"/>
                <w:sz w:val="22"/>
                <w:szCs w:val="22"/>
              </w:rPr>
              <w:t xml:space="preserve"> навык работы с </w:t>
            </w:r>
            <w:r w:rsidRPr="003611A3">
              <w:rPr>
                <w:rFonts w:eastAsia="Calibri" w:cs="Times New Roman"/>
                <w:sz w:val="22"/>
                <w:szCs w:val="22"/>
                <w:lang w:val="en-US"/>
              </w:rPr>
              <w:t>AR</w:t>
            </w:r>
            <w:r w:rsidRPr="003611A3">
              <w:rPr>
                <w:rFonts w:eastAsia="Calibri" w:cs="Times New Roman"/>
                <w:sz w:val="22"/>
                <w:szCs w:val="22"/>
              </w:rPr>
              <w:t xml:space="preserve"> инструментарием</w:t>
            </w:r>
          </w:p>
        </w:tc>
        <w:tc>
          <w:tcPr>
            <w:tcW w:w="2737" w:type="dxa"/>
            <w:gridSpan w:val="3"/>
            <w:shd w:val="clear" w:color="auto" w:fill="auto"/>
          </w:tcPr>
          <w:p w14:paraId="2568E24C" w14:textId="76DA64B5" w:rsidR="002A4C4C" w:rsidRPr="003611A3" w:rsidRDefault="002A4C4C" w:rsidP="002A4C4C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  <w:r w:rsidRPr="003611A3">
              <w:rPr>
                <w:rFonts w:eastAsia="Calibri" w:cs="Times New Roman"/>
                <w:sz w:val="22"/>
                <w:szCs w:val="22"/>
              </w:rPr>
              <w:t>поиск и анализ релевантной информации; навыки</w:t>
            </w:r>
            <w:r>
              <w:rPr>
                <w:rFonts w:eastAsia="Calibri" w:cs="Times New Roman"/>
                <w:sz w:val="22"/>
                <w:szCs w:val="22"/>
              </w:rPr>
              <w:t xml:space="preserve">, </w:t>
            </w:r>
          </w:p>
        </w:tc>
        <w:tc>
          <w:tcPr>
            <w:tcW w:w="3088" w:type="dxa"/>
            <w:gridSpan w:val="3"/>
            <w:shd w:val="clear" w:color="auto" w:fill="auto"/>
          </w:tcPr>
          <w:p w14:paraId="43BE3189" w14:textId="33565BAE" w:rsidR="002A4C4C" w:rsidRPr="003611A3" w:rsidRDefault="002A4C4C" w:rsidP="002A4C4C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  <w:r w:rsidRPr="003611A3">
              <w:rPr>
                <w:rFonts w:eastAsia="Calibri" w:cs="Times New Roman"/>
                <w:sz w:val="22"/>
                <w:szCs w:val="22"/>
              </w:rPr>
              <w:t>Знание и понимание основных понятий: дополненная реальность смешанная реальность, оптический трекинг,</w:t>
            </w:r>
          </w:p>
        </w:tc>
        <w:tc>
          <w:tcPr>
            <w:tcW w:w="1150" w:type="dxa"/>
            <w:gridSpan w:val="3"/>
            <w:shd w:val="clear" w:color="auto" w:fill="auto"/>
          </w:tcPr>
          <w:p w14:paraId="727F29E3" w14:textId="77777777" w:rsidR="002A4C4C" w:rsidRPr="003611A3" w:rsidRDefault="002A4C4C" w:rsidP="002A4C4C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2A4C4C" w:rsidRPr="003611A3" w14:paraId="1FA94B96" w14:textId="77777777" w:rsidTr="00826F29">
        <w:tc>
          <w:tcPr>
            <w:tcW w:w="2630" w:type="dxa"/>
            <w:shd w:val="clear" w:color="auto" w:fill="auto"/>
          </w:tcPr>
          <w:p w14:paraId="34015489" w14:textId="3173B957" w:rsidR="002A4C4C" w:rsidRPr="002A4C4C" w:rsidRDefault="002A4C4C" w:rsidP="002A4C4C">
            <w:pPr>
              <w:spacing w:line="216" w:lineRule="auto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 xml:space="preserve">Тема: </w:t>
            </w:r>
            <w:r w:rsidRPr="002A4C4C">
              <w:rPr>
                <w:rFonts w:eastAsia="Calibri"/>
                <w:bCs/>
                <w:sz w:val="22"/>
                <w:szCs w:val="22"/>
              </w:rPr>
              <w:t>выбор темы кейса</w:t>
            </w:r>
          </w:p>
          <w:p w14:paraId="4AD6F8BB" w14:textId="1307F9A8" w:rsidR="002A4C4C" w:rsidRDefault="002A4C4C" w:rsidP="002A4C4C">
            <w:pPr>
              <w:spacing w:line="216" w:lineRule="auto"/>
              <w:rPr>
                <w:rFonts w:eastAsia="Calibri"/>
                <w:sz w:val="22"/>
                <w:szCs w:val="22"/>
              </w:rPr>
            </w:pPr>
            <w:r w:rsidRPr="009A31BB">
              <w:rPr>
                <w:rFonts w:eastAsia="Calibri"/>
                <w:b/>
                <w:sz w:val="22"/>
                <w:szCs w:val="22"/>
              </w:rPr>
              <w:t>Теория: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3611A3">
              <w:rPr>
                <w:rFonts w:eastAsia="Calibri"/>
                <w:sz w:val="22"/>
                <w:szCs w:val="22"/>
              </w:rPr>
              <w:t xml:space="preserve">Выбор тем проектов. </w:t>
            </w:r>
          </w:p>
          <w:p w14:paraId="2164676C" w14:textId="09323FCC" w:rsidR="002A4C4C" w:rsidRPr="003611A3" w:rsidRDefault="002A4C4C" w:rsidP="002A4C4C">
            <w:pPr>
              <w:spacing w:line="216" w:lineRule="auto"/>
              <w:rPr>
                <w:rFonts w:eastAsia="Calibri"/>
                <w:sz w:val="22"/>
                <w:szCs w:val="22"/>
              </w:rPr>
            </w:pPr>
            <w:r w:rsidRPr="009A31BB">
              <w:rPr>
                <w:rFonts w:eastAsia="Calibri"/>
                <w:b/>
                <w:sz w:val="22"/>
                <w:szCs w:val="22"/>
              </w:rPr>
              <w:t>Практика: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3611A3">
              <w:rPr>
                <w:rFonts w:eastAsia="Calibri"/>
                <w:sz w:val="22"/>
                <w:szCs w:val="22"/>
              </w:rPr>
              <w:t>Разработка проектов в инструментарии дополненной реальности</w:t>
            </w:r>
            <w:r>
              <w:rPr>
                <w:rFonts w:eastAsia="Calibri"/>
                <w:sz w:val="22"/>
                <w:szCs w:val="22"/>
              </w:rPr>
              <w:t xml:space="preserve">. </w:t>
            </w:r>
          </w:p>
        </w:tc>
        <w:tc>
          <w:tcPr>
            <w:tcW w:w="2697" w:type="dxa"/>
            <w:gridSpan w:val="4"/>
            <w:shd w:val="clear" w:color="auto" w:fill="auto"/>
          </w:tcPr>
          <w:p w14:paraId="23E06B16" w14:textId="7188A03C" w:rsidR="002A4C4C" w:rsidRPr="003611A3" w:rsidRDefault="002A4C4C" w:rsidP="002A4C4C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 xml:space="preserve"> </w:t>
            </w:r>
            <w:r w:rsidRPr="003611A3">
              <w:rPr>
                <w:rFonts w:eastAsia="Calibri" w:cs="Times New Roman"/>
                <w:sz w:val="22"/>
                <w:szCs w:val="22"/>
              </w:rPr>
              <w:t>Отработать основные навыки работы с инструментарием дополненной</w:t>
            </w:r>
            <w:r>
              <w:rPr>
                <w:rFonts w:eastAsia="Calibri" w:cs="Times New Roman"/>
                <w:sz w:val="22"/>
                <w:szCs w:val="22"/>
              </w:rPr>
              <w:t>/виртуальной</w:t>
            </w:r>
            <w:r w:rsidRPr="003611A3">
              <w:rPr>
                <w:rFonts w:eastAsia="Calibri" w:cs="Times New Roman"/>
                <w:sz w:val="22"/>
                <w:szCs w:val="22"/>
              </w:rPr>
              <w:t xml:space="preserve"> реальности</w:t>
            </w:r>
          </w:p>
        </w:tc>
        <w:tc>
          <w:tcPr>
            <w:tcW w:w="2294" w:type="dxa"/>
            <w:gridSpan w:val="3"/>
            <w:shd w:val="clear" w:color="auto" w:fill="auto"/>
          </w:tcPr>
          <w:p w14:paraId="7378DE17" w14:textId="3566D412" w:rsidR="002A4C4C" w:rsidRPr="003611A3" w:rsidRDefault="002A4C4C" w:rsidP="002A4C4C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Развить</w:t>
            </w:r>
            <w:r w:rsidRPr="003611A3">
              <w:rPr>
                <w:rFonts w:eastAsia="Calibri" w:cs="Times New Roman"/>
                <w:sz w:val="22"/>
                <w:szCs w:val="22"/>
              </w:rPr>
              <w:t xml:space="preserve"> навык работы с </w:t>
            </w:r>
            <w:r w:rsidRPr="003611A3">
              <w:rPr>
                <w:rFonts w:eastAsia="Calibri" w:cs="Times New Roman"/>
                <w:sz w:val="22"/>
                <w:szCs w:val="22"/>
                <w:lang w:val="en-US"/>
              </w:rPr>
              <w:t>AR</w:t>
            </w:r>
            <w:r w:rsidRPr="003611A3">
              <w:rPr>
                <w:rFonts w:eastAsia="Calibri" w:cs="Times New Roman"/>
                <w:sz w:val="22"/>
                <w:szCs w:val="22"/>
              </w:rPr>
              <w:t xml:space="preserve"> инструментарием, смоделировать сцену, анимировать, запрограммировать, загрузить на устройство </w:t>
            </w:r>
            <w:r w:rsidRPr="003611A3">
              <w:rPr>
                <w:rFonts w:eastAsia="Calibri" w:cs="Times New Roman"/>
                <w:sz w:val="22"/>
                <w:szCs w:val="22"/>
                <w:lang w:val="en-US"/>
              </w:rPr>
              <w:t>AR</w:t>
            </w:r>
          </w:p>
        </w:tc>
        <w:tc>
          <w:tcPr>
            <w:tcW w:w="2737" w:type="dxa"/>
            <w:gridSpan w:val="3"/>
            <w:shd w:val="clear" w:color="auto" w:fill="auto"/>
          </w:tcPr>
          <w:p w14:paraId="7EED13E9" w14:textId="77777777" w:rsidR="002A4C4C" w:rsidRPr="003611A3" w:rsidRDefault="002A4C4C" w:rsidP="002A4C4C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  <w:r w:rsidRPr="003611A3">
              <w:rPr>
                <w:rFonts w:eastAsia="Calibri" w:cs="Times New Roman"/>
                <w:sz w:val="22"/>
                <w:szCs w:val="22"/>
              </w:rPr>
              <w:t xml:space="preserve">поиск и анализ релевантной информации; навыки self-менеджмента - самостоятельное планирование и реализации проекта: постановка цели, разработка технического задания, создание и подбор контента, презентация и защита </w:t>
            </w:r>
            <w:r w:rsidRPr="003611A3">
              <w:rPr>
                <w:rFonts w:eastAsia="Calibri" w:cs="Times New Roman"/>
                <w:sz w:val="22"/>
                <w:szCs w:val="22"/>
              </w:rPr>
              <w:lastRenderedPageBreak/>
              <w:t>готового проекта, навык публичных выступлений и навык убеждения; работа в команде: работа в общем ритме, эффективное распределение задач и др</w:t>
            </w:r>
          </w:p>
        </w:tc>
        <w:tc>
          <w:tcPr>
            <w:tcW w:w="3088" w:type="dxa"/>
            <w:gridSpan w:val="3"/>
            <w:shd w:val="clear" w:color="auto" w:fill="auto"/>
          </w:tcPr>
          <w:p w14:paraId="6821BFB6" w14:textId="77777777" w:rsidR="002A4C4C" w:rsidRPr="003611A3" w:rsidRDefault="002A4C4C" w:rsidP="002A4C4C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  <w:r w:rsidRPr="003611A3">
              <w:rPr>
                <w:rFonts w:eastAsia="Calibri" w:cs="Times New Roman"/>
                <w:sz w:val="22"/>
                <w:szCs w:val="22"/>
              </w:rPr>
              <w:lastRenderedPageBreak/>
              <w:t xml:space="preserve">Знание и понимание основных понятий: дополненная реальность смешанная реальность, оптический трекинг, маркерная и безмаркерная технологии, реперные точки; умение работать с профильным ПО; навыки создания и тестирования AR (Augmented Reality = </w:t>
            </w:r>
            <w:r w:rsidRPr="003611A3">
              <w:rPr>
                <w:rFonts w:eastAsia="Calibri" w:cs="Times New Roman"/>
                <w:sz w:val="22"/>
                <w:szCs w:val="22"/>
              </w:rPr>
              <w:lastRenderedPageBreak/>
              <w:t>дополненная реальность) приложений создание 3D моделей, съемка, монтаж и обработка видео, создание меток дополненной реальности.</w:t>
            </w:r>
          </w:p>
        </w:tc>
        <w:tc>
          <w:tcPr>
            <w:tcW w:w="1150" w:type="dxa"/>
            <w:gridSpan w:val="3"/>
            <w:shd w:val="clear" w:color="auto" w:fill="auto"/>
          </w:tcPr>
          <w:p w14:paraId="71C4A2DF" w14:textId="77777777" w:rsidR="002A4C4C" w:rsidRPr="003611A3" w:rsidRDefault="002A4C4C" w:rsidP="002A4C4C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2A4C4C" w:rsidRPr="003611A3" w14:paraId="6B3A2EE8" w14:textId="77777777" w:rsidTr="00826F29">
        <w:trPr>
          <w:gridAfter w:val="1"/>
          <w:wAfter w:w="36" w:type="dxa"/>
        </w:trPr>
        <w:tc>
          <w:tcPr>
            <w:tcW w:w="14560" w:type="dxa"/>
            <w:gridSpan w:val="16"/>
            <w:shd w:val="clear" w:color="auto" w:fill="auto"/>
          </w:tcPr>
          <w:p w14:paraId="7E3FA8C3" w14:textId="77777777" w:rsidR="002A4C4C" w:rsidRPr="003611A3" w:rsidRDefault="002A4C4C" w:rsidP="002A4C4C">
            <w:pPr>
              <w:spacing w:line="216" w:lineRule="auto"/>
              <w:rPr>
                <w:rFonts w:eastAsia="Calibri"/>
                <w:sz w:val="22"/>
                <w:szCs w:val="22"/>
              </w:rPr>
            </w:pPr>
            <w:r w:rsidRPr="00080195">
              <w:rPr>
                <w:b/>
                <w:sz w:val="22"/>
              </w:rPr>
              <w:t xml:space="preserve">Кейс </w:t>
            </w:r>
            <w:r>
              <w:rPr>
                <w:b/>
                <w:sz w:val="22"/>
              </w:rPr>
              <w:t>5</w:t>
            </w:r>
            <w:r w:rsidRPr="00080195">
              <w:rPr>
                <w:b/>
                <w:sz w:val="22"/>
              </w:rPr>
              <w:t>. «</w:t>
            </w:r>
            <w:r w:rsidRPr="00080195">
              <w:rPr>
                <w:b/>
                <w:sz w:val="22"/>
                <w:lang w:val="en-US"/>
              </w:rPr>
              <w:t>VR</w:t>
            </w:r>
            <w:r w:rsidRPr="00080195">
              <w:rPr>
                <w:b/>
                <w:sz w:val="22"/>
              </w:rPr>
              <w:t>/</w:t>
            </w:r>
            <w:r w:rsidRPr="00080195">
              <w:rPr>
                <w:b/>
                <w:sz w:val="22"/>
                <w:lang w:val="en-US"/>
              </w:rPr>
              <w:t>AR</w:t>
            </w:r>
            <w:r w:rsidRPr="00080195"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</w:rPr>
              <w:t>приложение по проблематике предприятия</w:t>
            </w:r>
            <w:r w:rsidRPr="00080195">
              <w:rPr>
                <w:b/>
                <w:sz w:val="22"/>
              </w:rPr>
              <w:t>»</w:t>
            </w:r>
            <w:r w:rsidRPr="003611A3">
              <w:rPr>
                <w:rFonts w:eastAsia="Calibri"/>
                <w:sz w:val="22"/>
                <w:szCs w:val="22"/>
              </w:rPr>
              <w:t xml:space="preserve"> (</w:t>
            </w:r>
            <w:r w:rsidRPr="003611A3">
              <w:rPr>
                <w:rFonts w:eastAsia="Calibri"/>
                <w:sz w:val="22"/>
                <w:szCs w:val="22"/>
                <w:lang w:val="en-US"/>
              </w:rPr>
              <w:t>VR</w:t>
            </w:r>
            <w:r w:rsidRPr="003611A3">
              <w:rPr>
                <w:rFonts w:eastAsia="Calibri"/>
                <w:sz w:val="22"/>
                <w:szCs w:val="22"/>
              </w:rPr>
              <w:t>/</w:t>
            </w:r>
            <w:r w:rsidRPr="003611A3">
              <w:rPr>
                <w:rFonts w:eastAsia="Calibri"/>
                <w:sz w:val="22"/>
                <w:szCs w:val="22"/>
                <w:lang w:val="en-US"/>
              </w:rPr>
              <w:t>AR</w:t>
            </w:r>
            <w:r w:rsidRPr="003611A3">
              <w:rPr>
                <w:rFonts w:eastAsia="Calibri"/>
                <w:sz w:val="22"/>
                <w:szCs w:val="22"/>
              </w:rPr>
              <w:t>-квантум, экскурсия, хайтек-цех)</w:t>
            </w:r>
          </w:p>
        </w:tc>
      </w:tr>
      <w:tr w:rsidR="002A4C4C" w:rsidRPr="003611A3" w14:paraId="6B549134" w14:textId="77777777" w:rsidTr="00826F29">
        <w:trPr>
          <w:gridAfter w:val="1"/>
          <w:wAfter w:w="36" w:type="dxa"/>
        </w:trPr>
        <w:tc>
          <w:tcPr>
            <w:tcW w:w="2976" w:type="dxa"/>
            <w:gridSpan w:val="3"/>
            <w:shd w:val="clear" w:color="auto" w:fill="auto"/>
          </w:tcPr>
          <w:p w14:paraId="73609CAD" w14:textId="77777777" w:rsidR="002A4C4C" w:rsidRDefault="002A4C4C" w:rsidP="002A4C4C">
            <w:pPr>
              <w:spacing w:line="216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 xml:space="preserve">Тема: </w:t>
            </w:r>
            <w:r w:rsidRPr="003611A3">
              <w:rPr>
                <w:rFonts w:eastAsia="Calibri"/>
                <w:sz w:val="22"/>
                <w:szCs w:val="22"/>
              </w:rPr>
              <w:t>Техническое задание, принципы его составления</w:t>
            </w:r>
          </w:p>
          <w:p w14:paraId="5C679BD2" w14:textId="77777777" w:rsidR="002A4C4C" w:rsidRDefault="002A4C4C" w:rsidP="002A4C4C">
            <w:pPr>
              <w:tabs>
                <w:tab w:val="left" w:pos="1751"/>
              </w:tabs>
              <w:spacing w:line="216" w:lineRule="auto"/>
              <w:rPr>
                <w:rFonts w:eastAsia="Calibri"/>
                <w:sz w:val="22"/>
                <w:szCs w:val="22"/>
              </w:rPr>
            </w:pPr>
            <w:r w:rsidRPr="00B8580E">
              <w:rPr>
                <w:rFonts w:eastAsia="Calibri"/>
                <w:b/>
                <w:bCs/>
                <w:sz w:val="22"/>
                <w:szCs w:val="22"/>
              </w:rPr>
              <w:t>Теория</w:t>
            </w:r>
            <w:r>
              <w:rPr>
                <w:rFonts w:eastAsia="Calibri"/>
                <w:sz w:val="22"/>
                <w:szCs w:val="22"/>
              </w:rPr>
              <w:t xml:space="preserve">: </w:t>
            </w:r>
            <w:r w:rsidRPr="003611A3">
              <w:rPr>
                <w:rFonts w:eastAsia="Calibri"/>
                <w:sz w:val="22"/>
                <w:szCs w:val="22"/>
              </w:rPr>
              <w:t>Принципы «глубокого интервью»</w:t>
            </w:r>
          </w:p>
          <w:p w14:paraId="3294BBE1" w14:textId="0DD1B49D" w:rsidR="002A4C4C" w:rsidRPr="009A31BB" w:rsidRDefault="002A4C4C" w:rsidP="002A4C4C">
            <w:pPr>
              <w:spacing w:line="216" w:lineRule="auto"/>
              <w:rPr>
                <w:rFonts w:eastAsia="Calibri" w:cs="Times New Roman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 xml:space="preserve">Практика: </w:t>
            </w:r>
            <w:r w:rsidRPr="003611A3">
              <w:rPr>
                <w:rFonts w:eastAsia="Calibri"/>
                <w:sz w:val="22"/>
                <w:szCs w:val="22"/>
              </w:rPr>
              <w:t>Составление технического задания</w:t>
            </w:r>
          </w:p>
        </w:tc>
        <w:tc>
          <w:tcPr>
            <w:tcW w:w="2507" w:type="dxa"/>
            <w:gridSpan w:val="3"/>
            <w:shd w:val="clear" w:color="auto" w:fill="auto"/>
          </w:tcPr>
          <w:p w14:paraId="0EF8751E" w14:textId="410A9F09" w:rsidR="002A4C4C" w:rsidRPr="003611A3" w:rsidRDefault="002A4C4C" w:rsidP="002A4C4C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 xml:space="preserve">Составить техническое задание для приложения </w:t>
            </w:r>
            <w:r>
              <w:rPr>
                <w:rFonts w:eastAsia="Calibri" w:cs="Times New Roman"/>
                <w:sz w:val="22"/>
                <w:szCs w:val="22"/>
                <w:lang w:val="en-US"/>
              </w:rPr>
              <w:t>VR</w:t>
            </w:r>
            <w:r w:rsidRPr="00D60C38">
              <w:rPr>
                <w:rFonts w:eastAsia="Calibri" w:cs="Times New Roman"/>
                <w:sz w:val="22"/>
                <w:szCs w:val="22"/>
              </w:rPr>
              <w:t>/</w:t>
            </w:r>
            <w:r>
              <w:rPr>
                <w:rFonts w:eastAsia="Calibri" w:cs="Times New Roman"/>
                <w:sz w:val="22"/>
                <w:szCs w:val="22"/>
                <w:lang w:val="en-US"/>
              </w:rPr>
              <w:t>AR</w:t>
            </w:r>
          </w:p>
        </w:tc>
        <w:tc>
          <w:tcPr>
            <w:tcW w:w="2327" w:type="dxa"/>
            <w:gridSpan w:val="3"/>
            <w:shd w:val="clear" w:color="auto" w:fill="auto"/>
          </w:tcPr>
          <w:p w14:paraId="6CB1B339" w14:textId="4F83F85B" w:rsidR="002A4C4C" w:rsidRPr="003611A3" w:rsidRDefault="002A4C4C" w:rsidP="002A4C4C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Узнать основные принципы составления интервью, взять интервью, на основании интервью составить техничексое задание</w:t>
            </w:r>
          </w:p>
        </w:tc>
        <w:tc>
          <w:tcPr>
            <w:tcW w:w="2958" w:type="dxa"/>
            <w:gridSpan w:val="3"/>
            <w:shd w:val="clear" w:color="auto" w:fill="auto"/>
          </w:tcPr>
          <w:p w14:paraId="78357BCD" w14:textId="14DB9DF8" w:rsidR="002A4C4C" w:rsidRPr="003611A3" w:rsidRDefault="002A4C4C" w:rsidP="002A4C4C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  <w:r w:rsidRPr="003611A3">
              <w:rPr>
                <w:rFonts w:eastAsia="Calibri" w:cs="Times New Roman"/>
                <w:sz w:val="22"/>
                <w:szCs w:val="22"/>
              </w:rPr>
              <w:t>поиск и анализ релевантной информации</w:t>
            </w:r>
            <w:r>
              <w:rPr>
                <w:rFonts w:eastAsia="Calibri" w:cs="Times New Roman"/>
                <w:sz w:val="22"/>
                <w:szCs w:val="22"/>
              </w:rPr>
              <w:t xml:space="preserve">, </w:t>
            </w:r>
            <w:r w:rsidRPr="003611A3">
              <w:rPr>
                <w:rFonts w:eastAsia="Calibri" w:cs="Times New Roman"/>
                <w:sz w:val="22"/>
                <w:szCs w:val="22"/>
              </w:rPr>
              <w:t>разработка технического задания</w:t>
            </w:r>
          </w:p>
        </w:tc>
        <w:tc>
          <w:tcPr>
            <w:tcW w:w="2694" w:type="dxa"/>
            <w:gridSpan w:val="3"/>
            <w:shd w:val="clear" w:color="auto" w:fill="auto"/>
          </w:tcPr>
          <w:p w14:paraId="36DB6F78" w14:textId="4847DD94" w:rsidR="002A4C4C" w:rsidRPr="003611A3" w:rsidRDefault="002A4C4C" w:rsidP="002A4C4C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  <w:r w:rsidRPr="003611A3">
              <w:rPr>
                <w:rFonts w:eastAsia="Calibri" w:cs="Times New Roman"/>
                <w:sz w:val="22"/>
                <w:szCs w:val="22"/>
              </w:rPr>
              <w:t>Отработка навыков</w:t>
            </w:r>
          </w:p>
        </w:tc>
        <w:tc>
          <w:tcPr>
            <w:tcW w:w="1098" w:type="dxa"/>
            <w:shd w:val="clear" w:color="auto" w:fill="auto"/>
          </w:tcPr>
          <w:p w14:paraId="1B501C26" w14:textId="77777777" w:rsidR="002A4C4C" w:rsidRPr="003611A3" w:rsidRDefault="002A4C4C" w:rsidP="002A4C4C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2A4C4C" w:rsidRPr="003611A3" w14:paraId="32F22006" w14:textId="77777777" w:rsidTr="00826F29">
        <w:trPr>
          <w:gridAfter w:val="1"/>
          <w:wAfter w:w="36" w:type="dxa"/>
        </w:trPr>
        <w:tc>
          <w:tcPr>
            <w:tcW w:w="2976" w:type="dxa"/>
            <w:gridSpan w:val="3"/>
            <w:shd w:val="clear" w:color="auto" w:fill="auto"/>
          </w:tcPr>
          <w:p w14:paraId="080C503C" w14:textId="77777777" w:rsidR="002A4C4C" w:rsidRDefault="002A4C4C" w:rsidP="002A4C4C">
            <w:pPr>
              <w:spacing w:line="216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 xml:space="preserve">Тема: </w:t>
            </w:r>
            <w:r w:rsidRPr="003611A3">
              <w:rPr>
                <w:rFonts w:eastAsia="Calibri"/>
                <w:sz w:val="22"/>
                <w:szCs w:val="22"/>
              </w:rPr>
              <w:t>Интервью со специалистом с предприятия. Анализ полученной информации</w:t>
            </w:r>
          </w:p>
          <w:p w14:paraId="5B6EBCA0" w14:textId="77777777" w:rsidR="002A4C4C" w:rsidRDefault="002A4C4C" w:rsidP="002A4C4C">
            <w:pPr>
              <w:spacing w:line="216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 xml:space="preserve">Теория: </w:t>
            </w:r>
            <w:r w:rsidRPr="003611A3">
              <w:rPr>
                <w:rFonts w:eastAsia="Calibri"/>
                <w:sz w:val="22"/>
                <w:szCs w:val="22"/>
              </w:rPr>
              <w:t>Интервью со специалистом с предприятия. Анализ полученной информации</w:t>
            </w:r>
          </w:p>
          <w:p w14:paraId="7553CF78" w14:textId="4247341F" w:rsidR="002A4C4C" w:rsidRPr="009A31BB" w:rsidRDefault="002A4C4C" w:rsidP="002A4C4C">
            <w:pPr>
              <w:spacing w:line="216" w:lineRule="auto"/>
              <w:rPr>
                <w:rFonts w:eastAsia="Calibri" w:cs="Times New Roman"/>
                <w:b/>
                <w:sz w:val="22"/>
                <w:szCs w:val="22"/>
              </w:rPr>
            </w:pPr>
            <w:r w:rsidRPr="00D60C38">
              <w:rPr>
                <w:rFonts w:eastAsia="Calibri"/>
                <w:b/>
                <w:bCs/>
                <w:sz w:val="22"/>
                <w:szCs w:val="22"/>
              </w:rPr>
              <w:t>Практика</w:t>
            </w:r>
            <w:r>
              <w:rPr>
                <w:rFonts w:eastAsia="Calibri"/>
                <w:sz w:val="22"/>
                <w:szCs w:val="22"/>
              </w:rPr>
              <w:t>: составление ТЗ</w:t>
            </w:r>
          </w:p>
        </w:tc>
        <w:tc>
          <w:tcPr>
            <w:tcW w:w="2507" w:type="dxa"/>
            <w:gridSpan w:val="3"/>
            <w:shd w:val="clear" w:color="auto" w:fill="auto"/>
          </w:tcPr>
          <w:p w14:paraId="2B4B3132" w14:textId="40A7559D" w:rsidR="002A4C4C" w:rsidRPr="003611A3" w:rsidRDefault="002A4C4C" w:rsidP="002A4C4C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 xml:space="preserve">Составить техническое задание для приложения </w:t>
            </w:r>
            <w:r>
              <w:rPr>
                <w:rFonts w:eastAsia="Calibri" w:cs="Times New Roman"/>
                <w:sz w:val="22"/>
                <w:szCs w:val="22"/>
                <w:lang w:val="en-US"/>
              </w:rPr>
              <w:t>VR</w:t>
            </w:r>
            <w:r w:rsidRPr="00D60C38">
              <w:rPr>
                <w:rFonts w:eastAsia="Calibri" w:cs="Times New Roman"/>
                <w:sz w:val="22"/>
                <w:szCs w:val="22"/>
              </w:rPr>
              <w:t>/</w:t>
            </w:r>
            <w:r>
              <w:rPr>
                <w:rFonts w:eastAsia="Calibri" w:cs="Times New Roman"/>
                <w:sz w:val="22"/>
                <w:szCs w:val="22"/>
                <w:lang w:val="en-US"/>
              </w:rPr>
              <w:t>AR</w:t>
            </w:r>
          </w:p>
        </w:tc>
        <w:tc>
          <w:tcPr>
            <w:tcW w:w="2327" w:type="dxa"/>
            <w:gridSpan w:val="3"/>
            <w:shd w:val="clear" w:color="auto" w:fill="auto"/>
          </w:tcPr>
          <w:p w14:paraId="7EAB15B7" w14:textId="6E8C4565" w:rsidR="002A4C4C" w:rsidRPr="003611A3" w:rsidRDefault="002A4C4C" w:rsidP="002A4C4C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Узнать основные принципы составления интервью, взять интервью, на основании интервью составить техничексое задание</w:t>
            </w:r>
          </w:p>
        </w:tc>
        <w:tc>
          <w:tcPr>
            <w:tcW w:w="2958" w:type="dxa"/>
            <w:gridSpan w:val="3"/>
            <w:shd w:val="clear" w:color="auto" w:fill="auto"/>
          </w:tcPr>
          <w:p w14:paraId="046D036C" w14:textId="164F19F9" w:rsidR="002A4C4C" w:rsidRPr="003611A3" w:rsidRDefault="002A4C4C" w:rsidP="002A4C4C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  <w:r w:rsidRPr="003611A3">
              <w:rPr>
                <w:rFonts w:eastAsia="Calibri" w:cs="Times New Roman"/>
                <w:sz w:val="22"/>
                <w:szCs w:val="22"/>
              </w:rPr>
              <w:t>поиск и анализ релевантной информации</w:t>
            </w:r>
            <w:r>
              <w:rPr>
                <w:rFonts w:eastAsia="Calibri" w:cs="Times New Roman"/>
                <w:sz w:val="22"/>
                <w:szCs w:val="22"/>
              </w:rPr>
              <w:t xml:space="preserve">, </w:t>
            </w:r>
            <w:r w:rsidRPr="003611A3">
              <w:rPr>
                <w:rFonts w:eastAsia="Calibri" w:cs="Times New Roman"/>
                <w:sz w:val="22"/>
                <w:szCs w:val="22"/>
              </w:rPr>
              <w:t>разработка технического задания</w:t>
            </w:r>
          </w:p>
        </w:tc>
        <w:tc>
          <w:tcPr>
            <w:tcW w:w="2694" w:type="dxa"/>
            <w:gridSpan w:val="3"/>
            <w:shd w:val="clear" w:color="auto" w:fill="auto"/>
          </w:tcPr>
          <w:p w14:paraId="6528F61D" w14:textId="73A416AF" w:rsidR="002A4C4C" w:rsidRPr="003611A3" w:rsidRDefault="002A4C4C" w:rsidP="002A4C4C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  <w:r w:rsidRPr="003611A3">
              <w:rPr>
                <w:rFonts w:eastAsia="Calibri" w:cs="Times New Roman"/>
                <w:sz w:val="22"/>
                <w:szCs w:val="22"/>
              </w:rPr>
              <w:t>Отработка навыков</w:t>
            </w:r>
          </w:p>
        </w:tc>
        <w:tc>
          <w:tcPr>
            <w:tcW w:w="1098" w:type="dxa"/>
            <w:shd w:val="clear" w:color="auto" w:fill="auto"/>
          </w:tcPr>
          <w:p w14:paraId="6F7692FE" w14:textId="77777777" w:rsidR="002A4C4C" w:rsidRPr="003611A3" w:rsidRDefault="002A4C4C" w:rsidP="002A4C4C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2A4C4C" w:rsidRPr="003611A3" w14:paraId="36F933B8" w14:textId="77777777" w:rsidTr="00826F29">
        <w:trPr>
          <w:gridAfter w:val="1"/>
          <w:wAfter w:w="36" w:type="dxa"/>
        </w:trPr>
        <w:tc>
          <w:tcPr>
            <w:tcW w:w="2976" w:type="dxa"/>
            <w:gridSpan w:val="3"/>
            <w:shd w:val="clear" w:color="auto" w:fill="auto"/>
          </w:tcPr>
          <w:p w14:paraId="21252ACF" w14:textId="77777777" w:rsidR="002A4C4C" w:rsidRDefault="002A4C4C" w:rsidP="002A4C4C">
            <w:pPr>
              <w:spacing w:line="216" w:lineRule="auto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 xml:space="preserve">Тема: </w:t>
            </w:r>
            <w:r>
              <w:rPr>
                <w:rFonts w:eastAsia="Calibri"/>
                <w:bCs/>
                <w:sz w:val="22"/>
                <w:szCs w:val="22"/>
              </w:rPr>
              <w:t>работа над кейсом</w:t>
            </w:r>
          </w:p>
          <w:p w14:paraId="29E80A43" w14:textId="77777777" w:rsidR="002A4C4C" w:rsidRDefault="002A4C4C" w:rsidP="002A4C4C">
            <w:pPr>
              <w:spacing w:line="216" w:lineRule="auto"/>
              <w:rPr>
                <w:rFonts w:eastAsia="Calibri"/>
                <w:sz w:val="22"/>
                <w:szCs w:val="22"/>
              </w:rPr>
            </w:pPr>
            <w:r w:rsidRPr="00D60C38">
              <w:rPr>
                <w:rFonts w:eastAsia="Calibri"/>
                <w:b/>
                <w:sz w:val="22"/>
                <w:szCs w:val="22"/>
              </w:rPr>
              <w:t>Теория</w:t>
            </w:r>
            <w:r>
              <w:rPr>
                <w:rFonts w:eastAsia="Calibri"/>
                <w:bCs/>
                <w:sz w:val="22"/>
                <w:szCs w:val="22"/>
              </w:rPr>
              <w:t xml:space="preserve">: </w:t>
            </w:r>
            <w:r w:rsidRPr="003611A3">
              <w:rPr>
                <w:rFonts w:eastAsia="Calibri"/>
                <w:sz w:val="22"/>
                <w:szCs w:val="22"/>
              </w:rPr>
              <w:t xml:space="preserve">Составление технического задания. </w:t>
            </w:r>
          </w:p>
          <w:p w14:paraId="3226740A" w14:textId="45DE759F" w:rsidR="002A4C4C" w:rsidRPr="003611A3" w:rsidRDefault="002A4C4C" w:rsidP="002A4C4C">
            <w:pPr>
              <w:spacing w:line="216" w:lineRule="auto"/>
              <w:rPr>
                <w:rFonts w:eastAsia="Calibri"/>
                <w:sz w:val="22"/>
                <w:szCs w:val="22"/>
              </w:rPr>
            </w:pPr>
            <w:r w:rsidRPr="00D60C38">
              <w:rPr>
                <w:rFonts w:eastAsia="Calibri"/>
                <w:b/>
                <w:bCs/>
                <w:sz w:val="22"/>
                <w:szCs w:val="22"/>
              </w:rPr>
              <w:t>Практика</w:t>
            </w:r>
            <w:r>
              <w:rPr>
                <w:rFonts w:eastAsia="Calibri"/>
                <w:sz w:val="22"/>
                <w:szCs w:val="22"/>
              </w:rPr>
              <w:t xml:space="preserve">: </w:t>
            </w:r>
            <w:r w:rsidRPr="003611A3">
              <w:rPr>
                <w:rFonts w:eastAsia="Calibri"/>
                <w:sz w:val="22"/>
                <w:szCs w:val="22"/>
              </w:rPr>
              <w:t>Создание контента для приложения. Тестирование проекта. Реализация проекта на предприятии.</w:t>
            </w:r>
          </w:p>
        </w:tc>
        <w:tc>
          <w:tcPr>
            <w:tcW w:w="2507" w:type="dxa"/>
            <w:gridSpan w:val="3"/>
            <w:shd w:val="clear" w:color="auto" w:fill="auto"/>
          </w:tcPr>
          <w:p w14:paraId="083E83EB" w14:textId="4A247327" w:rsidR="002A4C4C" w:rsidRPr="003611A3" w:rsidRDefault="002A4C4C" w:rsidP="002A4C4C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  <w:r w:rsidRPr="003611A3">
              <w:rPr>
                <w:rFonts w:eastAsia="Calibri" w:cs="Times New Roman"/>
                <w:sz w:val="22"/>
                <w:szCs w:val="22"/>
              </w:rPr>
              <w:t xml:space="preserve">проанализировать существующие решения в сфере </w:t>
            </w:r>
            <w:r w:rsidRPr="003611A3">
              <w:rPr>
                <w:rFonts w:eastAsia="Calibri" w:cs="Times New Roman"/>
                <w:sz w:val="22"/>
                <w:szCs w:val="22"/>
                <w:lang w:val="en-US"/>
              </w:rPr>
              <w:t>VR</w:t>
            </w:r>
            <w:r w:rsidRPr="003611A3">
              <w:rPr>
                <w:rFonts w:eastAsia="Calibri" w:cs="Times New Roman"/>
                <w:sz w:val="22"/>
                <w:szCs w:val="22"/>
              </w:rPr>
              <w:t>/</w:t>
            </w:r>
            <w:r w:rsidRPr="003611A3">
              <w:rPr>
                <w:rFonts w:eastAsia="Calibri" w:cs="Times New Roman"/>
                <w:sz w:val="22"/>
                <w:szCs w:val="22"/>
                <w:lang w:val="en-US"/>
              </w:rPr>
              <w:t>AR</w:t>
            </w:r>
            <w:r w:rsidRPr="003611A3">
              <w:rPr>
                <w:rFonts w:eastAsia="Calibri" w:cs="Times New Roman"/>
                <w:sz w:val="22"/>
                <w:szCs w:val="22"/>
              </w:rPr>
              <w:t>-приложений, выявить проблему (пожелание), решаемую с помощью приложения</w:t>
            </w:r>
          </w:p>
        </w:tc>
        <w:tc>
          <w:tcPr>
            <w:tcW w:w="2327" w:type="dxa"/>
            <w:gridSpan w:val="3"/>
            <w:shd w:val="clear" w:color="auto" w:fill="auto"/>
          </w:tcPr>
          <w:p w14:paraId="61579181" w14:textId="26E286B6" w:rsidR="002A4C4C" w:rsidRPr="003611A3" w:rsidRDefault="002A4C4C" w:rsidP="002A4C4C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  <w:r w:rsidRPr="003611A3">
              <w:rPr>
                <w:rFonts w:eastAsia="Calibri" w:cs="Times New Roman"/>
                <w:sz w:val="22"/>
                <w:szCs w:val="22"/>
              </w:rPr>
              <w:t>Чтение чертежей, моделирование по чертежам, программирование под задачи оборудования, загрузка модели на устройство и внедрение на предприятие</w:t>
            </w:r>
          </w:p>
        </w:tc>
        <w:tc>
          <w:tcPr>
            <w:tcW w:w="2958" w:type="dxa"/>
            <w:gridSpan w:val="3"/>
            <w:shd w:val="clear" w:color="auto" w:fill="auto"/>
          </w:tcPr>
          <w:p w14:paraId="7775F879" w14:textId="27037CE9" w:rsidR="002A4C4C" w:rsidRPr="003611A3" w:rsidRDefault="002A4C4C" w:rsidP="002A4C4C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  <w:r w:rsidRPr="003611A3">
              <w:rPr>
                <w:rFonts w:eastAsia="Calibri" w:cs="Times New Roman"/>
                <w:sz w:val="22"/>
                <w:szCs w:val="22"/>
              </w:rPr>
              <w:t>поиск и анализ релевантной информации; навыки self-менеджмента - самостоятельное планирование и реализации проекта: постановка цели, разработка технического задания, создание и подбор контента, презентация и защита готового проекта,  навык публичных выступлений и навык убеждения; работа в команде: работа в общем ритме, эффективное распределение задач и др</w:t>
            </w:r>
          </w:p>
        </w:tc>
        <w:tc>
          <w:tcPr>
            <w:tcW w:w="2694" w:type="dxa"/>
            <w:gridSpan w:val="3"/>
            <w:shd w:val="clear" w:color="auto" w:fill="auto"/>
          </w:tcPr>
          <w:p w14:paraId="03CA2868" w14:textId="462E2C85" w:rsidR="002A4C4C" w:rsidRPr="003611A3" w:rsidRDefault="002A4C4C" w:rsidP="002A4C4C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  <w:r w:rsidRPr="003611A3">
              <w:rPr>
                <w:rFonts w:eastAsia="Calibri" w:cs="Times New Roman"/>
                <w:sz w:val="22"/>
                <w:szCs w:val="22"/>
              </w:rPr>
              <w:t xml:space="preserve">Отработка навыков работы с профильным ПО, навыки создания и тестирования </w:t>
            </w:r>
            <w:r w:rsidRPr="003611A3">
              <w:rPr>
                <w:rFonts w:eastAsia="Calibri" w:cs="Times New Roman"/>
                <w:sz w:val="22"/>
                <w:szCs w:val="22"/>
                <w:lang w:val="en-US"/>
              </w:rPr>
              <w:t>VR</w:t>
            </w:r>
            <w:r w:rsidRPr="003611A3">
              <w:rPr>
                <w:rFonts w:eastAsia="Calibri" w:cs="Times New Roman"/>
                <w:sz w:val="22"/>
                <w:szCs w:val="22"/>
              </w:rPr>
              <w:t>/</w:t>
            </w:r>
            <w:r w:rsidRPr="003611A3">
              <w:rPr>
                <w:rFonts w:eastAsia="Calibri" w:cs="Times New Roman"/>
                <w:sz w:val="22"/>
                <w:szCs w:val="22"/>
                <w:lang w:val="en-US"/>
              </w:rPr>
              <w:t>AR</w:t>
            </w:r>
            <w:r w:rsidRPr="003611A3">
              <w:rPr>
                <w:rFonts w:eastAsia="Calibri" w:cs="Times New Roman"/>
                <w:sz w:val="22"/>
                <w:szCs w:val="22"/>
              </w:rPr>
              <w:t xml:space="preserve"> приложений, создание 3D моделей, съемка, монтаж и обработка видео, создание меток дополненной реальности</w:t>
            </w:r>
          </w:p>
        </w:tc>
        <w:tc>
          <w:tcPr>
            <w:tcW w:w="1098" w:type="dxa"/>
            <w:shd w:val="clear" w:color="auto" w:fill="auto"/>
          </w:tcPr>
          <w:p w14:paraId="7D7CC75D" w14:textId="77777777" w:rsidR="002A4C4C" w:rsidRPr="003611A3" w:rsidRDefault="002A4C4C" w:rsidP="002A4C4C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2A4C4C" w:rsidRPr="003611A3" w14:paraId="2B2B46DE" w14:textId="77777777" w:rsidTr="00826F29">
        <w:trPr>
          <w:gridAfter w:val="1"/>
          <w:wAfter w:w="36" w:type="dxa"/>
        </w:trPr>
        <w:tc>
          <w:tcPr>
            <w:tcW w:w="14560" w:type="dxa"/>
            <w:gridSpan w:val="16"/>
            <w:shd w:val="clear" w:color="auto" w:fill="auto"/>
          </w:tcPr>
          <w:p w14:paraId="1141FA48" w14:textId="77777777" w:rsidR="002A4C4C" w:rsidRPr="003611A3" w:rsidRDefault="002A4C4C" w:rsidP="002A4C4C">
            <w:pPr>
              <w:spacing w:line="216" w:lineRule="auto"/>
              <w:rPr>
                <w:rFonts w:eastAsia="Calibri"/>
                <w:sz w:val="22"/>
                <w:szCs w:val="22"/>
              </w:rPr>
            </w:pPr>
            <w:r w:rsidRPr="003611A3">
              <w:rPr>
                <w:rFonts w:eastAsia="Calibri"/>
                <w:b/>
                <w:sz w:val="22"/>
                <w:szCs w:val="22"/>
              </w:rPr>
              <w:lastRenderedPageBreak/>
              <w:t>Кейс 6. «</w:t>
            </w:r>
            <w:r w:rsidRPr="003611A3">
              <w:rPr>
                <w:rFonts w:eastAsia="Calibri"/>
                <w:b/>
                <w:sz w:val="22"/>
                <w:szCs w:val="22"/>
                <w:lang w:val="en-US"/>
              </w:rPr>
              <w:t>VR</w:t>
            </w:r>
            <w:r w:rsidRPr="003611A3">
              <w:rPr>
                <w:rFonts w:eastAsia="Calibri"/>
                <w:b/>
                <w:sz w:val="22"/>
                <w:szCs w:val="22"/>
              </w:rPr>
              <w:t>/</w:t>
            </w:r>
            <w:r w:rsidRPr="003611A3">
              <w:rPr>
                <w:rFonts w:eastAsia="Calibri"/>
                <w:b/>
                <w:sz w:val="22"/>
                <w:szCs w:val="22"/>
                <w:lang w:val="en-US"/>
              </w:rPr>
              <w:t>AR</w:t>
            </w:r>
            <w:r w:rsidRPr="003611A3">
              <w:rPr>
                <w:rFonts w:eastAsia="Calibri"/>
                <w:b/>
                <w:sz w:val="22"/>
                <w:szCs w:val="22"/>
              </w:rPr>
              <w:t xml:space="preserve"> приложение на социальную тему» </w:t>
            </w:r>
            <w:r w:rsidRPr="003611A3">
              <w:rPr>
                <w:rFonts w:eastAsia="Calibri"/>
                <w:sz w:val="22"/>
                <w:szCs w:val="22"/>
              </w:rPr>
              <w:t>(</w:t>
            </w:r>
            <w:r w:rsidRPr="003611A3">
              <w:rPr>
                <w:rFonts w:eastAsia="Calibri"/>
                <w:sz w:val="22"/>
                <w:szCs w:val="22"/>
                <w:lang w:val="en-US"/>
              </w:rPr>
              <w:t>VR</w:t>
            </w:r>
            <w:r w:rsidRPr="003611A3">
              <w:rPr>
                <w:rFonts w:eastAsia="Calibri"/>
                <w:sz w:val="22"/>
                <w:szCs w:val="22"/>
              </w:rPr>
              <w:t>/</w:t>
            </w:r>
            <w:r w:rsidRPr="003611A3">
              <w:rPr>
                <w:rFonts w:eastAsia="Calibri"/>
                <w:sz w:val="22"/>
                <w:szCs w:val="22"/>
                <w:lang w:val="en-US"/>
              </w:rPr>
              <w:t>AR</w:t>
            </w:r>
            <w:r w:rsidRPr="003611A3">
              <w:rPr>
                <w:rFonts w:eastAsia="Calibri"/>
                <w:sz w:val="22"/>
                <w:szCs w:val="22"/>
              </w:rPr>
              <w:t>-квантум, экскурсия)</w:t>
            </w:r>
          </w:p>
        </w:tc>
      </w:tr>
      <w:tr w:rsidR="002A4C4C" w:rsidRPr="003611A3" w14:paraId="1080FA4D" w14:textId="77777777" w:rsidTr="00826F29">
        <w:trPr>
          <w:gridAfter w:val="1"/>
          <w:wAfter w:w="36" w:type="dxa"/>
        </w:trPr>
        <w:tc>
          <w:tcPr>
            <w:tcW w:w="2976" w:type="dxa"/>
            <w:gridSpan w:val="3"/>
            <w:shd w:val="clear" w:color="auto" w:fill="auto"/>
          </w:tcPr>
          <w:p w14:paraId="1E86A612" w14:textId="77777777" w:rsidR="002A4C4C" w:rsidRDefault="002A4C4C" w:rsidP="002A4C4C">
            <w:pPr>
              <w:spacing w:line="216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 xml:space="preserve">Тема: </w:t>
            </w:r>
            <w:r w:rsidRPr="003611A3">
              <w:rPr>
                <w:rFonts w:eastAsia="Calibri"/>
                <w:sz w:val="22"/>
                <w:szCs w:val="22"/>
              </w:rPr>
              <w:t>Обсуждение социальных проблем</w:t>
            </w:r>
          </w:p>
          <w:p w14:paraId="2E9DD390" w14:textId="77777777" w:rsidR="002A4C4C" w:rsidRDefault="002A4C4C" w:rsidP="002A4C4C">
            <w:pPr>
              <w:spacing w:line="216" w:lineRule="auto"/>
              <w:rPr>
                <w:rFonts w:eastAsia="Calibri"/>
                <w:sz w:val="22"/>
                <w:szCs w:val="22"/>
              </w:rPr>
            </w:pPr>
            <w:r w:rsidRPr="00D60C38">
              <w:rPr>
                <w:rFonts w:eastAsia="Calibri"/>
                <w:b/>
                <w:bCs/>
                <w:sz w:val="22"/>
                <w:szCs w:val="22"/>
              </w:rPr>
              <w:t>Теория</w:t>
            </w:r>
            <w:r>
              <w:rPr>
                <w:rFonts w:eastAsia="Calibri"/>
                <w:sz w:val="22"/>
                <w:szCs w:val="22"/>
              </w:rPr>
              <w:t xml:space="preserve">: </w:t>
            </w:r>
            <w:r w:rsidRPr="003611A3">
              <w:rPr>
                <w:rFonts w:eastAsia="Calibri"/>
                <w:sz w:val="22"/>
                <w:szCs w:val="22"/>
              </w:rPr>
              <w:t xml:space="preserve">Поиск пути решения с помощью </w:t>
            </w:r>
            <w:r w:rsidRPr="003611A3">
              <w:rPr>
                <w:rFonts w:eastAsia="Calibri"/>
                <w:sz w:val="22"/>
                <w:szCs w:val="22"/>
                <w:lang w:val="en-US"/>
              </w:rPr>
              <w:t>VR</w:t>
            </w:r>
            <w:r w:rsidRPr="003611A3">
              <w:rPr>
                <w:rFonts w:eastAsia="Calibri"/>
                <w:sz w:val="22"/>
                <w:szCs w:val="22"/>
              </w:rPr>
              <w:t>/</w:t>
            </w:r>
            <w:r w:rsidRPr="003611A3">
              <w:rPr>
                <w:rFonts w:eastAsia="Calibri"/>
                <w:sz w:val="22"/>
                <w:szCs w:val="22"/>
                <w:lang w:val="en-US"/>
              </w:rPr>
              <w:t>AR</w:t>
            </w:r>
            <w:r w:rsidRPr="003611A3">
              <w:rPr>
                <w:rFonts w:eastAsia="Calibri"/>
                <w:sz w:val="22"/>
                <w:szCs w:val="22"/>
              </w:rPr>
              <w:t xml:space="preserve"> приложений</w:t>
            </w:r>
          </w:p>
          <w:p w14:paraId="742D407F" w14:textId="77C9F8AD" w:rsidR="002A4C4C" w:rsidRPr="009A31BB" w:rsidRDefault="002A4C4C" w:rsidP="002A4C4C">
            <w:pPr>
              <w:spacing w:line="216" w:lineRule="auto"/>
              <w:rPr>
                <w:rFonts w:eastAsia="Calibri"/>
                <w:b/>
                <w:sz w:val="22"/>
                <w:szCs w:val="22"/>
              </w:rPr>
            </w:pPr>
            <w:r w:rsidRPr="00D60C38">
              <w:rPr>
                <w:rFonts w:eastAsia="Calibri"/>
                <w:b/>
                <w:bCs/>
                <w:sz w:val="22"/>
                <w:szCs w:val="22"/>
              </w:rPr>
              <w:t>Практика</w:t>
            </w:r>
            <w:r>
              <w:rPr>
                <w:rFonts w:eastAsia="Calibri"/>
                <w:sz w:val="22"/>
                <w:szCs w:val="22"/>
              </w:rPr>
              <w:t>: Поиск пути решения</w:t>
            </w:r>
          </w:p>
        </w:tc>
        <w:tc>
          <w:tcPr>
            <w:tcW w:w="2507" w:type="dxa"/>
            <w:gridSpan w:val="3"/>
            <w:shd w:val="clear" w:color="auto" w:fill="auto"/>
          </w:tcPr>
          <w:p w14:paraId="07104A71" w14:textId="1A55FBFC" w:rsidR="002A4C4C" w:rsidRPr="003611A3" w:rsidRDefault="002A4C4C" w:rsidP="002A4C4C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 xml:space="preserve">Выбрать тему </w:t>
            </w:r>
            <w:proofErr w:type="gramStart"/>
            <w:r>
              <w:rPr>
                <w:rFonts w:eastAsia="Calibri" w:cs="Times New Roman"/>
                <w:sz w:val="22"/>
                <w:szCs w:val="22"/>
              </w:rPr>
              <w:t>для проект</w:t>
            </w:r>
            <w:proofErr w:type="gramEnd"/>
          </w:p>
        </w:tc>
        <w:tc>
          <w:tcPr>
            <w:tcW w:w="2327" w:type="dxa"/>
            <w:gridSpan w:val="3"/>
            <w:shd w:val="clear" w:color="auto" w:fill="auto"/>
          </w:tcPr>
          <w:p w14:paraId="17047FBC" w14:textId="6FB0C531" w:rsidR="002A4C4C" w:rsidRPr="003611A3" w:rsidRDefault="002A4C4C" w:rsidP="002A4C4C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  <w:r>
              <w:rPr>
                <w:rFonts w:eastAsia="Calibri" w:cs="Times New Roman"/>
                <w:sz w:val="22"/>
                <w:szCs w:val="22"/>
              </w:rPr>
              <w:t>Обсудить социально-значимые проблемы, обсудить пути решения</w:t>
            </w:r>
          </w:p>
        </w:tc>
        <w:tc>
          <w:tcPr>
            <w:tcW w:w="2958" w:type="dxa"/>
            <w:gridSpan w:val="3"/>
            <w:shd w:val="clear" w:color="auto" w:fill="auto"/>
          </w:tcPr>
          <w:p w14:paraId="22A508FE" w14:textId="6B89D00D" w:rsidR="002A4C4C" w:rsidRPr="003611A3" w:rsidRDefault="002A4C4C" w:rsidP="002A4C4C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  <w:r w:rsidRPr="003611A3">
              <w:rPr>
                <w:rFonts w:eastAsia="Calibri" w:cs="Times New Roman"/>
                <w:sz w:val="22"/>
                <w:szCs w:val="22"/>
              </w:rPr>
              <w:t>поиск и анализ релевантной информации</w:t>
            </w:r>
          </w:p>
        </w:tc>
        <w:tc>
          <w:tcPr>
            <w:tcW w:w="2694" w:type="dxa"/>
            <w:gridSpan w:val="3"/>
            <w:shd w:val="clear" w:color="auto" w:fill="auto"/>
          </w:tcPr>
          <w:p w14:paraId="3056CCDE" w14:textId="20FF6841" w:rsidR="002A4C4C" w:rsidRPr="003611A3" w:rsidRDefault="002A4C4C" w:rsidP="002A4C4C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  <w:r w:rsidRPr="003611A3">
              <w:rPr>
                <w:rFonts w:eastAsia="Calibri" w:cs="Times New Roman"/>
                <w:sz w:val="22"/>
                <w:szCs w:val="22"/>
              </w:rPr>
              <w:t>Отработка навыков работы с профильным ПО</w:t>
            </w:r>
          </w:p>
        </w:tc>
        <w:tc>
          <w:tcPr>
            <w:tcW w:w="1098" w:type="dxa"/>
            <w:shd w:val="clear" w:color="auto" w:fill="auto"/>
          </w:tcPr>
          <w:p w14:paraId="0CFE3D43" w14:textId="77777777" w:rsidR="002A4C4C" w:rsidRPr="003611A3" w:rsidRDefault="002A4C4C" w:rsidP="002A4C4C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002A4C4C" w:rsidRPr="003611A3" w14:paraId="1E1D1630" w14:textId="77777777" w:rsidTr="00826F29">
        <w:trPr>
          <w:gridAfter w:val="1"/>
          <w:wAfter w:w="36" w:type="dxa"/>
        </w:trPr>
        <w:tc>
          <w:tcPr>
            <w:tcW w:w="2976" w:type="dxa"/>
            <w:gridSpan w:val="3"/>
            <w:shd w:val="clear" w:color="auto" w:fill="auto"/>
          </w:tcPr>
          <w:p w14:paraId="014F3DE3" w14:textId="77777777" w:rsidR="002A4C4C" w:rsidRDefault="002A4C4C" w:rsidP="002A4C4C">
            <w:pPr>
              <w:spacing w:line="216" w:lineRule="auto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 xml:space="preserve">Тема: </w:t>
            </w:r>
            <w:r w:rsidRPr="00D60C38">
              <w:rPr>
                <w:rFonts w:eastAsia="Calibri"/>
                <w:bCs/>
                <w:sz w:val="22"/>
                <w:szCs w:val="22"/>
              </w:rPr>
              <w:t>выбор проектного задания</w:t>
            </w:r>
          </w:p>
          <w:p w14:paraId="03581684" w14:textId="5805F0C0" w:rsidR="002A4C4C" w:rsidRPr="009A31BB" w:rsidRDefault="002A4C4C" w:rsidP="002A4C4C">
            <w:pPr>
              <w:spacing w:line="216" w:lineRule="auto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 xml:space="preserve">Практика: </w:t>
            </w:r>
            <w:r w:rsidRPr="003611A3">
              <w:rPr>
                <w:rFonts w:eastAsia="Calibri"/>
                <w:sz w:val="22"/>
                <w:szCs w:val="22"/>
              </w:rPr>
              <w:t>Подготовка группового/индивидуального проекта, защита проекта</w:t>
            </w:r>
          </w:p>
        </w:tc>
        <w:tc>
          <w:tcPr>
            <w:tcW w:w="2507" w:type="dxa"/>
            <w:gridSpan w:val="3"/>
            <w:shd w:val="clear" w:color="auto" w:fill="auto"/>
          </w:tcPr>
          <w:p w14:paraId="65647B73" w14:textId="76F1D3EF" w:rsidR="002A4C4C" w:rsidRPr="003611A3" w:rsidRDefault="002A4C4C" w:rsidP="002A4C4C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  <w:r w:rsidRPr="003611A3">
              <w:rPr>
                <w:rFonts w:eastAsia="Calibri" w:cs="Times New Roman"/>
                <w:sz w:val="22"/>
                <w:szCs w:val="22"/>
              </w:rPr>
              <w:t>Проанализировать существующие решения в сфере, разработать сценарий проекта</w:t>
            </w:r>
          </w:p>
        </w:tc>
        <w:tc>
          <w:tcPr>
            <w:tcW w:w="2327" w:type="dxa"/>
            <w:gridSpan w:val="3"/>
            <w:shd w:val="clear" w:color="auto" w:fill="auto"/>
          </w:tcPr>
          <w:p w14:paraId="5AE0DF24" w14:textId="365C697E" w:rsidR="002A4C4C" w:rsidRPr="003611A3" w:rsidRDefault="002A4C4C" w:rsidP="002A4C4C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  <w:r w:rsidRPr="003611A3">
              <w:rPr>
                <w:rFonts w:eastAsia="Calibri" w:cs="Times New Roman"/>
                <w:sz w:val="22"/>
                <w:szCs w:val="22"/>
              </w:rPr>
              <w:t>Постановка задачи, выбор пути решения, моделирование, анимация и загрузка 3</w:t>
            </w:r>
            <w:r w:rsidRPr="003611A3">
              <w:rPr>
                <w:rFonts w:eastAsia="Calibri" w:cs="Times New Roman"/>
                <w:sz w:val="22"/>
                <w:szCs w:val="22"/>
                <w:lang w:val="en-US"/>
              </w:rPr>
              <w:t>D</w:t>
            </w:r>
            <w:r w:rsidRPr="003611A3">
              <w:rPr>
                <w:rFonts w:eastAsia="Calibri" w:cs="Times New Roman"/>
                <w:sz w:val="22"/>
                <w:szCs w:val="22"/>
              </w:rPr>
              <w:t xml:space="preserve"> объектов на устройство, решение проблемы с помощью собственного проекта</w:t>
            </w:r>
          </w:p>
        </w:tc>
        <w:tc>
          <w:tcPr>
            <w:tcW w:w="2958" w:type="dxa"/>
            <w:gridSpan w:val="3"/>
            <w:shd w:val="clear" w:color="auto" w:fill="auto"/>
          </w:tcPr>
          <w:p w14:paraId="7FDD4549" w14:textId="1247CF62" w:rsidR="002A4C4C" w:rsidRPr="003611A3" w:rsidRDefault="002A4C4C" w:rsidP="002A4C4C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  <w:r w:rsidRPr="003611A3">
              <w:rPr>
                <w:rFonts w:eastAsia="Calibri" w:cs="Times New Roman"/>
                <w:sz w:val="22"/>
                <w:szCs w:val="22"/>
              </w:rPr>
              <w:t xml:space="preserve">поиск и анализ релевантной информации; навыки self-менеджмента - самостоятельное планирование и реализации проекта: постановка цели, разработка технического задания, создание и подбор контента, презентация и защита готового </w:t>
            </w:r>
            <w:proofErr w:type="gramStart"/>
            <w:r w:rsidRPr="003611A3">
              <w:rPr>
                <w:rFonts w:eastAsia="Calibri" w:cs="Times New Roman"/>
                <w:sz w:val="22"/>
                <w:szCs w:val="22"/>
              </w:rPr>
              <w:t>проекта,  навык</w:t>
            </w:r>
            <w:proofErr w:type="gramEnd"/>
            <w:r w:rsidRPr="003611A3">
              <w:rPr>
                <w:rFonts w:eastAsia="Calibri" w:cs="Times New Roman"/>
                <w:sz w:val="22"/>
                <w:szCs w:val="22"/>
              </w:rPr>
              <w:t xml:space="preserve"> публичных выступлений и навык убеждения; работа в команде: работа в общем ритме, эффективное распределение задач</w:t>
            </w:r>
          </w:p>
        </w:tc>
        <w:tc>
          <w:tcPr>
            <w:tcW w:w="2694" w:type="dxa"/>
            <w:gridSpan w:val="3"/>
            <w:shd w:val="clear" w:color="auto" w:fill="auto"/>
          </w:tcPr>
          <w:p w14:paraId="66B80039" w14:textId="67EB9673" w:rsidR="002A4C4C" w:rsidRPr="003611A3" w:rsidRDefault="002A4C4C" w:rsidP="002A4C4C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  <w:r w:rsidRPr="003611A3">
              <w:rPr>
                <w:rFonts w:eastAsia="Calibri" w:cs="Times New Roman"/>
                <w:sz w:val="22"/>
                <w:szCs w:val="22"/>
              </w:rPr>
              <w:t xml:space="preserve">Отработка навыков работы с профильным ПО, навыки создания и тестирования </w:t>
            </w:r>
            <w:r w:rsidRPr="003611A3">
              <w:rPr>
                <w:rFonts w:eastAsia="Calibri" w:cs="Times New Roman"/>
                <w:sz w:val="22"/>
                <w:szCs w:val="22"/>
                <w:lang w:val="en-US"/>
              </w:rPr>
              <w:t>VR</w:t>
            </w:r>
            <w:r w:rsidRPr="003611A3">
              <w:rPr>
                <w:rFonts w:eastAsia="Calibri" w:cs="Times New Roman"/>
                <w:sz w:val="22"/>
                <w:szCs w:val="22"/>
              </w:rPr>
              <w:t>/</w:t>
            </w:r>
            <w:r w:rsidRPr="003611A3">
              <w:rPr>
                <w:rFonts w:eastAsia="Calibri" w:cs="Times New Roman"/>
                <w:sz w:val="22"/>
                <w:szCs w:val="22"/>
                <w:lang w:val="en-US"/>
              </w:rPr>
              <w:t>AR</w:t>
            </w:r>
            <w:r w:rsidRPr="003611A3">
              <w:rPr>
                <w:rFonts w:eastAsia="Calibri" w:cs="Times New Roman"/>
                <w:sz w:val="22"/>
                <w:szCs w:val="22"/>
              </w:rPr>
              <w:t xml:space="preserve"> приложений, создание 3D моделей, съемка, монтаж и обработка видео, создание меток дополненной реальности</w:t>
            </w:r>
          </w:p>
        </w:tc>
        <w:tc>
          <w:tcPr>
            <w:tcW w:w="1098" w:type="dxa"/>
            <w:shd w:val="clear" w:color="auto" w:fill="auto"/>
          </w:tcPr>
          <w:p w14:paraId="3BED6A8A" w14:textId="77777777" w:rsidR="002A4C4C" w:rsidRPr="003611A3" w:rsidRDefault="002A4C4C" w:rsidP="002A4C4C">
            <w:pPr>
              <w:spacing w:line="216" w:lineRule="auto"/>
              <w:rPr>
                <w:rFonts w:eastAsia="Calibri" w:cs="Times New Roman"/>
                <w:sz w:val="22"/>
                <w:szCs w:val="22"/>
              </w:rPr>
            </w:pPr>
          </w:p>
        </w:tc>
      </w:tr>
    </w:tbl>
    <w:p w14:paraId="42F646BA" w14:textId="77777777" w:rsidR="00BB5DC4" w:rsidRDefault="00BB5DC4" w:rsidP="00BB5DC4">
      <w:pPr>
        <w:keepNext/>
        <w:keepLines/>
        <w:widowControl/>
        <w:suppressAutoHyphens w:val="0"/>
        <w:autoSpaceDE/>
        <w:autoSpaceDN/>
        <w:adjustRightInd/>
        <w:spacing w:line="360" w:lineRule="auto"/>
        <w:outlineLvl w:val="0"/>
        <w:rPr>
          <w:rFonts w:ascii="Times New Roman" w:eastAsiaTheme="majorEastAsia" w:hAnsi="Times New Roman" w:cstheme="majorBidi"/>
          <w:caps/>
          <w:kern w:val="0"/>
          <w:sz w:val="26"/>
          <w:szCs w:val="32"/>
          <w:lang w:eastAsia="en-US" w:bidi="ar-SA"/>
        </w:rPr>
        <w:sectPr w:rsidR="00BB5DC4" w:rsidSect="009A31BB">
          <w:pgSz w:w="16838" w:h="11906" w:orient="landscape"/>
          <w:pgMar w:top="1276" w:right="1134" w:bottom="567" w:left="1134" w:header="720" w:footer="720" w:gutter="0"/>
          <w:cols w:space="720"/>
          <w:formProt w:val="0"/>
          <w:noEndnote/>
          <w:docGrid w:linePitch="326"/>
        </w:sectPr>
      </w:pPr>
    </w:p>
    <w:p w14:paraId="5761E00E" w14:textId="7D041B1E" w:rsidR="00451619" w:rsidRPr="00CF7806" w:rsidRDefault="00CF7806" w:rsidP="00CF7806">
      <w:pPr>
        <w:keepNext/>
        <w:keepLines/>
        <w:widowControl/>
        <w:suppressAutoHyphens w:val="0"/>
        <w:autoSpaceDE/>
        <w:autoSpaceDN/>
        <w:adjustRightInd/>
        <w:spacing w:line="360" w:lineRule="auto"/>
        <w:ind w:firstLine="709"/>
        <w:jc w:val="center"/>
        <w:outlineLvl w:val="0"/>
        <w:rPr>
          <w:rFonts w:ascii="Times New Roman" w:eastAsiaTheme="majorEastAsia" w:hAnsi="Times New Roman" w:cs="Times New Roman"/>
          <w:caps/>
          <w:kern w:val="0"/>
          <w:sz w:val="28"/>
          <w:szCs w:val="28"/>
          <w:lang w:eastAsia="en-US" w:bidi="ar-SA"/>
        </w:rPr>
      </w:pPr>
      <w:r>
        <w:rPr>
          <w:rFonts w:ascii="Times New Roman" w:eastAsiaTheme="majorEastAsia" w:hAnsi="Times New Roman" w:cstheme="majorBidi"/>
          <w:caps/>
          <w:kern w:val="0"/>
          <w:sz w:val="26"/>
          <w:szCs w:val="32"/>
          <w:lang w:eastAsia="en-US" w:bidi="ar-SA"/>
        </w:rPr>
        <w:lastRenderedPageBreak/>
        <w:t>2</w:t>
      </w:r>
      <w:r w:rsidRPr="00CF7806">
        <w:rPr>
          <w:rFonts w:ascii="Times New Roman" w:eastAsiaTheme="majorEastAsia" w:hAnsi="Times New Roman" w:cs="Times New Roman"/>
          <w:caps/>
          <w:kern w:val="0"/>
          <w:sz w:val="28"/>
          <w:szCs w:val="28"/>
          <w:lang w:eastAsia="en-US" w:bidi="ar-SA"/>
        </w:rPr>
        <w:t xml:space="preserve">. </w:t>
      </w:r>
      <w:r w:rsidR="00451619" w:rsidRPr="00CF7806">
        <w:rPr>
          <w:rFonts w:ascii="Times New Roman" w:eastAsiaTheme="majorEastAsia" w:hAnsi="Times New Roman" w:cs="Times New Roman"/>
          <w:caps/>
          <w:kern w:val="0"/>
          <w:sz w:val="28"/>
          <w:szCs w:val="28"/>
          <w:lang w:eastAsia="en-US" w:bidi="ar-SA"/>
        </w:rPr>
        <w:t>ОРГАНИЗАЦИОННО-ПЕДАГОГИЧЕСКИЕ УСЛОВИЯ РЕАЛИЗАЦИИ ОБЩЕРАЗВИВАЮЩЕЙ ПРОГРАММЫ</w:t>
      </w:r>
    </w:p>
    <w:p w14:paraId="60DD6834" w14:textId="77777777" w:rsidR="00451619" w:rsidRPr="00CF7806" w:rsidRDefault="00451619" w:rsidP="00CF7806">
      <w:pPr>
        <w:keepNext/>
        <w:keepLines/>
        <w:widowControl/>
        <w:suppressAutoHyphens w:val="0"/>
        <w:autoSpaceDE/>
        <w:autoSpaceDN/>
        <w:adjustRightInd/>
        <w:spacing w:line="360" w:lineRule="auto"/>
        <w:ind w:firstLine="709"/>
        <w:outlineLvl w:val="1"/>
        <w:rPr>
          <w:rFonts w:ascii="Times New Roman" w:eastAsiaTheme="majorEastAsia" w:hAnsi="Times New Roman" w:cs="Times New Roman"/>
          <w:b/>
          <w:caps/>
          <w:kern w:val="0"/>
          <w:sz w:val="28"/>
          <w:szCs w:val="28"/>
          <w:lang w:eastAsia="en-US" w:bidi="ar-SA"/>
        </w:rPr>
      </w:pPr>
      <w:bookmarkStart w:id="13" w:name="_Toc18757137"/>
      <w:r w:rsidRPr="00CF7806">
        <w:rPr>
          <w:rFonts w:ascii="Times New Roman" w:eastAsiaTheme="majorEastAsia" w:hAnsi="Times New Roman" w:cs="Times New Roman"/>
          <w:b/>
          <w:caps/>
          <w:kern w:val="0"/>
          <w:sz w:val="28"/>
          <w:szCs w:val="28"/>
          <w:lang w:eastAsia="en-US" w:bidi="ar-SA"/>
        </w:rPr>
        <w:t>1 Условия реализации общеразвивающей программы</w:t>
      </w:r>
      <w:bookmarkEnd w:id="13"/>
    </w:p>
    <w:p w14:paraId="28F37B0B" w14:textId="77777777" w:rsidR="00451619" w:rsidRPr="00CF7806" w:rsidRDefault="00451619" w:rsidP="00CF7806">
      <w:pPr>
        <w:keepNext/>
        <w:keepLines/>
        <w:widowControl/>
        <w:suppressAutoHyphens w:val="0"/>
        <w:autoSpaceDE/>
        <w:autoSpaceDN/>
        <w:adjustRightInd/>
        <w:spacing w:line="360" w:lineRule="auto"/>
        <w:ind w:firstLine="709"/>
        <w:outlineLvl w:val="2"/>
        <w:rPr>
          <w:rFonts w:ascii="Times New Roman" w:eastAsiaTheme="majorEastAsia" w:hAnsi="Times New Roman" w:cs="Times New Roman"/>
          <w:kern w:val="0"/>
          <w:sz w:val="28"/>
          <w:szCs w:val="28"/>
          <w:lang w:eastAsia="ru-RU" w:bidi="ar-SA"/>
        </w:rPr>
      </w:pPr>
      <w:bookmarkStart w:id="14" w:name="_Toc18757138"/>
      <w:r w:rsidRPr="00CF7806">
        <w:rPr>
          <w:rFonts w:ascii="Times New Roman" w:eastAsiaTheme="majorEastAsia" w:hAnsi="Times New Roman" w:cs="Times New Roman"/>
          <w:kern w:val="0"/>
          <w:sz w:val="28"/>
          <w:szCs w:val="28"/>
          <w:lang w:eastAsia="ru-RU" w:bidi="ar-SA"/>
        </w:rPr>
        <w:t>Материально-техническое обеспечение</w:t>
      </w:r>
      <w:bookmarkEnd w:id="14"/>
    </w:p>
    <w:p w14:paraId="1FC41AE8" w14:textId="77777777" w:rsidR="00451619" w:rsidRPr="00CF7806" w:rsidRDefault="00451619" w:rsidP="00CF7806">
      <w:pPr>
        <w:widowControl/>
        <w:suppressAutoHyphens w:val="0"/>
        <w:autoSpaceDE/>
        <w:autoSpaceDN/>
        <w:adjustRightInd/>
        <w:spacing w:line="360" w:lineRule="auto"/>
        <w:ind w:firstLine="709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 w:rsidRPr="00CF7806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Требования к помещению:</w:t>
      </w:r>
    </w:p>
    <w:p w14:paraId="4148FBD1" w14:textId="77777777" w:rsidR="00451619" w:rsidRPr="00CF7806" w:rsidRDefault="00451619" w:rsidP="00CF7806">
      <w:pPr>
        <w:widowControl/>
        <w:numPr>
          <w:ilvl w:val="0"/>
          <w:numId w:val="5"/>
        </w:numPr>
        <w:suppressAutoHyphens w:val="0"/>
        <w:autoSpaceDE/>
        <w:autoSpaceDN/>
        <w:adjustRightInd/>
        <w:spacing w:line="360" w:lineRule="auto"/>
        <w:ind w:left="0" w:firstLine="709"/>
        <w:contextualSpacing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 w:rsidRPr="00CF7806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кабинет с 14 рабочими местами для обучающихся, 1 рабочим местом преподавателя;</w:t>
      </w:r>
    </w:p>
    <w:p w14:paraId="6EAFFFD7" w14:textId="4B873BF0" w:rsidR="00451619" w:rsidRPr="00CF7806" w:rsidRDefault="00451619" w:rsidP="00CF7806">
      <w:pPr>
        <w:widowControl/>
        <w:numPr>
          <w:ilvl w:val="0"/>
          <w:numId w:val="5"/>
        </w:numPr>
        <w:suppressAutoHyphens w:val="0"/>
        <w:autoSpaceDE/>
        <w:autoSpaceDN/>
        <w:adjustRightInd/>
        <w:spacing w:line="360" w:lineRule="auto"/>
        <w:ind w:left="0" w:firstLine="709"/>
        <w:contextualSpacing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 w:rsidRPr="00CF7806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МФУ формата А</w:t>
      </w:r>
      <w:r w:rsidR="00F07B19" w:rsidRPr="00CF7806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4</w:t>
      </w:r>
      <w:r w:rsidRPr="00CF7806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.</w:t>
      </w:r>
    </w:p>
    <w:p w14:paraId="70F6DD41" w14:textId="77777777" w:rsidR="00451619" w:rsidRPr="00CF7806" w:rsidRDefault="00451619" w:rsidP="00CF7806">
      <w:pPr>
        <w:widowControl/>
        <w:suppressAutoHyphens w:val="0"/>
        <w:autoSpaceDE/>
        <w:autoSpaceDN/>
        <w:adjustRightInd/>
        <w:spacing w:line="360" w:lineRule="auto"/>
        <w:ind w:firstLine="709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 w:rsidRPr="00CF7806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Оборудование:</w:t>
      </w:r>
    </w:p>
    <w:p w14:paraId="54149687" w14:textId="3E73ED82" w:rsidR="00540233" w:rsidRPr="00CF7806" w:rsidRDefault="00540233" w:rsidP="00CF7806">
      <w:pPr>
        <w:widowControl/>
        <w:numPr>
          <w:ilvl w:val="0"/>
          <w:numId w:val="6"/>
        </w:numPr>
        <w:suppressAutoHyphens w:val="0"/>
        <w:autoSpaceDE/>
        <w:autoSpaceDN/>
        <w:adjustRightInd/>
        <w:spacing w:line="360" w:lineRule="auto"/>
        <w:ind w:left="0" w:firstLine="709"/>
        <w:contextualSpacing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val="en-GB" w:eastAsia="en-US" w:bidi="ar-SA"/>
        </w:rPr>
      </w:pPr>
      <w:r w:rsidRPr="00CF7806">
        <w:rPr>
          <w:rFonts w:ascii="Times New Roman" w:eastAsiaTheme="minorHAnsi" w:hAnsi="Times New Roman" w:cs="Times New Roman"/>
          <w:kern w:val="0"/>
          <w:sz w:val="28"/>
          <w:szCs w:val="28"/>
          <w:lang w:val="en-GB" w:eastAsia="en-US" w:bidi="ar-SA"/>
        </w:rPr>
        <w:t>VR-</w:t>
      </w:r>
      <w:r w:rsidRPr="00CF7806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система</w:t>
      </w:r>
      <w:r w:rsidRPr="00CF7806">
        <w:rPr>
          <w:rFonts w:ascii="Times New Roman" w:eastAsiaTheme="minorHAnsi" w:hAnsi="Times New Roman" w:cs="Times New Roman"/>
          <w:kern w:val="0"/>
          <w:sz w:val="28"/>
          <w:szCs w:val="28"/>
          <w:lang w:val="en-GB" w:eastAsia="en-US" w:bidi="ar-SA"/>
        </w:rPr>
        <w:t xml:space="preserve"> – HTC Vive Pro</w:t>
      </w:r>
    </w:p>
    <w:p w14:paraId="6DD6A5AB" w14:textId="7BB4EFCD" w:rsidR="00451619" w:rsidRPr="00CF7806" w:rsidRDefault="00451619" w:rsidP="00CF7806">
      <w:pPr>
        <w:widowControl/>
        <w:numPr>
          <w:ilvl w:val="0"/>
          <w:numId w:val="6"/>
        </w:numPr>
        <w:suppressAutoHyphens w:val="0"/>
        <w:autoSpaceDE/>
        <w:autoSpaceDN/>
        <w:adjustRightInd/>
        <w:spacing w:line="360" w:lineRule="auto"/>
        <w:ind w:left="0" w:firstLine="709"/>
        <w:contextualSpacing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 w:rsidRPr="00CF7806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 xml:space="preserve">программное обеспечение для </w:t>
      </w:r>
      <w:r w:rsidR="00540233" w:rsidRPr="00CF7806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виртуальной</w:t>
      </w:r>
      <w:r w:rsidRPr="00CF7806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 xml:space="preserve"> реальности – движок </w:t>
      </w:r>
      <w:r w:rsidRPr="00CF7806">
        <w:rPr>
          <w:rFonts w:ascii="Times New Roman" w:eastAsiaTheme="minorHAnsi" w:hAnsi="Times New Roman" w:cs="Times New Roman"/>
          <w:kern w:val="0"/>
          <w:sz w:val="28"/>
          <w:szCs w:val="28"/>
          <w:lang w:val="en-GB" w:eastAsia="en-US" w:bidi="ar-SA"/>
        </w:rPr>
        <w:t>Unity</w:t>
      </w:r>
      <w:r w:rsidRPr="00CF7806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 xml:space="preserve">, </w:t>
      </w:r>
      <w:r w:rsidR="00540233" w:rsidRPr="00CF7806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 xml:space="preserve">среда разработки </w:t>
      </w:r>
      <w:r w:rsidR="00540233" w:rsidRPr="00CF7806">
        <w:rPr>
          <w:rFonts w:ascii="Times New Roman" w:eastAsiaTheme="minorHAnsi" w:hAnsi="Times New Roman" w:cs="Times New Roman"/>
          <w:kern w:val="0"/>
          <w:sz w:val="28"/>
          <w:szCs w:val="28"/>
          <w:lang w:val="en-GB" w:eastAsia="en-US" w:bidi="ar-SA"/>
        </w:rPr>
        <w:t>Microsoft</w:t>
      </w:r>
      <w:r w:rsidR="00540233" w:rsidRPr="00CF7806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 xml:space="preserve"> </w:t>
      </w:r>
      <w:r w:rsidR="00540233" w:rsidRPr="00CF7806">
        <w:rPr>
          <w:rFonts w:ascii="Times New Roman" w:eastAsiaTheme="minorHAnsi" w:hAnsi="Times New Roman" w:cs="Times New Roman"/>
          <w:kern w:val="0"/>
          <w:sz w:val="28"/>
          <w:szCs w:val="28"/>
          <w:lang w:val="en-GB" w:eastAsia="en-US" w:bidi="ar-SA"/>
        </w:rPr>
        <w:t>Visual</w:t>
      </w:r>
      <w:r w:rsidR="00540233" w:rsidRPr="00CF7806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 xml:space="preserve"> </w:t>
      </w:r>
      <w:r w:rsidR="00540233" w:rsidRPr="00CF7806">
        <w:rPr>
          <w:rFonts w:ascii="Times New Roman" w:eastAsiaTheme="minorHAnsi" w:hAnsi="Times New Roman" w:cs="Times New Roman"/>
          <w:kern w:val="0"/>
          <w:sz w:val="28"/>
          <w:szCs w:val="28"/>
          <w:lang w:val="en-GB" w:eastAsia="en-US" w:bidi="ar-SA"/>
        </w:rPr>
        <w:t>Studio</w:t>
      </w:r>
    </w:p>
    <w:p w14:paraId="51601CEE" w14:textId="428893F0" w:rsidR="00451619" w:rsidRPr="00CF7806" w:rsidRDefault="00451619" w:rsidP="00CF7806">
      <w:pPr>
        <w:widowControl/>
        <w:numPr>
          <w:ilvl w:val="0"/>
          <w:numId w:val="6"/>
        </w:numPr>
        <w:suppressAutoHyphens w:val="0"/>
        <w:autoSpaceDE/>
        <w:autoSpaceDN/>
        <w:adjustRightInd/>
        <w:spacing w:line="360" w:lineRule="auto"/>
        <w:ind w:left="0" w:firstLine="709"/>
        <w:contextualSpacing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 w:rsidRPr="00CF7806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 xml:space="preserve">программное обеспечение для 3D </w:t>
      </w:r>
      <w:r w:rsidR="00F07B19" w:rsidRPr="00CF7806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моделирования</w:t>
      </w:r>
      <w:r w:rsidRPr="00CF7806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 xml:space="preserve"> - </w:t>
      </w:r>
      <w:r w:rsidRPr="00CF7806">
        <w:rPr>
          <w:rFonts w:ascii="Times New Roman" w:eastAsiaTheme="minorHAnsi" w:hAnsi="Times New Roman" w:cs="Times New Roman"/>
          <w:kern w:val="0"/>
          <w:sz w:val="28"/>
          <w:szCs w:val="28"/>
          <w:lang w:val="en-GB" w:eastAsia="en-US" w:bidi="ar-SA"/>
        </w:rPr>
        <w:t>Blender</w:t>
      </w:r>
    </w:p>
    <w:p w14:paraId="6F42A967" w14:textId="77777777" w:rsidR="00451619" w:rsidRPr="00CF7806" w:rsidRDefault="00451619" w:rsidP="00CF7806">
      <w:pPr>
        <w:widowControl/>
        <w:suppressAutoHyphens w:val="0"/>
        <w:autoSpaceDE/>
        <w:autoSpaceDN/>
        <w:adjustRightInd/>
        <w:spacing w:line="360" w:lineRule="auto"/>
        <w:ind w:firstLine="709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 w:rsidRPr="00CF7806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Расходные материалы:</w:t>
      </w:r>
    </w:p>
    <w:p w14:paraId="6B69D78A" w14:textId="77777777" w:rsidR="00451619" w:rsidRPr="00CF7806" w:rsidRDefault="00451619" w:rsidP="00CF7806">
      <w:pPr>
        <w:widowControl/>
        <w:numPr>
          <w:ilvl w:val="0"/>
          <w:numId w:val="7"/>
        </w:numPr>
        <w:suppressAutoHyphens w:val="0"/>
        <w:autoSpaceDE/>
        <w:autoSpaceDN/>
        <w:adjustRightInd/>
        <w:spacing w:line="360" w:lineRule="auto"/>
        <w:ind w:left="0" w:firstLine="709"/>
        <w:contextualSpacing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 w:rsidRPr="00CF7806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бумага писчая;</w:t>
      </w:r>
    </w:p>
    <w:p w14:paraId="4C07C53A" w14:textId="15CC62B7" w:rsidR="007553AE" w:rsidRPr="00CF7806" w:rsidRDefault="00554CEC" w:rsidP="00CF7806">
      <w:pPr>
        <w:keepNext/>
        <w:keepLines/>
        <w:widowControl/>
        <w:suppressAutoHyphens w:val="0"/>
        <w:autoSpaceDE/>
        <w:autoSpaceDN/>
        <w:adjustRightInd/>
        <w:spacing w:line="360" w:lineRule="auto"/>
        <w:ind w:firstLine="709"/>
        <w:outlineLvl w:val="2"/>
        <w:rPr>
          <w:rFonts w:ascii="Times New Roman" w:eastAsiaTheme="majorEastAsia" w:hAnsi="Times New Roman" w:cs="Times New Roman"/>
          <w:kern w:val="0"/>
          <w:sz w:val="28"/>
          <w:szCs w:val="28"/>
          <w:lang w:eastAsia="ru-RU" w:bidi="ar-SA"/>
        </w:rPr>
      </w:pPr>
      <w:r w:rsidRPr="00CF7806">
        <w:rPr>
          <w:rFonts w:ascii="Times New Roman" w:eastAsiaTheme="majorEastAsia" w:hAnsi="Times New Roman" w:cs="Times New Roman"/>
          <w:kern w:val="0"/>
          <w:sz w:val="28"/>
          <w:szCs w:val="28"/>
          <w:lang w:eastAsia="ru-RU" w:bidi="ar-SA"/>
        </w:rPr>
        <w:t>Требования к подготовке педагога</w:t>
      </w:r>
    </w:p>
    <w:p w14:paraId="08883756" w14:textId="77777777" w:rsidR="00BB5DC4" w:rsidRDefault="00BB5DC4" w:rsidP="00BB5DC4">
      <w:pPr>
        <w:pStyle w:val="Default"/>
        <w:spacing w:line="360" w:lineRule="auto"/>
        <w:ind w:firstLine="690"/>
        <w:jc w:val="both"/>
        <w:rPr>
          <w:sz w:val="28"/>
          <w:szCs w:val="28"/>
        </w:rPr>
      </w:pPr>
      <w:r>
        <w:rPr>
          <w:sz w:val="28"/>
          <w:szCs w:val="28"/>
        </w:rPr>
        <w:t>Реализует программу педагог дополнительного образования, имеющий высшее образование либо среднее профессиональное образование в рамках иного направления подготовки высшего образования и специальностей среднего профессионального образования при условии его соответствия дополнительным общеразвивающим программам, дополнительным предпрофессиональным программам, реализуемым организацией, осуществляющей образовательную деятельность.</w:t>
      </w:r>
    </w:p>
    <w:p w14:paraId="5CF3CCFD" w14:textId="416AC8E9" w:rsidR="00554CEC" w:rsidRPr="00CF7806" w:rsidRDefault="00554CEC" w:rsidP="000E28F9">
      <w:pPr>
        <w:spacing w:line="36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</w:pPr>
      <w:r w:rsidRPr="00CF7806"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  <w:t xml:space="preserve">Педагог должен пройти обучение по soft и hard </w:t>
      </w:r>
      <w:r w:rsidR="00F07B19" w:rsidRPr="00CF7806"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  <w:t>компетенциям</w:t>
      </w:r>
      <w:r w:rsidRPr="00CF7806"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  <w:t>, в рамках сессий, организованных федеральными тьюторами Кванториума.</w:t>
      </w:r>
    </w:p>
    <w:p w14:paraId="32237F77" w14:textId="3CE886C9" w:rsidR="00554CEC" w:rsidRPr="00CF7806" w:rsidRDefault="00554CEC" w:rsidP="00CF7806">
      <w:pPr>
        <w:keepNext/>
        <w:keepLines/>
        <w:widowControl/>
        <w:suppressAutoHyphens w:val="0"/>
        <w:autoSpaceDE/>
        <w:autoSpaceDN/>
        <w:adjustRightInd/>
        <w:spacing w:line="360" w:lineRule="auto"/>
        <w:ind w:firstLine="709"/>
        <w:outlineLvl w:val="2"/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</w:pPr>
      <w:r w:rsidRPr="00CF7806"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  <w:t>Формы реализации программы</w:t>
      </w:r>
    </w:p>
    <w:p w14:paraId="3F87AEE0" w14:textId="146AB382" w:rsidR="00554CEC" w:rsidRPr="00CF7806" w:rsidRDefault="00554CEC" w:rsidP="00CF780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 w:bidi="ar-SA"/>
        </w:rPr>
      </w:pPr>
      <w:r w:rsidRPr="00CF7806">
        <w:rPr>
          <w:rFonts w:ascii="Times New Roman" w:hAnsi="Times New Roman" w:cs="Times New Roman"/>
          <w:sz w:val="28"/>
          <w:szCs w:val="28"/>
          <w:lang w:eastAsia="ru-RU" w:bidi="ar-SA"/>
        </w:rPr>
        <w:t>Основная форма обучения – очная. Так же возможно дистанционное обучение,</w:t>
      </w:r>
      <w:r w:rsidR="00BE4C16" w:rsidRPr="00CF7806">
        <w:rPr>
          <w:rFonts w:ascii="Times New Roman" w:hAnsi="Times New Roman" w:cs="Times New Roman"/>
          <w:sz w:val="28"/>
          <w:szCs w:val="28"/>
          <w:lang w:eastAsia="ru-RU" w:bidi="ar-SA"/>
        </w:rPr>
        <w:t xml:space="preserve"> обучение</w:t>
      </w:r>
      <w:r w:rsidR="00E52A44" w:rsidRPr="00CF7806">
        <w:rPr>
          <w:rFonts w:ascii="Times New Roman" w:hAnsi="Times New Roman" w:cs="Times New Roman"/>
          <w:sz w:val="28"/>
          <w:szCs w:val="28"/>
          <w:lang w:eastAsia="ru-RU" w:bidi="ar-SA"/>
        </w:rPr>
        <w:t xml:space="preserve"> </w:t>
      </w:r>
      <w:r w:rsidR="00BE4C16" w:rsidRPr="00CF7806">
        <w:rPr>
          <w:rFonts w:ascii="Times New Roman" w:hAnsi="Times New Roman" w:cs="Times New Roman"/>
          <w:sz w:val="28"/>
          <w:szCs w:val="28"/>
          <w:lang w:eastAsia="ru-RU" w:bidi="ar-SA"/>
        </w:rPr>
        <w:t>с кванторианцами из других областей.</w:t>
      </w:r>
    </w:p>
    <w:p w14:paraId="0577C6B5" w14:textId="65EDEDE6" w:rsidR="00BE4C16" w:rsidRPr="00CF7806" w:rsidRDefault="00BE4C16" w:rsidP="00CF7806">
      <w:pPr>
        <w:keepNext/>
        <w:keepLines/>
        <w:widowControl/>
        <w:suppressAutoHyphens w:val="0"/>
        <w:autoSpaceDE/>
        <w:autoSpaceDN/>
        <w:adjustRightInd/>
        <w:spacing w:line="360" w:lineRule="auto"/>
        <w:ind w:firstLine="709"/>
        <w:outlineLvl w:val="2"/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</w:pPr>
      <w:r w:rsidRPr="00CF7806"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  <w:lastRenderedPageBreak/>
        <w:t>Индивидуальные образовательные маршруты</w:t>
      </w:r>
    </w:p>
    <w:p w14:paraId="42FF296A" w14:textId="3475D5C6" w:rsidR="00BE4C16" w:rsidRPr="00CF7806" w:rsidRDefault="00BE4C16" w:rsidP="00CF780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 w:bidi="ar-SA"/>
        </w:rPr>
      </w:pPr>
      <w:r w:rsidRPr="00CF7806">
        <w:rPr>
          <w:rFonts w:ascii="Times New Roman" w:hAnsi="Times New Roman" w:cs="Times New Roman"/>
          <w:sz w:val="28"/>
          <w:szCs w:val="28"/>
          <w:lang w:eastAsia="ru-RU" w:bidi="ar-SA"/>
        </w:rPr>
        <w:t>Индивидуальные образовательные маршруты возможны для детей с ограниченными возможностями здоровья, а также для детей, которые хотят углубится в одну из тем.</w:t>
      </w:r>
    </w:p>
    <w:p w14:paraId="66E3A244" w14:textId="77777777" w:rsidR="008E73CA" w:rsidRPr="00CF7806" w:rsidRDefault="008E73CA" w:rsidP="00CF7806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 w:rsidRPr="00CF7806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 xml:space="preserve">По типу организации взаимодействия педагогов с обучающимися при реализации программы используются личностно-ориентированные технологии, технологии сотрудничества. Реализация программы предполагает использование здоровьесберегающих технологий. </w:t>
      </w:r>
    </w:p>
    <w:p w14:paraId="65A34506" w14:textId="0D614012" w:rsidR="008E73CA" w:rsidRPr="00CF7806" w:rsidRDefault="008E73CA" w:rsidP="00CF7806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 w:rsidRPr="00CF7806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 xml:space="preserve">Здоровьесберегающая деятельность реализуется: </w:t>
      </w:r>
    </w:p>
    <w:p w14:paraId="439BD3B7" w14:textId="77777777" w:rsidR="008E73CA" w:rsidRPr="00CF7806" w:rsidRDefault="008E73CA" w:rsidP="00CF7806">
      <w:pPr>
        <w:widowControl/>
        <w:numPr>
          <w:ilvl w:val="0"/>
          <w:numId w:val="1"/>
        </w:numPr>
        <w:suppressAutoHyphens w:val="0"/>
        <w:autoSpaceDE/>
        <w:autoSpaceDN/>
        <w:adjustRightInd/>
        <w:spacing w:line="360" w:lineRule="auto"/>
        <w:ind w:left="0" w:firstLine="709"/>
        <w:contextualSpacing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 w:rsidRPr="00CF7806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через создание безопасных материально-технических условий;</w:t>
      </w:r>
    </w:p>
    <w:p w14:paraId="4C15F9D5" w14:textId="77777777" w:rsidR="008E73CA" w:rsidRPr="00CF7806" w:rsidRDefault="008E73CA" w:rsidP="00CF7806">
      <w:pPr>
        <w:widowControl/>
        <w:numPr>
          <w:ilvl w:val="0"/>
          <w:numId w:val="1"/>
        </w:numPr>
        <w:suppressAutoHyphens w:val="0"/>
        <w:autoSpaceDE/>
        <w:autoSpaceDN/>
        <w:adjustRightInd/>
        <w:spacing w:line="360" w:lineRule="auto"/>
        <w:ind w:left="0" w:firstLine="709"/>
        <w:contextualSpacing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 w:rsidRPr="00CF7806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включением в занятие динамических пауз, периодической смены деятельности обучающихся;</w:t>
      </w:r>
    </w:p>
    <w:p w14:paraId="021E3EDE" w14:textId="77777777" w:rsidR="008E73CA" w:rsidRPr="00CF7806" w:rsidRDefault="008E73CA" w:rsidP="00CF7806">
      <w:pPr>
        <w:widowControl/>
        <w:numPr>
          <w:ilvl w:val="0"/>
          <w:numId w:val="1"/>
        </w:numPr>
        <w:suppressAutoHyphens w:val="0"/>
        <w:autoSpaceDE/>
        <w:autoSpaceDN/>
        <w:adjustRightInd/>
        <w:spacing w:line="360" w:lineRule="auto"/>
        <w:ind w:left="0" w:firstLine="709"/>
        <w:contextualSpacing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 w:rsidRPr="00CF7806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>контролем соблюдения обучающимися правил работы на ПК;</w:t>
      </w:r>
    </w:p>
    <w:p w14:paraId="5D5E7FFF" w14:textId="77777777" w:rsidR="008E73CA" w:rsidRPr="00CF7806" w:rsidRDefault="008E73CA" w:rsidP="00CF7806">
      <w:pPr>
        <w:widowControl/>
        <w:numPr>
          <w:ilvl w:val="0"/>
          <w:numId w:val="1"/>
        </w:numPr>
        <w:suppressAutoHyphens w:val="0"/>
        <w:autoSpaceDE/>
        <w:autoSpaceDN/>
        <w:adjustRightInd/>
        <w:spacing w:line="360" w:lineRule="auto"/>
        <w:ind w:left="0" w:firstLine="709"/>
        <w:contextualSpacing/>
        <w:jc w:val="both"/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</w:pPr>
      <w:r w:rsidRPr="00CF7806">
        <w:rPr>
          <w:rFonts w:ascii="Times New Roman" w:eastAsiaTheme="minorHAnsi" w:hAnsi="Times New Roman" w:cs="Times New Roman"/>
          <w:kern w:val="0"/>
          <w:sz w:val="28"/>
          <w:szCs w:val="28"/>
          <w:lang w:eastAsia="en-US" w:bidi="ar-SA"/>
        </w:rPr>
        <w:t xml:space="preserve">через создание благоприятного психологического климата в учебной группе в целом. </w:t>
      </w:r>
    </w:p>
    <w:p w14:paraId="2796E0B4" w14:textId="77777777" w:rsidR="008E73CA" w:rsidRPr="00CF7806" w:rsidRDefault="008E73CA" w:rsidP="00CF780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 w:bidi="ar-SA"/>
        </w:rPr>
      </w:pPr>
    </w:p>
    <w:p w14:paraId="3EF2BA9A" w14:textId="77777777" w:rsidR="00BE4C16" w:rsidRPr="00CF7806" w:rsidRDefault="00BE4C16" w:rsidP="00CF7806">
      <w:pPr>
        <w:widowControl/>
        <w:suppressAutoHyphens w:val="0"/>
        <w:autoSpaceDE/>
        <w:autoSpaceDN/>
        <w:adjustRightInd/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eastAsia="ru-RU" w:bidi="ar-SA"/>
        </w:rPr>
      </w:pPr>
      <w:r w:rsidRPr="00CF7806">
        <w:rPr>
          <w:rFonts w:ascii="Times New Roman" w:hAnsi="Times New Roman" w:cs="Times New Roman"/>
          <w:sz w:val="28"/>
          <w:szCs w:val="28"/>
          <w:lang w:eastAsia="ru-RU" w:bidi="ar-SA"/>
        </w:rPr>
        <w:br w:type="page"/>
      </w:r>
    </w:p>
    <w:p w14:paraId="71777362" w14:textId="77777777" w:rsidR="00BE4C16" w:rsidRPr="00CF7806" w:rsidRDefault="00BE4C16" w:rsidP="00CF7806">
      <w:pPr>
        <w:spacing w:line="360" w:lineRule="auto"/>
        <w:ind w:firstLine="709"/>
        <w:jc w:val="center"/>
        <w:rPr>
          <w:rFonts w:ascii="Times New Roman" w:hAnsi="Times New Roman" w:cs="Times New Roman"/>
          <w:caps/>
          <w:sz w:val="28"/>
          <w:szCs w:val="28"/>
          <w:lang w:val="en-US"/>
        </w:rPr>
      </w:pPr>
      <w:r w:rsidRPr="00CF7806">
        <w:rPr>
          <w:rFonts w:ascii="Times New Roman" w:hAnsi="Times New Roman" w:cs="Times New Roman"/>
          <w:caps/>
          <w:sz w:val="28"/>
          <w:szCs w:val="28"/>
        </w:rPr>
        <w:lastRenderedPageBreak/>
        <w:t>СПИСОК</w:t>
      </w:r>
      <w:r w:rsidRPr="00CF7806">
        <w:rPr>
          <w:rFonts w:ascii="Times New Roman" w:hAnsi="Times New Roman" w:cs="Times New Roman"/>
          <w:caps/>
          <w:sz w:val="28"/>
          <w:szCs w:val="28"/>
          <w:lang w:val="en-US"/>
        </w:rPr>
        <w:t xml:space="preserve"> </w:t>
      </w:r>
      <w:r w:rsidRPr="00CF7806">
        <w:rPr>
          <w:rFonts w:ascii="Times New Roman" w:hAnsi="Times New Roman" w:cs="Times New Roman"/>
          <w:caps/>
          <w:sz w:val="28"/>
          <w:szCs w:val="28"/>
        </w:rPr>
        <w:t>информационных</w:t>
      </w:r>
      <w:r w:rsidRPr="00CF7806">
        <w:rPr>
          <w:rFonts w:ascii="Times New Roman" w:hAnsi="Times New Roman" w:cs="Times New Roman"/>
          <w:caps/>
          <w:sz w:val="28"/>
          <w:szCs w:val="28"/>
          <w:lang w:val="en-US"/>
        </w:rPr>
        <w:t xml:space="preserve"> </w:t>
      </w:r>
      <w:r w:rsidRPr="00CF7806">
        <w:rPr>
          <w:rFonts w:ascii="Times New Roman" w:hAnsi="Times New Roman" w:cs="Times New Roman"/>
          <w:caps/>
          <w:sz w:val="28"/>
          <w:szCs w:val="28"/>
        </w:rPr>
        <w:t>ИСТОЧНИКОВ</w:t>
      </w:r>
    </w:p>
    <w:p w14:paraId="0E92705D" w14:textId="4ECE8EC0" w:rsidR="00BE4C16" w:rsidRPr="00BB5DC4" w:rsidRDefault="00BB5DC4" w:rsidP="00BB5DC4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BB5DC4">
        <w:rPr>
          <w:rFonts w:ascii="Times New Roman" w:hAnsi="Times New Roman" w:cs="Times New Roman"/>
          <w:sz w:val="28"/>
          <w:szCs w:val="28"/>
        </w:rPr>
        <w:t>ДЛЯ</w:t>
      </w:r>
      <w:r w:rsidRPr="00BB5DC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B5DC4">
        <w:rPr>
          <w:rFonts w:ascii="Times New Roman" w:hAnsi="Times New Roman" w:cs="Times New Roman"/>
          <w:sz w:val="28"/>
          <w:szCs w:val="28"/>
        </w:rPr>
        <w:t>ПЕДАГОГОВ</w:t>
      </w:r>
    </w:p>
    <w:p w14:paraId="22ED59B5" w14:textId="5A03504A" w:rsidR="00BE4C16" w:rsidRPr="00CF7806" w:rsidRDefault="00BE4C16" w:rsidP="00CF7806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</w:pPr>
      <w:r w:rsidRPr="00CF7806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1. Gerard Jounghyun Kim / Designing Virtual Reality Systems: The Structured Approach // Springer Science &amp; Business Media, 2007.</w:t>
      </w:r>
      <w:r w:rsidR="00BB5DC4" w:rsidRPr="00BB5DC4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 xml:space="preserve"> </w:t>
      </w:r>
      <w:r w:rsidRPr="00CF7806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 xml:space="preserve">– 233 pp.  </w:t>
      </w:r>
    </w:p>
    <w:p w14:paraId="069737E5" w14:textId="4C2BFAF4" w:rsidR="00BE4C16" w:rsidRPr="00CF7806" w:rsidRDefault="00BE4C16" w:rsidP="00CF7806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</w:pPr>
      <w:r w:rsidRPr="00CF7806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2. Jonathan Linowes / Unity Virtual Reality Projects // Packt Publishing, 2015.</w:t>
      </w:r>
      <w:r w:rsidR="00BB5DC4" w:rsidRPr="00BB5DC4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 xml:space="preserve"> </w:t>
      </w:r>
      <w:r w:rsidRPr="00CF7806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 xml:space="preserve">– 286 pp.  </w:t>
      </w:r>
    </w:p>
    <w:p w14:paraId="7247F613" w14:textId="77777777" w:rsidR="00BE4C16" w:rsidRPr="00CF7806" w:rsidRDefault="00BE4C16" w:rsidP="00CF7806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</w:pPr>
      <w:r w:rsidRPr="00CF7806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 xml:space="preserve">3. Афанасьев В.О. Развитие модели формирования бинокулярного изображения виртуальной 3D -среды. Программные продукты и системы. Гл. ред. м.-нар. Журнала «Проблемы теории и практики управления», Тверь, 4, 2004. с.25-30.  </w:t>
      </w:r>
    </w:p>
    <w:p w14:paraId="4DB82559" w14:textId="77777777" w:rsidR="00BE4C16" w:rsidRPr="00CF7806" w:rsidRDefault="00BE4C16" w:rsidP="00CF7806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</w:pPr>
      <w:r w:rsidRPr="00CF7806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 xml:space="preserve">4. Grigore C. Burdea, Philippe Coiffet Virtual Reality Technology, Second Edition // 2003, 464p.  </w:t>
      </w:r>
    </w:p>
    <w:p w14:paraId="2C7D9748" w14:textId="77777777" w:rsidR="00BE4C16" w:rsidRPr="00CF7806" w:rsidRDefault="00BE4C16" w:rsidP="00CF7806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</w:pPr>
      <w:r w:rsidRPr="00CF7806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 xml:space="preserve">5.Bradley Austin Davis, Karen Bryla, Phillips Alexander Benton Oculus Riftin Action 1st Edition // 440P.  </w:t>
      </w:r>
    </w:p>
    <w:p w14:paraId="6F4E8AE9" w14:textId="538FAAC1" w:rsidR="00BE4C16" w:rsidRPr="00CF7806" w:rsidRDefault="00BE4C16" w:rsidP="00CF7806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</w:pPr>
      <w:r w:rsidRPr="00CF7806">
        <w:rPr>
          <w:rFonts w:ascii="Times New Roman" w:eastAsia="Calibri" w:hAnsi="Times New Roman" w:cs="Times New Roman"/>
          <w:kern w:val="0"/>
          <w:sz w:val="28"/>
          <w:szCs w:val="28"/>
          <w:lang w:val="en-GB" w:eastAsia="ru-RU" w:bidi="ar-SA"/>
        </w:rPr>
        <w:t>6</w:t>
      </w:r>
      <w:r w:rsidRPr="00CF7806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. Sense 3D Scanner | Features | 3D Systems [</w:t>
      </w:r>
      <w:r w:rsidRPr="00CF7806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Электронный</w:t>
      </w:r>
      <w:r w:rsidRPr="00CF7806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 xml:space="preserve"> </w:t>
      </w:r>
      <w:r w:rsidRPr="00CF7806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ресурс</w:t>
      </w:r>
      <w:r w:rsidRPr="00CF7806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] // URL:</w:t>
      </w:r>
    </w:p>
    <w:p w14:paraId="3333FB17" w14:textId="77777777" w:rsidR="00BE4C16" w:rsidRPr="00CF7806" w:rsidRDefault="00BE4C16" w:rsidP="00CF7806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</w:pPr>
      <w:r w:rsidRPr="00CF7806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 xml:space="preserve">https://www.3dsystems.com/shop/sense (дата обращения: 10.11.2016).  </w:t>
      </w:r>
    </w:p>
    <w:p w14:paraId="6C34714D" w14:textId="6EC1C46E" w:rsidR="00BE4C16" w:rsidRPr="00CF7806" w:rsidRDefault="00BE4C16" w:rsidP="00CF7806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</w:pPr>
      <w:r w:rsidRPr="00CF7806">
        <w:rPr>
          <w:rFonts w:ascii="Times New Roman" w:eastAsia="Calibri" w:hAnsi="Times New Roman" w:cs="Times New Roman"/>
          <w:kern w:val="0"/>
          <w:sz w:val="28"/>
          <w:szCs w:val="28"/>
          <w:lang w:val="en-GB" w:eastAsia="ru-RU" w:bidi="ar-SA"/>
        </w:rPr>
        <w:t>7</w:t>
      </w:r>
      <w:r w:rsidRPr="00CF7806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. How to use the panono camera [</w:t>
      </w:r>
      <w:r w:rsidRPr="00CF7806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Электронный</w:t>
      </w:r>
      <w:r w:rsidRPr="00CF7806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 xml:space="preserve"> </w:t>
      </w:r>
      <w:r w:rsidRPr="00CF7806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ресурс</w:t>
      </w:r>
      <w:r w:rsidRPr="00CF7806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] // URL: https://support.panono.com/hc/en-us (</w:t>
      </w:r>
      <w:r w:rsidRPr="00CF7806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дата</w:t>
      </w:r>
      <w:r w:rsidRPr="00CF7806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 xml:space="preserve"> </w:t>
      </w:r>
      <w:r w:rsidRPr="00CF7806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обращения</w:t>
      </w:r>
      <w:r w:rsidRPr="00CF7806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 xml:space="preserve">: 10.11.2016).  </w:t>
      </w:r>
    </w:p>
    <w:p w14:paraId="32EB8FE8" w14:textId="3D266629" w:rsidR="00BE4C16" w:rsidRPr="00CF7806" w:rsidRDefault="00BE4C16" w:rsidP="00CF7806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</w:pPr>
      <w:r w:rsidRPr="00CF7806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8. Kolor | Autopano Video - Video stitching software [</w:t>
      </w:r>
      <w:r w:rsidRPr="00CF7806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Электронный</w:t>
      </w:r>
      <w:r w:rsidRPr="00CF7806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 xml:space="preserve"> </w:t>
      </w:r>
      <w:r w:rsidRPr="00CF7806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ресурс</w:t>
      </w:r>
      <w:r w:rsidRPr="00CF7806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] // URL: http://www.kolor.com/autopano-video/#start (</w:t>
      </w:r>
      <w:r w:rsidRPr="00CF7806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дата</w:t>
      </w:r>
      <w:r w:rsidRPr="00CF7806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 xml:space="preserve"> </w:t>
      </w:r>
      <w:r w:rsidRPr="00CF7806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обращения</w:t>
      </w:r>
      <w:r w:rsidRPr="00CF7806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: 10.11.2016).</w:t>
      </w:r>
    </w:p>
    <w:p w14:paraId="11FC97B8" w14:textId="13E7C83B" w:rsidR="00BE4C16" w:rsidRPr="00CF7806" w:rsidRDefault="00BE4C16" w:rsidP="00CF7806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</w:pPr>
      <w:r w:rsidRPr="00CF7806">
        <w:rPr>
          <w:rFonts w:ascii="Times New Roman" w:eastAsia="Calibri" w:hAnsi="Times New Roman" w:cs="Times New Roman"/>
          <w:kern w:val="0"/>
          <w:sz w:val="28"/>
          <w:szCs w:val="28"/>
          <w:lang w:val="en-GB" w:eastAsia="ru-RU" w:bidi="ar-SA"/>
        </w:rPr>
        <w:t>9</w:t>
      </w:r>
      <w:r w:rsidRPr="00CF7806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. Slic3r Manual - Welcome to the Slic3r Manual [</w:t>
      </w:r>
      <w:r w:rsidRPr="00CF7806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Электронный</w:t>
      </w:r>
      <w:r w:rsidRPr="00CF7806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 xml:space="preserve"> </w:t>
      </w:r>
      <w:r w:rsidRPr="00CF7806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ресурс</w:t>
      </w:r>
      <w:r w:rsidRPr="00CF7806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] // URL: http://manual.slic3r.org/ (</w:t>
      </w:r>
      <w:r w:rsidRPr="00CF7806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дата</w:t>
      </w:r>
      <w:r w:rsidRPr="00CF7806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 xml:space="preserve"> </w:t>
      </w:r>
      <w:r w:rsidRPr="00CF7806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обращения</w:t>
      </w:r>
      <w:r w:rsidRPr="00CF7806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 xml:space="preserve">: 10.11.2016).  </w:t>
      </w:r>
    </w:p>
    <w:p w14:paraId="2255188E" w14:textId="4F71C0EE" w:rsidR="00BE4C16" w:rsidRPr="00CF7806" w:rsidRDefault="00BE4C16" w:rsidP="00CF7806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</w:pPr>
      <w:r w:rsidRPr="00CF7806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1</w:t>
      </w:r>
      <w:r w:rsidRPr="00CF7806">
        <w:rPr>
          <w:rFonts w:ascii="Times New Roman" w:eastAsia="Calibri" w:hAnsi="Times New Roman" w:cs="Times New Roman"/>
          <w:kern w:val="0"/>
          <w:sz w:val="28"/>
          <w:szCs w:val="28"/>
          <w:lang w:val="en-GB" w:eastAsia="ru-RU" w:bidi="ar-SA"/>
        </w:rPr>
        <w:t>0</w:t>
      </w:r>
      <w:r w:rsidRPr="00CF7806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. VR rendering with Blender - VR viewing with VRAIS - YouTube [</w:t>
      </w:r>
      <w:r w:rsidRPr="00CF7806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Электронный</w:t>
      </w:r>
      <w:r w:rsidRPr="00CF7806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 xml:space="preserve"> </w:t>
      </w:r>
      <w:r w:rsidRPr="00CF7806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ресурс</w:t>
      </w:r>
      <w:r w:rsidRPr="00CF7806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] // URL: https://www.youtube.com/watch?v=SMhGEu9LmYw (</w:t>
      </w:r>
      <w:r w:rsidRPr="00CF7806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дата</w:t>
      </w:r>
      <w:r w:rsidR="00BB5DC4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 xml:space="preserve"> </w:t>
      </w:r>
      <w:r w:rsidRPr="00CF7806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обращения</w:t>
      </w:r>
      <w:r w:rsidRPr="00CF7806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: 10.11.2016).</w:t>
      </w:r>
    </w:p>
    <w:p w14:paraId="504BD2BE" w14:textId="45BB543B" w:rsidR="00BB5DC4" w:rsidRPr="00BB5DC4" w:rsidRDefault="00BB5DC4" w:rsidP="00BB5DC4">
      <w:pPr>
        <w:widowControl/>
        <w:suppressAutoHyphens w:val="0"/>
        <w:autoSpaceDE/>
        <w:autoSpaceDN/>
        <w:adjustRightInd/>
        <w:spacing w:line="360" w:lineRule="auto"/>
        <w:ind w:firstLine="709"/>
        <w:jc w:val="center"/>
        <w:rPr>
          <w:rFonts w:ascii="Times New Roman" w:eastAsia="Calibri" w:hAnsi="Times New Roman" w:cs="Times New Roman"/>
          <w:caps/>
          <w:kern w:val="0"/>
          <w:sz w:val="28"/>
          <w:szCs w:val="28"/>
          <w:lang w:eastAsia="ru-RU" w:bidi="ar-SA"/>
        </w:rPr>
      </w:pPr>
      <w:r w:rsidRPr="00BB5DC4">
        <w:rPr>
          <w:rFonts w:ascii="Times New Roman" w:eastAsia="Calibri" w:hAnsi="Times New Roman" w:cs="Times New Roman"/>
          <w:caps/>
          <w:kern w:val="0"/>
          <w:sz w:val="28"/>
          <w:szCs w:val="28"/>
          <w:lang w:eastAsia="ru-RU" w:bidi="ar-SA"/>
        </w:rPr>
        <w:t>Для обучающихся и родителей</w:t>
      </w:r>
    </w:p>
    <w:p w14:paraId="50944A7A" w14:textId="1CC2D98D" w:rsidR="00BE4C16" w:rsidRPr="009F3A4C" w:rsidRDefault="00BE4C16" w:rsidP="00CF7806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</w:pPr>
      <w:r w:rsidRPr="00CF7806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12. Прахов А.А. Самоучитель Blender 2.7.</w:t>
      </w:r>
      <w:r w:rsidR="00BB5DC4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 xml:space="preserve"> </w:t>
      </w:r>
      <w:r w:rsidRPr="00CF7806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- СПб.: БХВ-Петербу</w:t>
      </w:r>
      <w:r w:rsidR="00BB5DC4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рг</w:t>
      </w:r>
      <w:r w:rsidRPr="00CF7806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 xml:space="preserve">, 2016.- </w:t>
      </w:r>
      <w:r w:rsidRPr="009F3A4C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 xml:space="preserve">400 </w:t>
      </w:r>
      <w:r w:rsidRPr="00CF7806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с</w:t>
      </w:r>
      <w:r w:rsidRPr="009F3A4C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 xml:space="preserve">.: </w:t>
      </w:r>
      <w:r w:rsidRPr="00CF7806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t>ил</w:t>
      </w:r>
      <w:r w:rsidRPr="009F3A4C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.</w:t>
      </w:r>
    </w:p>
    <w:p w14:paraId="0BA371DE" w14:textId="4E4734D6" w:rsidR="00BE4C16" w:rsidRPr="00BB5DC4" w:rsidRDefault="00BE4C16" w:rsidP="00CF7806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</w:pPr>
      <w:r w:rsidRPr="00BB5DC4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 xml:space="preserve">13. </w:t>
      </w:r>
      <w:r w:rsidRPr="00CF7806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Romain</w:t>
      </w:r>
      <w:r w:rsidRPr="00BB5DC4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 xml:space="preserve"> </w:t>
      </w:r>
      <w:r w:rsidRPr="00CF7806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Caudron</w:t>
      </w:r>
      <w:r w:rsidRPr="00BB5DC4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 xml:space="preserve">, </w:t>
      </w:r>
      <w:r w:rsidRPr="00CF7806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Pierre</w:t>
      </w:r>
      <w:r w:rsidRPr="00BB5DC4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-</w:t>
      </w:r>
      <w:r w:rsidRPr="00CF7806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Armand</w:t>
      </w:r>
      <w:r w:rsidRPr="00BB5DC4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 xml:space="preserve"> </w:t>
      </w:r>
      <w:r w:rsidRPr="00CF7806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Nicq</w:t>
      </w:r>
      <w:r w:rsidRPr="00BB5DC4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/</w:t>
      </w:r>
      <w:r w:rsidRPr="00CF7806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Blender</w:t>
      </w:r>
      <w:r w:rsidRPr="00BB5DC4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3</w:t>
      </w:r>
      <w:r w:rsidRPr="00CF7806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DByExample</w:t>
      </w:r>
      <w:r w:rsidRPr="00BB5DC4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//</w:t>
      </w:r>
      <w:r w:rsidRPr="00CF7806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Packt</w:t>
      </w:r>
      <w:r w:rsidRPr="00BB5DC4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 xml:space="preserve"> </w:t>
      </w:r>
      <w:r w:rsidRPr="00CF7806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Publishing</w:t>
      </w:r>
      <w:r w:rsidRPr="00BB5DC4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 xml:space="preserve"> </w:t>
      </w:r>
      <w:r w:rsidRPr="00CF7806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Ltd</w:t>
      </w:r>
      <w:r w:rsidRPr="00BB5DC4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>. 2015.</w:t>
      </w:r>
      <w:r w:rsidR="00BB5DC4" w:rsidRPr="00BB5DC4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 xml:space="preserve"> </w:t>
      </w:r>
      <w:r w:rsidRPr="00BB5DC4">
        <w:rPr>
          <w:rFonts w:ascii="Times New Roman" w:eastAsia="Calibri" w:hAnsi="Times New Roman" w:cs="Times New Roman"/>
          <w:kern w:val="0"/>
          <w:sz w:val="28"/>
          <w:szCs w:val="28"/>
          <w:lang w:val="en-US" w:eastAsia="ru-RU" w:bidi="ar-SA"/>
        </w:rPr>
        <w:t xml:space="preserve">– 498 pp.  </w:t>
      </w:r>
    </w:p>
    <w:p w14:paraId="1854172F" w14:textId="24F4594E" w:rsidR="00BE4C16" w:rsidRPr="00CF7806" w:rsidRDefault="00BE4C16" w:rsidP="00CF7806">
      <w:pPr>
        <w:widowControl/>
        <w:suppressAutoHyphens w:val="0"/>
        <w:autoSpaceDE/>
        <w:autoSpaceDN/>
        <w:adjustRightInd/>
        <w:spacing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</w:pPr>
      <w:r w:rsidRPr="00CF7806">
        <w:rPr>
          <w:rFonts w:ascii="Times New Roman" w:eastAsia="Calibri" w:hAnsi="Times New Roman" w:cs="Times New Roman"/>
          <w:kern w:val="0"/>
          <w:sz w:val="28"/>
          <w:szCs w:val="28"/>
          <w:lang w:eastAsia="ru-RU" w:bidi="ar-SA"/>
        </w:rPr>
        <w:lastRenderedPageBreak/>
        <w:t>14. Джонатан Линовес Виртуальная реальность в Unity. / Пер. с англ. Рагимов Р. Н. – М.: ДМК Пресс, 2016. – 316 с.: ил</w:t>
      </w:r>
    </w:p>
    <w:p w14:paraId="6D0A2F20" w14:textId="77777777" w:rsidR="00BE4C16" w:rsidRPr="00CF7806" w:rsidRDefault="00BE4C16" w:rsidP="00CF7806">
      <w:pPr>
        <w:tabs>
          <w:tab w:val="left" w:pos="543"/>
          <w:tab w:val="left" w:pos="2053"/>
          <w:tab w:val="left" w:pos="3312"/>
          <w:tab w:val="left" w:pos="6202"/>
          <w:tab w:val="left" w:pos="9358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ABEE2A6" w14:textId="77777777" w:rsidR="00BE4C16" w:rsidRPr="00CF7806" w:rsidRDefault="00BE4C16" w:rsidP="00CF7806">
      <w:pPr>
        <w:tabs>
          <w:tab w:val="left" w:pos="543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809D63E" w14:textId="77777777" w:rsidR="00BE4C16" w:rsidRPr="00BE4C16" w:rsidRDefault="00BE4C16" w:rsidP="00BE4C16">
      <w:pPr>
        <w:tabs>
          <w:tab w:val="left" w:pos="543"/>
        </w:tabs>
        <w:spacing w:before="3" w:line="276" w:lineRule="auto"/>
        <w:ind w:right="100"/>
        <w:rPr>
          <w:rFonts w:cs="Times New Roman"/>
        </w:rPr>
        <w:sectPr w:rsidR="00BE4C16" w:rsidRPr="00BE4C16" w:rsidSect="00BB5DC4">
          <w:pgSz w:w="11906" w:h="16838"/>
          <w:pgMar w:top="1134" w:right="567" w:bottom="1134" w:left="1276" w:header="720" w:footer="720" w:gutter="0"/>
          <w:cols w:space="720"/>
          <w:formProt w:val="0"/>
          <w:noEndnote/>
          <w:docGrid w:linePitch="326"/>
        </w:sectPr>
      </w:pPr>
    </w:p>
    <w:p w14:paraId="3C6CDD7E" w14:textId="77777777" w:rsidR="00BE4C16" w:rsidRPr="00BE4C16" w:rsidRDefault="00BE4C16" w:rsidP="00BE4C16">
      <w:pPr>
        <w:spacing w:before="67"/>
        <w:ind w:right="126"/>
        <w:jc w:val="right"/>
        <w:rPr>
          <w:rFonts w:ascii="Times New Roman Полужирный" w:hAnsi="Times New Roman Полужирный" w:cs="Times New Roman"/>
          <w:b/>
          <w:caps/>
          <w:sz w:val="28"/>
          <w:szCs w:val="28"/>
        </w:rPr>
      </w:pPr>
      <w:r w:rsidRPr="00BE4C16">
        <w:rPr>
          <w:rFonts w:ascii="Times New Roman" w:hAnsi="Times New Roman" w:cs="Times New Roman"/>
          <w:sz w:val="28"/>
        </w:rPr>
        <w:lastRenderedPageBreak/>
        <w:t>Приложение</w:t>
      </w:r>
      <w:r w:rsidRPr="00BE4C16">
        <w:rPr>
          <w:rFonts w:ascii="Times New Roman Полужирный" w:hAnsi="Times New Roman Полужирный" w:cs="Times New Roman"/>
          <w:b/>
          <w:caps/>
          <w:sz w:val="28"/>
          <w:szCs w:val="28"/>
        </w:rPr>
        <w:t xml:space="preserve"> 1</w:t>
      </w:r>
    </w:p>
    <w:p w14:paraId="377A03DD" w14:textId="77777777" w:rsidR="00BE4C16" w:rsidRPr="00BE4C16" w:rsidRDefault="00BE4C16" w:rsidP="00BE4C16">
      <w:pPr>
        <w:keepNext/>
        <w:spacing w:before="240" w:after="60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BE4C16">
        <w:rPr>
          <w:rFonts w:ascii="Times New Roman" w:hAnsi="Times New Roman" w:cs="Times New Roman"/>
          <w:b/>
          <w:bCs/>
          <w:kern w:val="32"/>
          <w:sz w:val="28"/>
          <w:szCs w:val="28"/>
        </w:rPr>
        <w:t>Карта качества проекта</w:t>
      </w:r>
    </w:p>
    <w:p w14:paraId="5EF30E00" w14:textId="77777777" w:rsidR="00BE4C16" w:rsidRPr="00BE4C16" w:rsidRDefault="00BE4C16" w:rsidP="00BE4C16">
      <w:pPr>
        <w:keepNext/>
        <w:spacing w:before="240" w:after="60"/>
        <w:jc w:val="center"/>
        <w:outlineLvl w:val="0"/>
        <w:rPr>
          <w:rFonts w:ascii="Cambria" w:hAnsi="Cambria" w:cs="Mangal"/>
          <w:b/>
          <w:bCs/>
          <w:kern w:val="32"/>
          <w:sz w:val="32"/>
          <w:szCs w:val="29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"/>
        <w:gridCol w:w="1843"/>
        <w:gridCol w:w="7200"/>
      </w:tblGrid>
      <w:tr w:rsidR="00BE4C16" w:rsidRPr="00BE4C16" w14:paraId="006CE94B" w14:textId="77777777" w:rsidTr="00816717">
        <w:trPr>
          <w:trHeight w:hRule="exact" w:val="653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CF23D" w14:textId="77777777" w:rsidR="00BE4C16" w:rsidRPr="00BE4C16" w:rsidRDefault="00BE4C16" w:rsidP="00BE4C16">
            <w:pPr>
              <w:ind w:right="85"/>
              <w:jc w:val="center"/>
              <w:rPr>
                <w:rFonts w:cs="Times New Roman"/>
                <w:b/>
              </w:rPr>
            </w:pPr>
            <w:r w:rsidRPr="00BE4C16">
              <w:rPr>
                <w:rFonts w:ascii="Times New Roman" w:hAnsi="Times New Roman" w:cs="Times New Roman"/>
                <w:b/>
                <w:sz w:val="28"/>
              </w:rPr>
              <w:t>№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5D8A4" w14:textId="77777777" w:rsidR="00BE4C16" w:rsidRPr="00BE4C16" w:rsidRDefault="00BE4C16" w:rsidP="00BE4C16">
            <w:pPr>
              <w:spacing w:before="153"/>
              <w:jc w:val="center"/>
              <w:rPr>
                <w:rFonts w:cs="Times New Roman"/>
                <w:b/>
              </w:rPr>
            </w:pPr>
            <w:r w:rsidRPr="00BE4C16">
              <w:rPr>
                <w:rFonts w:ascii="Times New Roman" w:hAnsi="Times New Roman" w:cs="Times New Roman"/>
                <w:b/>
                <w:sz w:val="28"/>
              </w:rPr>
              <w:t>Критерий</w:t>
            </w:r>
          </w:p>
        </w:tc>
        <w:tc>
          <w:tcPr>
            <w:tcW w:w="3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4D42F" w14:textId="77777777" w:rsidR="00BE4C16" w:rsidRPr="00BE4C16" w:rsidRDefault="00BE4C16" w:rsidP="00BE4C16">
            <w:pPr>
              <w:spacing w:before="153"/>
              <w:ind w:right="2947"/>
              <w:jc w:val="center"/>
              <w:rPr>
                <w:rFonts w:cs="Times New Roman"/>
                <w:b/>
              </w:rPr>
            </w:pPr>
            <w:r w:rsidRPr="00BE4C16">
              <w:rPr>
                <w:rFonts w:ascii="Times New Roman" w:hAnsi="Times New Roman" w:cs="Times New Roman"/>
                <w:b/>
                <w:sz w:val="28"/>
              </w:rPr>
              <w:t>Баллы</w:t>
            </w:r>
          </w:p>
        </w:tc>
      </w:tr>
      <w:tr w:rsidR="00BE4C16" w:rsidRPr="00BE4C16" w14:paraId="3E5F21B2" w14:textId="77777777" w:rsidTr="00816717">
        <w:trPr>
          <w:trHeight w:hRule="exact" w:val="1942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E8A08" w14:textId="77777777" w:rsidR="00BE4C16" w:rsidRPr="00BE4C16" w:rsidRDefault="00BE4C16" w:rsidP="00BE4C16">
            <w:pPr>
              <w:spacing w:line="315" w:lineRule="exact"/>
              <w:rPr>
                <w:rFonts w:cs="Times New Roman"/>
              </w:rPr>
            </w:pPr>
            <w:r w:rsidRPr="00BE4C16">
              <w:rPr>
                <w:rFonts w:ascii="Times New Roman" w:hAnsi="Times New Roman" w:cs="Times New Roman"/>
                <w:sz w:val="28"/>
              </w:rPr>
              <w:t>1.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2400F" w14:textId="77777777" w:rsidR="00BE4C16" w:rsidRPr="00BE4C16" w:rsidRDefault="00BE4C16" w:rsidP="00BE4C16">
            <w:pPr>
              <w:spacing w:line="315" w:lineRule="exact"/>
              <w:rPr>
                <w:rFonts w:cs="Times New Roman"/>
              </w:rPr>
            </w:pPr>
            <w:r w:rsidRPr="00BE4C16">
              <w:rPr>
                <w:rFonts w:ascii="Times New Roman" w:hAnsi="Times New Roman" w:cs="Times New Roman"/>
                <w:sz w:val="28"/>
              </w:rPr>
              <w:t>Актуальность</w:t>
            </w:r>
          </w:p>
        </w:tc>
        <w:tc>
          <w:tcPr>
            <w:tcW w:w="3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034B8" w14:textId="77777777" w:rsidR="00BE4C16" w:rsidRPr="00BE4C16" w:rsidRDefault="00BE4C16" w:rsidP="00BE4C16">
            <w:pPr>
              <w:numPr>
                <w:ilvl w:val="0"/>
                <w:numId w:val="11"/>
              </w:numPr>
              <w:tabs>
                <w:tab w:val="left" w:pos="315"/>
              </w:tabs>
              <w:ind w:left="0" w:right="1159" w:firstLine="0"/>
              <w:rPr>
                <w:rFonts w:cs="Times New Roman"/>
              </w:rPr>
            </w:pPr>
            <w:r w:rsidRPr="00BE4C16">
              <w:rPr>
                <w:rFonts w:ascii="Times New Roman" w:hAnsi="Times New Roman" w:cs="Times New Roman"/>
                <w:sz w:val="28"/>
              </w:rPr>
              <w:t>– команда выбрала проект сходя из собственных предположений</w:t>
            </w:r>
          </w:p>
          <w:p w14:paraId="70137CAA" w14:textId="77777777" w:rsidR="00BE4C16" w:rsidRPr="00BE4C16" w:rsidRDefault="00BE4C16" w:rsidP="00BE4C16">
            <w:pPr>
              <w:numPr>
                <w:ilvl w:val="0"/>
                <w:numId w:val="11"/>
              </w:numPr>
              <w:tabs>
                <w:tab w:val="left" w:pos="315"/>
              </w:tabs>
              <w:spacing w:before="9"/>
              <w:ind w:left="0" w:right="416" w:firstLine="0"/>
              <w:rPr>
                <w:rFonts w:cs="Times New Roman"/>
              </w:rPr>
            </w:pPr>
            <w:r w:rsidRPr="00BE4C16">
              <w:rPr>
                <w:rFonts w:ascii="Times New Roman" w:hAnsi="Times New Roman" w:cs="Times New Roman"/>
                <w:sz w:val="28"/>
              </w:rPr>
              <w:t xml:space="preserve">– проект был выбран на основании опроса </w:t>
            </w:r>
            <w:r w:rsidRPr="00BE4C16">
              <w:rPr>
                <w:rFonts w:ascii="Times New Roman" w:hAnsi="Times New Roman" w:cs="Times New Roman"/>
                <w:b/>
                <w:sz w:val="28"/>
              </w:rPr>
              <w:t xml:space="preserve">или </w:t>
            </w:r>
            <w:r w:rsidRPr="00BE4C16">
              <w:rPr>
                <w:rFonts w:ascii="Times New Roman" w:hAnsi="Times New Roman" w:cs="Times New Roman"/>
                <w:sz w:val="28"/>
              </w:rPr>
              <w:t>мнения экспертов</w:t>
            </w:r>
          </w:p>
          <w:p w14:paraId="36A26F7C" w14:textId="77777777" w:rsidR="00BE4C16" w:rsidRPr="00BE4C16" w:rsidRDefault="00BE4C16" w:rsidP="00BE4C16">
            <w:pPr>
              <w:numPr>
                <w:ilvl w:val="0"/>
                <w:numId w:val="11"/>
              </w:numPr>
              <w:tabs>
                <w:tab w:val="left" w:pos="315"/>
              </w:tabs>
              <w:spacing w:line="322" w:lineRule="exact"/>
              <w:ind w:left="0" w:hanging="211"/>
              <w:rPr>
                <w:rFonts w:cs="Times New Roman"/>
              </w:rPr>
            </w:pPr>
            <w:r w:rsidRPr="00BE4C16">
              <w:rPr>
                <w:rFonts w:ascii="Times New Roman" w:hAnsi="Times New Roman" w:cs="Times New Roman"/>
                <w:sz w:val="28"/>
              </w:rPr>
              <w:t>– актуальность проекта подтверждена</w:t>
            </w:r>
            <w:r w:rsidRPr="00BE4C16">
              <w:rPr>
                <w:rFonts w:ascii="Times New Roman" w:hAnsi="Times New Roman" w:cs="Times New Roman"/>
                <w:spacing w:val="-18"/>
                <w:sz w:val="28"/>
              </w:rPr>
              <w:t xml:space="preserve"> </w:t>
            </w:r>
            <w:r w:rsidRPr="00BE4C16">
              <w:rPr>
                <w:rFonts w:ascii="Times New Roman" w:hAnsi="Times New Roman" w:cs="Times New Roman"/>
                <w:sz w:val="28"/>
              </w:rPr>
              <w:t>экспертами</w:t>
            </w:r>
          </w:p>
          <w:p w14:paraId="109BA6EA" w14:textId="77777777" w:rsidR="00BE4C16" w:rsidRPr="00BE4C16" w:rsidRDefault="00BE4C16" w:rsidP="00BE4C16">
            <w:pPr>
              <w:rPr>
                <w:rFonts w:cs="Times New Roman"/>
              </w:rPr>
            </w:pPr>
            <w:r w:rsidRPr="00BE4C16">
              <w:rPr>
                <w:rFonts w:ascii="Times New Roman" w:hAnsi="Times New Roman" w:cs="Times New Roman"/>
                <w:b/>
                <w:sz w:val="28"/>
              </w:rPr>
              <w:t xml:space="preserve">и </w:t>
            </w:r>
            <w:r w:rsidRPr="00BE4C16">
              <w:rPr>
                <w:rFonts w:ascii="Times New Roman" w:hAnsi="Times New Roman" w:cs="Times New Roman"/>
                <w:sz w:val="28"/>
              </w:rPr>
              <w:t>опросом потенциальных потребителей</w:t>
            </w:r>
          </w:p>
        </w:tc>
      </w:tr>
      <w:tr w:rsidR="00BE4C16" w:rsidRPr="00BE4C16" w14:paraId="0606B574" w14:textId="77777777" w:rsidTr="00816717">
        <w:trPr>
          <w:trHeight w:hRule="exact" w:val="1620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C7677" w14:textId="77777777" w:rsidR="00BE4C16" w:rsidRPr="00BE4C16" w:rsidRDefault="00BE4C16" w:rsidP="00BE4C16">
            <w:pPr>
              <w:spacing w:line="315" w:lineRule="exact"/>
              <w:rPr>
                <w:rFonts w:cs="Times New Roman"/>
              </w:rPr>
            </w:pPr>
            <w:r w:rsidRPr="00BE4C16">
              <w:rPr>
                <w:rFonts w:ascii="Times New Roman" w:hAnsi="Times New Roman" w:cs="Times New Roman"/>
                <w:sz w:val="28"/>
              </w:rPr>
              <w:t>2.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9940A" w14:textId="77777777" w:rsidR="00BE4C16" w:rsidRPr="00BE4C16" w:rsidRDefault="00BE4C16" w:rsidP="00BE4C16">
            <w:pPr>
              <w:spacing w:line="315" w:lineRule="exact"/>
              <w:rPr>
                <w:rFonts w:cs="Times New Roman"/>
              </w:rPr>
            </w:pPr>
            <w:r w:rsidRPr="00BE4C16">
              <w:rPr>
                <w:rFonts w:ascii="Times New Roman" w:hAnsi="Times New Roman" w:cs="Times New Roman"/>
                <w:sz w:val="28"/>
              </w:rPr>
              <w:t>Soft Skills</w:t>
            </w:r>
          </w:p>
        </w:tc>
        <w:tc>
          <w:tcPr>
            <w:tcW w:w="3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1112E" w14:textId="77777777" w:rsidR="00BE4C16" w:rsidRPr="00BE4C16" w:rsidRDefault="00BE4C16" w:rsidP="00BE4C16">
            <w:pPr>
              <w:numPr>
                <w:ilvl w:val="0"/>
                <w:numId w:val="10"/>
              </w:numPr>
              <w:tabs>
                <w:tab w:val="left" w:pos="315"/>
              </w:tabs>
              <w:spacing w:line="315" w:lineRule="exact"/>
              <w:ind w:left="0" w:firstLine="0"/>
              <w:rPr>
                <w:rFonts w:cs="Times New Roman"/>
              </w:rPr>
            </w:pPr>
            <w:r w:rsidRPr="00BE4C16">
              <w:rPr>
                <w:rFonts w:ascii="Times New Roman" w:hAnsi="Times New Roman" w:cs="Times New Roman"/>
                <w:sz w:val="28"/>
              </w:rPr>
              <w:t>– проект</w:t>
            </w:r>
            <w:r w:rsidRPr="00BE4C16">
              <w:rPr>
                <w:rFonts w:ascii="Times New Roman" w:hAnsi="Times New Roman" w:cs="Times New Roman"/>
                <w:spacing w:val="-11"/>
                <w:sz w:val="28"/>
              </w:rPr>
              <w:t xml:space="preserve"> </w:t>
            </w:r>
            <w:r w:rsidRPr="00BE4C16">
              <w:rPr>
                <w:rFonts w:ascii="Times New Roman" w:hAnsi="Times New Roman" w:cs="Times New Roman"/>
                <w:sz w:val="28"/>
              </w:rPr>
              <w:t>индивидуальный</w:t>
            </w:r>
          </w:p>
          <w:p w14:paraId="3B6D11D7" w14:textId="77777777" w:rsidR="00BE4C16" w:rsidRPr="00BE4C16" w:rsidRDefault="00BE4C16" w:rsidP="00BE4C16">
            <w:pPr>
              <w:numPr>
                <w:ilvl w:val="0"/>
                <w:numId w:val="10"/>
              </w:numPr>
              <w:tabs>
                <w:tab w:val="left" w:pos="315"/>
              </w:tabs>
              <w:ind w:left="0" w:right="1005" w:firstLine="0"/>
              <w:rPr>
                <w:rFonts w:cs="Times New Roman"/>
              </w:rPr>
            </w:pPr>
            <w:r w:rsidRPr="00BE4C16">
              <w:rPr>
                <w:rFonts w:ascii="Times New Roman" w:hAnsi="Times New Roman" w:cs="Times New Roman"/>
                <w:sz w:val="28"/>
              </w:rPr>
              <w:t>– проект групповой, но не все участники в</w:t>
            </w:r>
            <w:r w:rsidRPr="00BE4C16">
              <w:rPr>
                <w:rFonts w:ascii="Times New Roman" w:hAnsi="Times New Roman" w:cs="Times New Roman"/>
                <w:spacing w:val="-20"/>
                <w:sz w:val="28"/>
              </w:rPr>
              <w:t xml:space="preserve"> </w:t>
            </w:r>
            <w:r w:rsidRPr="00BE4C16">
              <w:rPr>
                <w:rFonts w:ascii="Times New Roman" w:hAnsi="Times New Roman" w:cs="Times New Roman"/>
                <w:sz w:val="28"/>
              </w:rPr>
              <w:t>равной степени работали над его</w:t>
            </w:r>
            <w:r w:rsidRPr="00BE4C16">
              <w:rPr>
                <w:rFonts w:ascii="Times New Roman" w:hAnsi="Times New Roman" w:cs="Times New Roman"/>
                <w:spacing w:val="-16"/>
                <w:sz w:val="28"/>
              </w:rPr>
              <w:t xml:space="preserve"> </w:t>
            </w:r>
            <w:r w:rsidRPr="00BE4C16">
              <w:rPr>
                <w:rFonts w:ascii="Times New Roman" w:hAnsi="Times New Roman" w:cs="Times New Roman"/>
                <w:sz w:val="28"/>
              </w:rPr>
              <w:t>реализацией</w:t>
            </w:r>
          </w:p>
          <w:p w14:paraId="62522FF5" w14:textId="77777777" w:rsidR="00BE4C16" w:rsidRPr="00BE4C16" w:rsidRDefault="00BE4C16" w:rsidP="00BE4C16">
            <w:pPr>
              <w:numPr>
                <w:ilvl w:val="0"/>
                <w:numId w:val="10"/>
              </w:numPr>
              <w:tabs>
                <w:tab w:val="left" w:pos="315"/>
              </w:tabs>
              <w:spacing w:line="322" w:lineRule="exact"/>
              <w:ind w:left="0" w:right="302" w:firstLine="0"/>
              <w:rPr>
                <w:rFonts w:cs="Times New Roman"/>
              </w:rPr>
            </w:pPr>
            <w:r w:rsidRPr="00BE4C16">
              <w:rPr>
                <w:rFonts w:ascii="Times New Roman" w:hAnsi="Times New Roman" w:cs="Times New Roman"/>
                <w:sz w:val="28"/>
              </w:rPr>
              <w:t>– проект групповой и каждый участник группы работал над его</w:t>
            </w:r>
            <w:r w:rsidRPr="00BE4C16">
              <w:rPr>
                <w:rFonts w:ascii="Times New Roman" w:hAnsi="Times New Roman" w:cs="Times New Roman"/>
                <w:spacing w:val="-7"/>
                <w:sz w:val="28"/>
              </w:rPr>
              <w:t xml:space="preserve"> </w:t>
            </w:r>
            <w:r w:rsidRPr="00BE4C16">
              <w:rPr>
                <w:rFonts w:ascii="Times New Roman" w:hAnsi="Times New Roman" w:cs="Times New Roman"/>
                <w:sz w:val="28"/>
              </w:rPr>
              <w:t>реализацией</w:t>
            </w:r>
          </w:p>
        </w:tc>
      </w:tr>
      <w:tr w:rsidR="00BE4C16" w:rsidRPr="00BE4C16" w14:paraId="7C83AEFC" w14:textId="77777777" w:rsidTr="00816717">
        <w:trPr>
          <w:trHeight w:hRule="exact" w:val="1299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BE8C0" w14:textId="77777777" w:rsidR="00BE4C16" w:rsidRPr="00BE4C16" w:rsidRDefault="00BE4C16" w:rsidP="00BE4C16">
            <w:pPr>
              <w:spacing w:line="315" w:lineRule="exact"/>
              <w:rPr>
                <w:rFonts w:cs="Times New Roman"/>
              </w:rPr>
            </w:pPr>
            <w:r w:rsidRPr="00BE4C16">
              <w:rPr>
                <w:rFonts w:ascii="Times New Roman" w:hAnsi="Times New Roman" w:cs="Times New Roman"/>
                <w:sz w:val="28"/>
              </w:rPr>
              <w:t>3.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CDDC6" w14:textId="77777777" w:rsidR="00BE4C16" w:rsidRPr="00BE4C16" w:rsidRDefault="00BE4C16" w:rsidP="00BE4C16">
            <w:pPr>
              <w:spacing w:line="315" w:lineRule="exact"/>
              <w:rPr>
                <w:rFonts w:cs="Times New Roman"/>
              </w:rPr>
            </w:pPr>
            <w:r w:rsidRPr="00BE4C16">
              <w:rPr>
                <w:rFonts w:ascii="Times New Roman" w:hAnsi="Times New Roman" w:cs="Times New Roman"/>
                <w:sz w:val="28"/>
              </w:rPr>
              <w:t>Hard Skills</w:t>
            </w:r>
          </w:p>
        </w:tc>
        <w:tc>
          <w:tcPr>
            <w:tcW w:w="3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4CE78" w14:textId="77777777" w:rsidR="00BE4C16" w:rsidRPr="00BE4C16" w:rsidRDefault="00BE4C16" w:rsidP="00BE4C16">
            <w:pPr>
              <w:ind w:right="1882"/>
              <w:rPr>
                <w:rFonts w:cs="Times New Roman"/>
              </w:rPr>
            </w:pPr>
            <w:r w:rsidRPr="00BE4C16">
              <w:rPr>
                <w:rFonts w:ascii="Times New Roman" w:hAnsi="Times New Roman" w:cs="Times New Roman"/>
                <w:sz w:val="28"/>
              </w:rPr>
              <w:t>1 – проект выполнялся в одной лаборатории 2 – проект выполнялся в двух лабораториях</w:t>
            </w:r>
          </w:p>
          <w:p w14:paraId="7451ADC1" w14:textId="77777777" w:rsidR="00BE4C16" w:rsidRPr="00BE4C16" w:rsidRDefault="00BE4C16" w:rsidP="00BE4C16">
            <w:pPr>
              <w:spacing w:before="9"/>
              <w:ind w:right="271"/>
              <w:rPr>
                <w:rFonts w:cs="Times New Roman"/>
              </w:rPr>
            </w:pPr>
            <w:r w:rsidRPr="00BE4C16">
              <w:rPr>
                <w:rFonts w:ascii="Times New Roman" w:hAnsi="Times New Roman" w:cs="Times New Roman"/>
                <w:sz w:val="28"/>
              </w:rPr>
              <w:t>3 – проект выполнялся с использованием возможностей 3 и более лабораторий</w:t>
            </w:r>
          </w:p>
        </w:tc>
      </w:tr>
      <w:tr w:rsidR="00BE4C16" w:rsidRPr="00BE4C16" w14:paraId="1A1CF5A0" w14:textId="77777777" w:rsidTr="00816717">
        <w:trPr>
          <w:trHeight w:hRule="exact" w:val="1942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CECB6" w14:textId="77777777" w:rsidR="00BE4C16" w:rsidRPr="00BE4C16" w:rsidRDefault="00BE4C16" w:rsidP="00BE4C16">
            <w:pPr>
              <w:spacing w:line="315" w:lineRule="exact"/>
              <w:rPr>
                <w:rFonts w:cs="Times New Roman"/>
              </w:rPr>
            </w:pPr>
            <w:r w:rsidRPr="00BE4C16">
              <w:rPr>
                <w:rFonts w:ascii="Times New Roman" w:hAnsi="Times New Roman" w:cs="Times New Roman"/>
                <w:sz w:val="28"/>
              </w:rPr>
              <w:t>4.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1E300" w14:textId="77777777" w:rsidR="00BE4C16" w:rsidRPr="00BE4C16" w:rsidRDefault="00BE4C16" w:rsidP="00BE4C16">
            <w:pPr>
              <w:ind w:right="244"/>
              <w:rPr>
                <w:rFonts w:cs="Times New Roman"/>
              </w:rPr>
            </w:pPr>
            <w:r w:rsidRPr="00BE4C16">
              <w:rPr>
                <w:rFonts w:ascii="Times New Roman" w:hAnsi="Times New Roman" w:cs="Times New Roman"/>
                <w:sz w:val="28"/>
              </w:rPr>
              <w:t>Качество презентации</w:t>
            </w:r>
          </w:p>
        </w:tc>
        <w:tc>
          <w:tcPr>
            <w:tcW w:w="3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E4B85" w14:textId="77777777" w:rsidR="00BE4C16" w:rsidRPr="00BE4C16" w:rsidRDefault="00BE4C16" w:rsidP="00BE4C16">
            <w:pPr>
              <w:numPr>
                <w:ilvl w:val="0"/>
                <w:numId w:val="9"/>
              </w:numPr>
              <w:tabs>
                <w:tab w:val="left" w:pos="315"/>
              </w:tabs>
              <w:ind w:left="0" w:right="191" w:firstLine="0"/>
              <w:rPr>
                <w:rFonts w:cs="Times New Roman"/>
              </w:rPr>
            </w:pPr>
            <w:r w:rsidRPr="00BE4C16">
              <w:rPr>
                <w:rFonts w:ascii="Times New Roman" w:hAnsi="Times New Roman" w:cs="Times New Roman"/>
                <w:sz w:val="28"/>
              </w:rPr>
              <w:t>– выступление не готово, группа не владеет</w:t>
            </w:r>
            <w:r w:rsidRPr="00BE4C16">
              <w:rPr>
                <w:rFonts w:ascii="Times New Roman" w:hAnsi="Times New Roman" w:cs="Times New Roman"/>
                <w:spacing w:val="-19"/>
                <w:sz w:val="28"/>
              </w:rPr>
              <w:t xml:space="preserve"> </w:t>
            </w:r>
            <w:r w:rsidRPr="00BE4C16">
              <w:rPr>
                <w:rFonts w:ascii="Times New Roman" w:hAnsi="Times New Roman" w:cs="Times New Roman"/>
                <w:sz w:val="28"/>
              </w:rPr>
              <w:t>материалом, не может ответить на дополнительные</w:t>
            </w:r>
            <w:r w:rsidRPr="00BE4C16">
              <w:rPr>
                <w:rFonts w:ascii="Times New Roman" w:hAnsi="Times New Roman" w:cs="Times New Roman"/>
                <w:spacing w:val="-10"/>
                <w:sz w:val="28"/>
              </w:rPr>
              <w:t xml:space="preserve"> </w:t>
            </w:r>
            <w:r w:rsidRPr="00BE4C16">
              <w:rPr>
                <w:rFonts w:ascii="Times New Roman" w:hAnsi="Times New Roman" w:cs="Times New Roman"/>
                <w:sz w:val="28"/>
              </w:rPr>
              <w:t>вопросы</w:t>
            </w:r>
          </w:p>
          <w:p w14:paraId="714402F5" w14:textId="77777777" w:rsidR="00BE4C16" w:rsidRPr="00BE4C16" w:rsidRDefault="00BE4C16" w:rsidP="00BE4C16">
            <w:pPr>
              <w:numPr>
                <w:ilvl w:val="0"/>
                <w:numId w:val="9"/>
              </w:numPr>
              <w:tabs>
                <w:tab w:val="left" w:pos="315"/>
              </w:tabs>
              <w:spacing w:before="7" w:line="322" w:lineRule="exact"/>
              <w:ind w:left="0" w:hanging="211"/>
              <w:rPr>
                <w:rFonts w:cs="Times New Roman"/>
              </w:rPr>
            </w:pPr>
            <w:r w:rsidRPr="00BE4C16">
              <w:rPr>
                <w:rFonts w:ascii="Times New Roman" w:hAnsi="Times New Roman" w:cs="Times New Roman"/>
                <w:sz w:val="28"/>
              </w:rPr>
              <w:t>– группа свободно владеет материалами</w:t>
            </w:r>
            <w:r w:rsidRPr="00BE4C16">
              <w:rPr>
                <w:rFonts w:ascii="Times New Roman" w:hAnsi="Times New Roman" w:cs="Times New Roman"/>
                <w:spacing w:val="-21"/>
                <w:sz w:val="28"/>
              </w:rPr>
              <w:t xml:space="preserve"> </w:t>
            </w:r>
            <w:r w:rsidRPr="00BE4C16">
              <w:rPr>
                <w:rFonts w:ascii="Times New Roman" w:hAnsi="Times New Roman" w:cs="Times New Roman"/>
                <w:sz w:val="28"/>
              </w:rPr>
              <w:t>презентации</w:t>
            </w:r>
          </w:p>
          <w:p w14:paraId="59326272" w14:textId="77777777" w:rsidR="00BE4C16" w:rsidRPr="00BE4C16" w:rsidRDefault="00BE4C16" w:rsidP="00BE4C16">
            <w:pPr>
              <w:spacing w:before="2" w:line="322" w:lineRule="exact"/>
              <w:rPr>
                <w:rFonts w:cs="Times New Roman"/>
              </w:rPr>
            </w:pPr>
            <w:r w:rsidRPr="00BE4C16">
              <w:rPr>
                <w:rFonts w:ascii="Times New Roman" w:hAnsi="Times New Roman" w:cs="Times New Roman"/>
                <w:b/>
                <w:sz w:val="28"/>
              </w:rPr>
              <w:t xml:space="preserve">или </w:t>
            </w:r>
            <w:r w:rsidRPr="00BE4C16">
              <w:rPr>
                <w:rFonts w:ascii="Times New Roman" w:hAnsi="Times New Roman" w:cs="Times New Roman"/>
                <w:sz w:val="28"/>
              </w:rPr>
              <w:t>отвечает на дополнительные вопросы</w:t>
            </w:r>
          </w:p>
          <w:p w14:paraId="7CF7898D" w14:textId="77777777" w:rsidR="00BE4C16" w:rsidRPr="00BE4C16" w:rsidRDefault="00BE4C16" w:rsidP="00BE4C16">
            <w:pPr>
              <w:numPr>
                <w:ilvl w:val="0"/>
                <w:numId w:val="9"/>
              </w:numPr>
              <w:tabs>
                <w:tab w:val="left" w:pos="315"/>
              </w:tabs>
              <w:spacing w:line="322" w:lineRule="exact"/>
              <w:ind w:left="0" w:hanging="211"/>
              <w:rPr>
                <w:rFonts w:cs="Times New Roman"/>
              </w:rPr>
            </w:pPr>
            <w:r w:rsidRPr="00BE4C16">
              <w:rPr>
                <w:rFonts w:ascii="Times New Roman" w:hAnsi="Times New Roman" w:cs="Times New Roman"/>
                <w:sz w:val="28"/>
              </w:rPr>
              <w:t>– группа свободно владеет материалами</w:t>
            </w:r>
            <w:r w:rsidRPr="00BE4C16">
              <w:rPr>
                <w:rFonts w:ascii="Times New Roman" w:hAnsi="Times New Roman" w:cs="Times New Roman"/>
                <w:spacing w:val="-21"/>
                <w:sz w:val="28"/>
              </w:rPr>
              <w:t xml:space="preserve"> </w:t>
            </w:r>
            <w:r w:rsidRPr="00BE4C16">
              <w:rPr>
                <w:rFonts w:ascii="Times New Roman" w:hAnsi="Times New Roman" w:cs="Times New Roman"/>
                <w:sz w:val="28"/>
              </w:rPr>
              <w:t>презентации</w:t>
            </w:r>
          </w:p>
          <w:p w14:paraId="3F64D3C5" w14:textId="77777777" w:rsidR="00BE4C16" w:rsidRPr="00BE4C16" w:rsidRDefault="00BE4C16" w:rsidP="00BE4C16">
            <w:pPr>
              <w:rPr>
                <w:rFonts w:cs="Times New Roman"/>
              </w:rPr>
            </w:pPr>
            <w:r w:rsidRPr="00BE4C16">
              <w:rPr>
                <w:rFonts w:ascii="Times New Roman" w:hAnsi="Times New Roman" w:cs="Times New Roman"/>
                <w:b/>
                <w:sz w:val="28"/>
              </w:rPr>
              <w:t xml:space="preserve">и </w:t>
            </w:r>
            <w:r w:rsidRPr="00BE4C16">
              <w:rPr>
                <w:rFonts w:ascii="Times New Roman" w:hAnsi="Times New Roman" w:cs="Times New Roman"/>
                <w:sz w:val="28"/>
              </w:rPr>
              <w:t>отвечает на дополнительные вопросы</w:t>
            </w:r>
          </w:p>
        </w:tc>
      </w:tr>
      <w:tr w:rsidR="00BE4C16" w:rsidRPr="00BE4C16" w14:paraId="4FBD05CE" w14:textId="77777777" w:rsidTr="00816717">
        <w:trPr>
          <w:trHeight w:hRule="exact" w:val="1942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7B26C" w14:textId="77777777" w:rsidR="00BE4C16" w:rsidRPr="00BE4C16" w:rsidRDefault="00BE4C16" w:rsidP="00BE4C16">
            <w:pPr>
              <w:spacing w:line="315" w:lineRule="exact"/>
              <w:rPr>
                <w:rFonts w:cs="Times New Roman"/>
              </w:rPr>
            </w:pPr>
            <w:r w:rsidRPr="00BE4C16">
              <w:rPr>
                <w:rFonts w:ascii="Times New Roman" w:hAnsi="Times New Roman" w:cs="Times New Roman"/>
                <w:sz w:val="28"/>
              </w:rPr>
              <w:t>5.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4B506" w14:textId="77777777" w:rsidR="00BE4C16" w:rsidRPr="00BE4C16" w:rsidRDefault="00BE4C16" w:rsidP="00BE4C16">
            <w:pPr>
              <w:ind w:right="146"/>
              <w:rPr>
                <w:rFonts w:cs="Times New Roman"/>
              </w:rPr>
            </w:pPr>
            <w:r w:rsidRPr="00BE4C16">
              <w:rPr>
                <w:rFonts w:ascii="Times New Roman" w:hAnsi="Times New Roman" w:cs="Times New Roman"/>
                <w:sz w:val="28"/>
              </w:rPr>
              <w:t>Перспективы развития проекта</w:t>
            </w:r>
          </w:p>
        </w:tc>
        <w:tc>
          <w:tcPr>
            <w:tcW w:w="37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16E36" w14:textId="77777777" w:rsidR="00BE4C16" w:rsidRPr="00BE4C16" w:rsidRDefault="00BE4C16" w:rsidP="00BE4C16">
            <w:pPr>
              <w:numPr>
                <w:ilvl w:val="0"/>
                <w:numId w:val="8"/>
              </w:numPr>
              <w:tabs>
                <w:tab w:val="left" w:pos="315"/>
              </w:tabs>
              <w:ind w:left="0" w:right="1159" w:firstLine="0"/>
              <w:rPr>
                <w:rFonts w:cs="Times New Roman"/>
              </w:rPr>
            </w:pPr>
            <w:r w:rsidRPr="00BE4C16">
              <w:rPr>
                <w:rFonts w:ascii="Times New Roman" w:hAnsi="Times New Roman" w:cs="Times New Roman"/>
                <w:sz w:val="28"/>
              </w:rPr>
              <w:t>– группа не видит недоработок и перспектив</w:t>
            </w:r>
            <w:r w:rsidRPr="00BE4C16">
              <w:rPr>
                <w:rFonts w:ascii="Times New Roman" w:hAnsi="Times New Roman" w:cs="Times New Roman"/>
                <w:spacing w:val="-23"/>
                <w:sz w:val="28"/>
              </w:rPr>
              <w:t xml:space="preserve"> </w:t>
            </w:r>
            <w:r w:rsidRPr="00BE4C16">
              <w:rPr>
                <w:rFonts w:ascii="Times New Roman" w:hAnsi="Times New Roman" w:cs="Times New Roman"/>
                <w:sz w:val="28"/>
              </w:rPr>
              <w:t>для усовершенствования своего</w:t>
            </w:r>
            <w:r w:rsidRPr="00BE4C16">
              <w:rPr>
                <w:rFonts w:ascii="Times New Roman" w:hAnsi="Times New Roman" w:cs="Times New Roman"/>
                <w:spacing w:val="-8"/>
                <w:sz w:val="28"/>
              </w:rPr>
              <w:t xml:space="preserve"> </w:t>
            </w:r>
            <w:r w:rsidRPr="00BE4C16">
              <w:rPr>
                <w:rFonts w:ascii="Times New Roman" w:hAnsi="Times New Roman" w:cs="Times New Roman"/>
                <w:sz w:val="28"/>
              </w:rPr>
              <w:t>продукта</w:t>
            </w:r>
          </w:p>
          <w:p w14:paraId="13DDEEF4" w14:textId="77777777" w:rsidR="00BE4C16" w:rsidRPr="00BE4C16" w:rsidRDefault="00BE4C16" w:rsidP="00BE4C16">
            <w:pPr>
              <w:numPr>
                <w:ilvl w:val="0"/>
                <w:numId w:val="8"/>
              </w:numPr>
              <w:tabs>
                <w:tab w:val="left" w:pos="315"/>
              </w:tabs>
              <w:spacing w:before="6"/>
              <w:ind w:left="0" w:right="833" w:firstLine="0"/>
              <w:rPr>
                <w:rFonts w:cs="Times New Roman"/>
              </w:rPr>
            </w:pPr>
            <w:r w:rsidRPr="00BE4C16">
              <w:rPr>
                <w:rFonts w:ascii="Times New Roman" w:hAnsi="Times New Roman" w:cs="Times New Roman"/>
                <w:sz w:val="28"/>
              </w:rPr>
              <w:t>– группа видит недоработки своего продукта, но</w:t>
            </w:r>
            <w:r w:rsidRPr="00BE4C16">
              <w:rPr>
                <w:rFonts w:ascii="Times New Roman" w:hAnsi="Times New Roman" w:cs="Times New Roman"/>
                <w:spacing w:val="-26"/>
                <w:sz w:val="28"/>
              </w:rPr>
              <w:t xml:space="preserve"> </w:t>
            </w:r>
            <w:r w:rsidRPr="00BE4C16">
              <w:rPr>
                <w:rFonts w:ascii="Times New Roman" w:hAnsi="Times New Roman" w:cs="Times New Roman"/>
                <w:sz w:val="28"/>
              </w:rPr>
              <w:t>не планирует его</w:t>
            </w:r>
            <w:r w:rsidRPr="00BE4C16">
              <w:rPr>
                <w:rFonts w:ascii="Times New Roman" w:hAnsi="Times New Roman" w:cs="Times New Roman"/>
                <w:spacing w:val="-9"/>
                <w:sz w:val="28"/>
              </w:rPr>
              <w:t xml:space="preserve"> </w:t>
            </w:r>
            <w:r w:rsidRPr="00BE4C16">
              <w:rPr>
                <w:rFonts w:ascii="Times New Roman" w:hAnsi="Times New Roman" w:cs="Times New Roman"/>
                <w:sz w:val="28"/>
              </w:rPr>
              <w:t>доработку</w:t>
            </w:r>
          </w:p>
          <w:p w14:paraId="4424B83E" w14:textId="77777777" w:rsidR="00BE4C16" w:rsidRPr="00BE4C16" w:rsidRDefault="00BE4C16" w:rsidP="00BE4C16">
            <w:pPr>
              <w:numPr>
                <w:ilvl w:val="0"/>
                <w:numId w:val="8"/>
              </w:numPr>
              <w:tabs>
                <w:tab w:val="left" w:pos="315"/>
              </w:tabs>
              <w:spacing w:line="322" w:lineRule="exact"/>
              <w:ind w:left="0" w:right="1071" w:firstLine="0"/>
              <w:rPr>
                <w:rFonts w:cs="Times New Roman"/>
              </w:rPr>
            </w:pPr>
            <w:r w:rsidRPr="00BE4C16">
              <w:rPr>
                <w:rFonts w:ascii="Times New Roman" w:hAnsi="Times New Roman" w:cs="Times New Roman"/>
                <w:sz w:val="28"/>
              </w:rPr>
              <w:t>– группа видит перспективы развития и</w:t>
            </w:r>
            <w:r w:rsidRPr="00BE4C16">
              <w:rPr>
                <w:rFonts w:ascii="Times New Roman" w:hAnsi="Times New Roman" w:cs="Times New Roman"/>
                <w:spacing w:val="-24"/>
                <w:sz w:val="28"/>
              </w:rPr>
              <w:t xml:space="preserve"> </w:t>
            </w:r>
            <w:r w:rsidRPr="00BE4C16">
              <w:rPr>
                <w:rFonts w:ascii="Times New Roman" w:hAnsi="Times New Roman" w:cs="Times New Roman"/>
                <w:sz w:val="28"/>
              </w:rPr>
              <w:t>панирует дальнейшую работу над</w:t>
            </w:r>
            <w:r w:rsidRPr="00BE4C16">
              <w:rPr>
                <w:rFonts w:ascii="Times New Roman" w:hAnsi="Times New Roman" w:cs="Times New Roman"/>
                <w:spacing w:val="-5"/>
                <w:sz w:val="28"/>
              </w:rPr>
              <w:t xml:space="preserve"> </w:t>
            </w:r>
            <w:r w:rsidRPr="00BE4C16">
              <w:rPr>
                <w:rFonts w:ascii="Times New Roman" w:hAnsi="Times New Roman" w:cs="Times New Roman"/>
                <w:sz w:val="28"/>
              </w:rPr>
              <w:t>проектом</w:t>
            </w:r>
          </w:p>
        </w:tc>
      </w:tr>
    </w:tbl>
    <w:p w14:paraId="21947D2A" w14:textId="77777777" w:rsidR="00BE4C16" w:rsidRPr="00BE4C16" w:rsidRDefault="00BE4C16" w:rsidP="00BE4C16">
      <w:pPr>
        <w:spacing w:before="4"/>
        <w:rPr>
          <w:rFonts w:ascii="Times New Roman" w:hAnsi="Times New Roman" w:cs="Times New Roman"/>
          <w:sz w:val="27"/>
        </w:rPr>
      </w:pPr>
    </w:p>
    <w:p w14:paraId="5892791E" w14:textId="77777777" w:rsidR="00BE4C16" w:rsidRPr="00BE4C16" w:rsidRDefault="00BE4C16" w:rsidP="00BE4C16">
      <w:pPr>
        <w:spacing w:line="360" w:lineRule="auto"/>
        <w:ind w:right="128" w:firstLine="708"/>
        <w:jc w:val="both"/>
        <w:rPr>
          <w:rFonts w:cs="Times New Roman"/>
        </w:rPr>
      </w:pPr>
      <w:r w:rsidRPr="00BE4C16">
        <w:rPr>
          <w:rFonts w:ascii="Times New Roman" w:hAnsi="Times New Roman" w:cs="Times New Roman"/>
          <w:sz w:val="28"/>
        </w:rPr>
        <w:t>Для оценки качества проекта подсчитывается среднее значение сумм баллов, выставленных приглашенными экспертами (не менее 3 экспертов). Результат определяется следующими показателями:</w:t>
      </w:r>
    </w:p>
    <w:p w14:paraId="063D4AF8" w14:textId="77777777" w:rsidR="00BE4C16" w:rsidRPr="00BE4C16" w:rsidRDefault="00BE4C16" w:rsidP="00BE4C16">
      <w:pPr>
        <w:spacing w:line="360" w:lineRule="auto"/>
        <w:rPr>
          <w:rFonts w:cs="Times New Roman"/>
        </w:rPr>
      </w:pPr>
      <w:r w:rsidRPr="00BE4C16">
        <w:rPr>
          <w:rFonts w:ascii="Times New Roman" w:hAnsi="Times New Roman" w:cs="Times New Roman"/>
          <w:sz w:val="28"/>
        </w:rPr>
        <w:t>5-7 баллов – Низкое,</w:t>
      </w:r>
    </w:p>
    <w:p w14:paraId="7871C21D" w14:textId="77777777" w:rsidR="00BE4C16" w:rsidRPr="00BE4C16" w:rsidRDefault="00BE4C16" w:rsidP="00BE4C16">
      <w:pPr>
        <w:spacing w:line="360" w:lineRule="auto"/>
        <w:ind w:right="6601"/>
        <w:rPr>
          <w:rFonts w:ascii="Times New Roman" w:hAnsi="Times New Roman" w:cs="Times New Roman"/>
          <w:sz w:val="28"/>
        </w:rPr>
      </w:pPr>
      <w:r w:rsidRPr="00BE4C16">
        <w:rPr>
          <w:rFonts w:ascii="Times New Roman" w:hAnsi="Times New Roman" w:cs="Times New Roman"/>
          <w:sz w:val="28"/>
        </w:rPr>
        <w:t>8-12 баллов – Среднее, 13-15 баллов – Высокое.</w:t>
      </w:r>
    </w:p>
    <w:p w14:paraId="3F30D150" w14:textId="77777777" w:rsidR="00BE4C16" w:rsidRPr="00BE4C16" w:rsidRDefault="00BE4C16" w:rsidP="00BE4C16">
      <w:pPr>
        <w:spacing w:before="67"/>
        <w:ind w:right="126"/>
        <w:jc w:val="right"/>
        <w:rPr>
          <w:rFonts w:cs="Times New Roman"/>
        </w:rPr>
      </w:pPr>
      <w:r w:rsidRPr="00BE4C16">
        <w:rPr>
          <w:rFonts w:ascii="Times New Roman" w:hAnsi="Times New Roman" w:cs="Times New Roman"/>
          <w:sz w:val="28"/>
        </w:rPr>
        <w:br w:type="page"/>
      </w:r>
      <w:r w:rsidRPr="00BE4C16">
        <w:rPr>
          <w:rFonts w:ascii="Times New Roman" w:hAnsi="Times New Roman" w:cs="Times New Roman"/>
          <w:sz w:val="28"/>
        </w:rPr>
        <w:lastRenderedPageBreak/>
        <w:t>Приложение 2</w:t>
      </w:r>
    </w:p>
    <w:p w14:paraId="4EDAD0CA" w14:textId="77777777" w:rsidR="00BE4C16" w:rsidRPr="00BE4C16" w:rsidRDefault="00BE4C16" w:rsidP="00BE4C16">
      <w:pPr>
        <w:spacing w:before="89"/>
        <w:ind w:right="-1"/>
        <w:jc w:val="center"/>
        <w:rPr>
          <w:rFonts w:ascii="Times New Roman" w:hAnsi="Times New Roman" w:cs="Times New Roman"/>
          <w:b/>
          <w:sz w:val="28"/>
        </w:rPr>
      </w:pPr>
    </w:p>
    <w:p w14:paraId="3B88B059" w14:textId="77777777" w:rsidR="00BE4C16" w:rsidRPr="00BE4C16" w:rsidRDefault="00BE4C16" w:rsidP="00BE4C16">
      <w:pPr>
        <w:keepNext/>
        <w:spacing w:before="240" w:after="60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BE4C16">
        <w:rPr>
          <w:rFonts w:ascii="Times New Roman" w:hAnsi="Times New Roman" w:cs="Times New Roman"/>
          <w:b/>
          <w:bCs/>
          <w:kern w:val="32"/>
          <w:sz w:val="28"/>
          <w:szCs w:val="28"/>
        </w:rPr>
        <w:t>Критерии качества предоставления образовательных услуг и педагогический мониторинг образовательной деятельности обучающегося</w:t>
      </w:r>
    </w:p>
    <w:p w14:paraId="05E20D71" w14:textId="77777777" w:rsidR="00BE4C16" w:rsidRPr="00BE4C16" w:rsidRDefault="00BE4C16" w:rsidP="00BE4C16">
      <w:pPr>
        <w:spacing w:before="89"/>
        <w:ind w:right="-1"/>
        <w:jc w:val="center"/>
        <w:rPr>
          <w:rFonts w:ascii="Times New Roman" w:hAnsi="Times New Roman" w:cs="Times New Roman"/>
          <w:b/>
          <w:sz w:val="28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29"/>
        <w:gridCol w:w="2239"/>
        <w:gridCol w:w="2693"/>
        <w:gridCol w:w="2977"/>
      </w:tblGrid>
      <w:tr w:rsidR="00BE4C16" w:rsidRPr="00BE4C16" w14:paraId="7877E9C4" w14:textId="77777777" w:rsidTr="00816717">
        <w:trPr>
          <w:trHeight w:val="503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2A69FD" w14:textId="77777777" w:rsidR="00BE4C16" w:rsidRPr="00BE4C16" w:rsidRDefault="00BE4C16" w:rsidP="00BE4C1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b/>
                <w:sz w:val="28"/>
                <w:szCs w:val="28"/>
              </w:rPr>
              <w:t>Критерии</w:t>
            </w:r>
          </w:p>
        </w:tc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0E2C2" w14:textId="77777777" w:rsidR="00BE4C16" w:rsidRPr="00BE4C16" w:rsidRDefault="00BE4C16" w:rsidP="00BE4C1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b/>
                <w:sz w:val="28"/>
                <w:szCs w:val="28"/>
              </w:rPr>
              <w:t>Уровень качества</w:t>
            </w:r>
          </w:p>
        </w:tc>
      </w:tr>
      <w:tr w:rsidR="00BE4C16" w:rsidRPr="00BE4C16" w14:paraId="284606D8" w14:textId="77777777" w:rsidTr="00816717">
        <w:trPr>
          <w:trHeight w:val="567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FF45F" w14:textId="77777777" w:rsidR="00BE4C16" w:rsidRPr="00BE4C16" w:rsidRDefault="00BE4C16" w:rsidP="00BE4C1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EB734" w14:textId="77777777" w:rsidR="00BE4C16" w:rsidRPr="00BE4C16" w:rsidRDefault="00BE4C16" w:rsidP="00BE4C1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b/>
                <w:sz w:val="28"/>
                <w:szCs w:val="28"/>
              </w:rPr>
              <w:t>Низкий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725CD" w14:textId="77777777" w:rsidR="00BE4C16" w:rsidRPr="00BE4C16" w:rsidRDefault="00BE4C16" w:rsidP="00BE4C1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b/>
                <w:sz w:val="28"/>
                <w:szCs w:val="28"/>
              </w:rPr>
              <w:t>Средний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1F021" w14:textId="77777777" w:rsidR="00BE4C16" w:rsidRPr="00BE4C16" w:rsidRDefault="00BE4C16" w:rsidP="00BE4C1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b/>
                <w:sz w:val="28"/>
                <w:szCs w:val="28"/>
              </w:rPr>
              <w:t>Высокий</w:t>
            </w:r>
          </w:p>
        </w:tc>
      </w:tr>
      <w:tr w:rsidR="00BE4C16" w:rsidRPr="00BE4C16" w14:paraId="794D9840" w14:textId="77777777" w:rsidTr="00816717">
        <w:trPr>
          <w:trHeight w:val="345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152AE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b/>
                <w:sz w:val="28"/>
                <w:szCs w:val="28"/>
              </w:rPr>
              <w:t>Отношение к образовательной деятельности</w:t>
            </w:r>
          </w:p>
        </w:tc>
      </w:tr>
      <w:tr w:rsidR="00BE4C16" w:rsidRPr="00BE4C16" w14:paraId="3BB0DDB2" w14:textId="77777777" w:rsidTr="00816717">
        <w:trPr>
          <w:trHeight w:val="47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6D48C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Посещаемость квантума/ объединения (К/О)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4DE18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Нерегулярно посещает занятия К/О и не объясняет причины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91364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Пропускает занятия К/О в основном по объективным причинам, но иногда без причины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9A08B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В системе посещает занятия детского объединения</w:t>
            </w:r>
          </w:p>
        </w:tc>
      </w:tr>
      <w:tr w:rsidR="00BE4C16" w:rsidRPr="00BE4C16" w14:paraId="05E9B672" w14:textId="77777777" w:rsidTr="00816717">
        <w:trPr>
          <w:trHeight w:val="35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5D068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Отношение к общим делам К/О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8D7FC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Избегает участия в общих делах К/О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2ACD8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 xml:space="preserve">Участвует при побуждении взрослых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DD38D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Активно участвует в общих делах К/О, сам проявляет инициативу</w:t>
            </w:r>
          </w:p>
        </w:tc>
      </w:tr>
      <w:tr w:rsidR="00BE4C16" w:rsidRPr="00BE4C16" w14:paraId="4E65FB52" w14:textId="77777777" w:rsidTr="00816717">
        <w:trPr>
          <w:trHeight w:val="35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8EE4E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Участие в</w:t>
            </w:r>
          </w:p>
          <w:p w14:paraId="5BAB1DB2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мероприятиях</w:t>
            </w:r>
          </w:p>
          <w:p w14:paraId="4E9F1D24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учреждения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DC1FF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Не участвует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83E42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Участвует при инициативе педагога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95606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Активно участвует по собственной инициативе</w:t>
            </w:r>
          </w:p>
        </w:tc>
      </w:tr>
      <w:tr w:rsidR="00BE4C16" w:rsidRPr="00BE4C16" w14:paraId="4D46CBBC" w14:textId="77777777" w:rsidTr="00816717">
        <w:trPr>
          <w:trHeight w:val="355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75C25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b/>
                <w:sz w:val="28"/>
                <w:szCs w:val="28"/>
              </w:rPr>
              <w:t>Уровень обученности</w:t>
            </w:r>
          </w:p>
        </w:tc>
      </w:tr>
      <w:tr w:rsidR="00BE4C16" w:rsidRPr="00BE4C16" w14:paraId="0302FD54" w14:textId="77777777" w:rsidTr="00816717">
        <w:trPr>
          <w:trHeight w:val="35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2D266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Мотивация учебной деятельности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E6A7E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Равнодушие к получению знаний, познавательная активность отсутствует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86301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Учится с интересом, но познавательная активность ограничивается рамками программы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AE152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Стремится получать прочные знания, активно включается в познавательную деятельность, проявляет инициативу</w:t>
            </w:r>
          </w:p>
        </w:tc>
      </w:tr>
      <w:tr w:rsidR="00BE4C16" w:rsidRPr="00BE4C16" w14:paraId="61D93BA7" w14:textId="77777777" w:rsidTr="00816717">
        <w:trPr>
          <w:trHeight w:val="35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D40A1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Степень обучаемости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5346A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Материал усваивает плохо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87B68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Материал усваивает в пределах занятия, требуется дополнительная помощь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327C3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Учебный материал усваивает без труда, интересуется дополнительным материалом по предмету</w:t>
            </w:r>
          </w:p>
        </w:tc>
      </w:tr>
      <w:tr w:rsidR="00BE4C16" w:rsidRPr="00BE4C16" w14:paraId="7440C89D" w14:textId="77777777" w:rsidTr="00816717">
        <w:trPr>
          <w:trHeight w:val="35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2715F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Навыки учебного труда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4571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Не умеет и не хочет планировать свою деятельность, темп работы низкий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8EA87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Может планировать и контролировать свою деятельность с помощью педагога, не организован, темп работы не всегда стабилен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9F4CB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Умеет планировать и контролировать свою деятельность, организован, темп работы высокий</w:t>
            </w:r>
          </w:p>
        </w:tc>
      </w:tr>
      <w:tr w:rsidR="00BE4C16" w:rsidRPr="00BE4C16" w14:paraId="2BC572E0" w14:textId="77777777" w:rsidTr="00BB5DC4">
        <w:trPr>
          <w:trHeight w:val="355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3B1E8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Теоретическая подготовка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E221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 xml:space="preserve">Объем усвоенных знаний менее 1/2, не владеет </w:t>
            </w:r>
            <w:r w:rsidRPr="00BE4C16">
              <w:rPr>
                <w:rFonts w:ascii="Times New Roman" w:hAnsi="Times New Roman"/>
                <w:sz w:val="28"/>
                <w:szCs w:val="28"/>
              </w:rPr>
              <w:lastRenderedPageBreak/>
              <w:t>специальной терминологией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BE574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Объем усвоенных знаний более 1/2, понимает значение специальных </w:t>
            </w:r>
            <w:r w:rsidRPr="00BE4C1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терминов, но самостоятельно </w:t>
            </w:r>
            <w:r w:rsidRPr="00BE4C16">
              <w:rPr>
                <w:rFonts w:ascii="Times New Roman" w:hAnsi="Times New Roman"/>
                <w:sz w:val="28"/>
                <w:szCs w:val="28"/>
              </w:rPr>
              <w:br/>
              <w:t>не всегда их использует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E6856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Теоретические знания полностью соответствуют программным </w:t>
            </w:r>
            <w:r w:rsidRPr="00BE4C16">
              <w:rPr>
                <w:rFonts w:ascii="Times New Roman" w:hAnsi="Times New Roman"/>
                <w:sz w:val="28"/>
                <w:szCs w:val="28"/>
              </w:rPr>
              <w:lastRenderedPageBreak/>
              <w:t>требованиям, владеет специальной терминологией, использует ее с пониманием как на занятиях, так и в практической деятельности</w:t>
            </w:r>
          </w:p>
        </w:tc>
      </w:tr>
      <w:tr w:rsidR="00BE4C16" w:rsidRPr="00BE4C16" w14:paraId="0128132F" w14:textId="77777777" w:rsidTr="00BB5DC4">
        <w:trPr>
          <w:trHeight w:val="355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4C7BA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lastRenderedPageBreak/>
              <w:t>Практическая подготовка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07EF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Объем усвоенных умений менее 1/2, затрудняется при работе с оборудованием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1BBE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Объем усвоенных умений более 1/2, работает с оборудованием с помощью педагога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F92D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Овладение практически всеми умениями и навыками, предусмотренными программой, работает с оборудованием самостоятельно</w:t>
            </w:r>
          </w:p>
        </w:tc>
      </w:tr>
      <w:tr w:rsidR="00BE4C16" w:rsidRPr="00BE4C16" w14:paraId="0CD46ED2" w14:textId="77777777" w:rsidTr="00816717"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B1C3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b/>
                <w:sz w:val="28"/>
                <w:szCs w:val="28"/>
              </w:rPr>
              <w:t>Уровень воспитанности</w:t>
            </w:r>
          </w:p>
        </w:tc>
      </w:tr>
      <w:tr w:rsidR="00BE4C16" w:rsidRPr="00BE4C16" w14:paraId="0E938DDA" w14:textId="77777777" w:rsidTr="00BB5DC4">
        <w:trPr>
          <w:trHeight w:val="355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195F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proofErr w:type="gramStart"/>
            <w:r w:rsidRPr="00BE4C16">
              <w:rPr>
                <w:rFonts w:ascii="Times New Roman" w:hAnsi="Times New Roman"/>
                <w:sz w:val="28"/>
                <w:szCs w:val="28"/>
              </w:rPr>
              <w:t>Дисципли-на</w:t>
            </w:r>
            <w:proofErr w:type="gramEnd"/>
            <w:r w:rsidRPr="00BE4C16">
              <w:rPr>
                <w:rFonts w:ascii="Times New Roman" w:hAnsi="Times New Roman"/>
                <w:sz w:val="28"/>
                <w:szCs w:val="28"/>
              </w:rPr>
              <w:t xml:space="preserve"> и орга-низован- ность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63C5D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Не считает необходимыми для себя качества дисциплины и организованности, пассивен в их проявлении, исполняет все по принуждению. Нарушает правила поведения, игнорирует организационные моменты.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67002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Осознает значение дисциплины и организованности, но проявляет качества по указанию взрослых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3EDB8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Самоорганизован, знает и выполняет правила для обучающихся, осознает значение дисциплины и организованности, проявляет готовность в оказании помощи товарищам</w:t>
            </w:r>
          </w:p>
        </w:tc>
      </w:tr>
      <w:tr w:rsidR="00BE4C16" w:rsidRPr="00BE4C16" w14:paraId="449A172C" w14:textId="77777777" w:rsidTr="00BB5DC4">
        <w:trPr>
          <w:trHeight w:val="355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5AE26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Этическая культура</w:t>
            </w:r>
          </w:p>
          <w:p w14:paraId="4DE6CC5C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AB61F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Неуравновешен, использует нецензурные слова, редко задумывается над необходимостью работать над собой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8ECB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Соблюдает общепринятые нормы этики под давлением взрослых, не всегда относится уважительно к окружающим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7B8D1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Не допускает неуважительного отношения к себе, к окружающим, соблюдает общепринятые нравственные нормы поведения</w:t>
            </w:r>
          </w:p>
        </w:tc>
      </w:tr>
      <w:tr w:rsidR="00BE4C16" w:rsidRPr="00BE4C16" w14:paraId="2CBF0E64" w14:textId="77777777" w:rsidTr="00BB5DC4">
        <w:trPr>
          <w:trHeight w:val="355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5773" w14:textId="728F7630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Соблюдение техники безопасности и гигиены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192F2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 xml:space="preserve">Выполняет требования техники безопасности и гигиены только </w:t>
            </w:r>
            <w:r w:rsidRPr="00BE4C16">
              <w:rPr>
                <w:rFonts w:ascii="Times New Roman" w:hAnsi="Times New Roman"/>
                <w:sz w:val="28"/>
                <w:szCs w:val="28"/>
              </w:rPr>
              <w:lastRenderedPageBreak/>
              <w:t>под строгим контролем педагога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F2249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Соблюдает правила техники безопасности и выполняет гигиенические </w:t>
            </w:r>
            <w:r w:rsidRPr="00BE4C16">
              <w:rPr>
                <w:rFonts w:ascii="Times New Roman" w:hAnsi="Times New Roman"/>
                <w:sz w:val="28"/>
                <w:szCs w:val="28"/>
              </w:rPr>
              <w:lastRenderedPageBreak/>
              <w:t>требования после напоминания педагога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3123B" w14:textId="77777777" w:rsidR="00BE4C16" w:rsidRPr="00BE4C16" w:rsidRDefault="00BE4C16" w:rsidP="00BE4C16">
            <w:pPr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lastRenderedPageBreak/>
              <w:t>Не допускает нарушения правил техники безопасности и гигиены</w:t>
            </w:r>
          </w:p>
        </w:tc>
      </w:tr>
      <w:tr w:rsidR="00BE4C16" w:rsidRPr="00BE4C16" w14:paraId="37350054" w14:textId="77777777" w:rsidTr="00816717"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EB92" w14:textId="77777777" w:rsidR="00BE4C16" w:rsidRPr="00BE4C16" w:rsidRDefault="00BE4C16" w:rsidP="00BE4C16">
            <w:pP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b/>
                <w:sz w:val="28"/>
                <w:szCs w:val="28"/>
              </w:rPr>
              <w:t>Уровень развития</w:t>
            </w:r>
          </w:p>
        </w:tc>
      </w:tr>
      <w:tr w:rsidR="00BE4C16" w:rsidRPr="00BE4C16" w14:paraId="403D0736" w14:textId="77777777" w:rsidTr="00BB5DC4">
        <w:trPr>
          <w:trHeight w:val="355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6A84" w14:textId="53416943" w:rsidR="00BE4C16" w:rsidRPr="00BE4C16" w:rsidRDefault="00BE4C16" w:rsidP="00BE4C16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Самоконтроль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EED2" w14:textId="77777777" w:rsidR="00BE4C16" w:rsidRPr="00BE4C16" w:rsidRDefault="00BE4C16" w:rsidP="00BE4C16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Действует под контролем взрослых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AFD9" w14:textId="77777777" w:rsidR="00BE4C16" w:rsidRPr="00BE4C16" w:rsidRDefault="00BE4C16" w:rsidP="00BE4C16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Периодически контролирует себя, но не всегда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1591" w14:textId="77777777" w:rsidR="00BE4C16" w:rsidRPr="00BE4C16" w:rsidRDefault="00BE4C16" w:rsidP="00BE4C16">
            <w:pPr>
              <w:ind w:right="649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 xml:space="preserve">Постоянно контролирует себя </w:t>
            </w:r>
          </w:p>
        </w:tc>
      </w:tr>
      <w:tr w:rsidR="00BE4C16" w:rsidRPr="00BE4C16" w14:paraId="60F1C238" w14:textId="77777777" w:rsidTr="00BB5DC4">
        <w:trPr>
          <w:trHeight w:val="355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6A8E" w14:textId="77777777" w:rsidR="00BE4C16" w:rsidRPr="00BE4C16" w:rsidRDefault="00BE4C16" w:rsidP="00BE4C16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Память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708D" w14:textId="77777777" w:rsidR="00BE4C16" w:rsidRPr="00BE4C16" w:rsidRDefault="00BE4C16" w:rsidP="00BE4C16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Память развита слабо, способность к переключению памяти отсутствует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9615" w14:textId="77777777" w:rsidR="00BE4C16" w:rsidRPr="00BE4C16" w:rsidRDefault="00BE4C16" w:rsidP="00BE4C16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Использует наиболее развитые виды памяти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8914" w14:textId="77777777" w:rsidR="00BE4C16" w:rsidRPr="00BE4C16" w:rsidRDefault="00BE4C16" w:rsidP="00BE4C16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Свободно применяет все виды памяти</w:t>
            </w:r>
          </w:p>
        </w:tc>
      </w:tr>
      <w:tr w:rsidR="00BE4C16" w:rsidRPr="00BE4C16" w14:paraId="0FA6E022" w14:textId="77777777" w:rsidTr="00BB5DC4">
        <w:trPr>
          <w:trHeight w:val="355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C539" w14:textId="77777777" w:rsidR="00BE4C16" w:rsidRPr="00BE4C16" w:rsidRDefault="00BE4C16" w:rsidP="00BE4C16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Внимание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DE3E" w14:textId="77777777" w:rsidR="00BE4C16" w:rsidRPr="00BE4C16" w:rsidRDefault="00BE4C16" w:rsidP="00BE4C16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Способность к переключению внимания отсутствует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D5C1" w14:textId="77777777" w:rsidR="00BE4C16" w:rsidRPr="00BE4C16" w:rsidRDefault="00BE4C16" w:rsidP="00BE4C16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 xml:space="preserve">При желании </w:t>
            </w:r>
            <w:proofErr w:type="gramStart"/>
            <w:r w:rsidRPr="00BE4C16">
              <w:rPr>
                <w:rFonts w:ascii="Times New Roman" w:hAnsi="Times New Roman"/>
                <w:sz w:val="28"/>
                <w:szCs w:val="28"/>
              </w:rPr>
              <w:t>сво-бодно</w:t>
            </w:r>
            <w:proofErr w:type="gramEnd"/>
            <w:r w:rsidRPr="00BE4C16">
              <w:rPr>
                <w:rFonts w:ascii="Times New Roman" w:hAnsi="Times New Roman"/>
                <w:sz w:val="28"/>
                <w:szCs w:val="28"/>
              </w:rPr>
              <w:t xml:space="preserve"> переключает внимание, но спо-собность к переклю-чению внимания недостаточна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0FE0" w14:textId="77777777" w:rsidR="00BE4C16" w:rsidRPr="00BE4C16" w:rsidRDefault="00BE4C16" w:rsidP="00BE4C16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Обладает высокой способностью к переключению внимания</w:t>
            </w:r>
          </w:p>
          <w:p w14:paraId="35AED825" w14:textId="77777777" w:rsidR="00BE4C16" w:rsidRPr="00BE4C16" w:rsidRDefault="00BE4C16" w:rsidP="00BE4C16">
            <w:pPr>
              <w:rPr>
                <w:rFonts w:ascii="Times New Roman" w:hAnsi="Times New Roman"/>
                <w:color w:val="000000"/>
                <w:sz w:val="28"/>
                <w:szCs w:val="28"/>
                <w:lang w:eastAsia="ar-SA"/>
              </w:rPr>
            </w:pPr>
          </w:p>
        </w:tc>
      </w:tr>
      <w:tr w:rsidR="00BE4C16" w:rsidRPr="00BE4C16" w14:paraId="53759F1B" w14:textId="77777777" w:rsidTr="00BB5DC4">
        <w:trPr>
          <w:trHeight w:val="355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1FEB" w14:textId="77777777" w:rsidR="00BE4C16" w:rsidRPr="00BE4C16" w:rsidRDefault="00BE4C16" w:rsidP="00BE4C16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Терпение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2A40" w14:textId="77777777" w:rsidR="00BE4C16" w:rsidRPr="00BE4C16" w:rsidRDefault="00BE4C16" w:rsidP="00BE4C16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Терпения хватает менее чем на 1/2 занятия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B5B6" w14:textId="77777777" w:rsidR="00BE4C16" w:rsidRPr="00BE4C16" w:rsidRDefault="00BE4C16" w:rsidP="00BE4C16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Терпения хватает более чем на 1/2 занятия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E681" w14:textId="77777777" w:rsidR="00BE4C16" w:rsidRPr="00BE4C16" w:rsidRDefault="00BE4C16" w:rsidP="00BE4C16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Терпения хватает на все занятие</w:t>
            </w:r>
          </w:p>
        </w:tc>
      </w:tr>
      <w:tr w:rsidR="00BE4C16" w:rsidRPr="00BE4C16" w14:paraId="58817B78" w14:textId="77777777" w:rsidTr="00BB5DC4">
        <w:trPr>
          <w:trHeight w:val="355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5AA25" w14:textId="77777777" w:rsidR="00BE4C16" w:rsidRPr="00BE4C16" w:rsidRDefault="00BE4C16" w:rsidP="00BE4C16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Воля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3763" w14:textId="77777777" w:rsidR="00BE4C16" w:rsidRPr="00BE4C16" w:rsidRDefault="00BE4C16" w:rsidP="00BE4C16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Волевые усилия ребенка побуждаются извне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CB06" w14:textId="77777777" w:rsidR="00BE4C16" w:rsidRPr="00BE4C16" w:rsidRDefault="00BE4C16" w:rsidP="00BE4C16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Волевые усилия ребенка иногда побуждаются самим ребенком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7AF9" w14:textId="77777777" w:rsidR="00BE4C16" w:rsidRPr="00BE4C16" w:rsidRDefault="00BE4C16" w:rsidP="00BE4C16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Волевые усилия побуждаются самим ребенком</w:t>
            </w:r>
          </w:p>
        </w:tc>
      </w:tr>
      <w:tr w:rsidR="00BE4C16" w:rsidRPr="00BE4C16" w14:paraId="6C53CB2C" w14:textId="77777777" w:rsidTr="00BB5DC4">
        <w:trPr>
          <w:trHeight w:val="355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A2B3" w14:textId="5C24ECF4" w:rsidR="00BE4C16" w:rsidRPr="00BE4C16" w:rsidRDefault="00BE4C16" w:rsidP="00BE4C16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Самооценка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B3BF" w14:textId="77777777" w:rsidR="00BE4C16" w:rsidRPr="00BE4C16" w:rsidRDefault="00BE4C16" w:rsidP="00BE4C16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 xml:space="preserve">Завышенная </w:t>
            </w:r>
            <w:proofErr w:type="gramStart"/>
            <w:r w:rsidRPr="00BE4C16">
              <w:rPr>
                <w:rFonts w:ascii="Times New Roman" w:hAnsi="Times New Roman"/>
                <w:sz w:val="28"/>
                <w:szCs w:val="28"/>
              </w:rPr>
              <w:t>само-оценка</w:t>
            </w:r>
            <w:proofErr w:type="gramEnd"/>
            <w:r w:rsidRPr="00BE4C16">
              <w:rPr>
                <w:rFonts w:ascii="Times New Roman" w:hAnsi="Times New Roman"/>
                <w:sz w:val="28"/>
                <w:szCs w:val="28"/>
              </w:rPr>
              <w:t>, отсутствие способности оценить себя адекватно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9702" w14:textId="77777777" w:rsidR="00BE4C16" w:rsidRPr="00BE4C16" w:rsidRDefault="00BE4C16" w:rsidP="00BE4C16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Заниженная самооценка, не всегда оценивает себя адекватно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DB6E" w14:textId="77777777" w:rsidR="00BE4C16" w:rsidRPr="00BE4C16" w:rsidRDefault="00BE4C16" w:rsidP="00BE4C16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Нормальная самооценка, всегда оценивает себя адекватно</w:t>
            </w:r>
          </w:p>
        </w:tc>
      </w:tr>
      <w:tr w:rsidR="00BE4C16" w:rsidRPr="00BE4C16" w14:paraId="16AE3004" w14:textId="77777777" w:rsidTr="00BB5DC4">
        <w:trPr>
          <w:trHeight w:val="355"/>
        </w:trPr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4A60" w14:textId="0377D24C" w:rsidR="00BE4C16" w:rsidRPr="00BE4C16" w:rsidRDefault="00BE4C16" w:rsidP="00BE4C16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Креативность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1FC4" w14:textId="77777777" w:rsidR="00BE4C16" w:rsidRPr="00BE4C16" w:rsidRDefault="00BE4C16" w:rsidP="00BE4C16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Элементарный уровень: выполняет простейшие практические задания педагога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6257" w14:textId="77777777" w:rsidR="00BE4C16" w:rsidRPr="00BE4C16" w:rsidRDefault="00BE4C16" w:rsidP="00BE4C16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>Репродуктивный уровень: выполняет задания по образцу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9008" w14:textId="77777777" w:rsidR="00BE4C16" w:rsidRPr="00BE4C16" w:rsidRDefault="00BE4C16" w:rsidP="00BE4C16">
            <w:pPr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E4C16">
              <w:rPr>
                <w:rFonts w:ascii="Times New Roman" w:hAnsi="Times New Roman"/>
                <w:sz w:val="28"/>
                <w:szCs w:val="28"/>
              </w:rPr>
              <w:t xml:space="preserve">Творческий уровень: выполняет </w:t>
            </w:r>
            <w:proofErr w:type="gramStart"/>
            <w:r w:rsidRPr="00BE4C16">
              <w:rPr>
                <w:rFonts w:ascii="Times New Roman" w:hAnsi="Times New Roman"/>
                <w:sz w:val="28"/>
                <w:szCs w:val="28"/>
              </w:rPr>
              <w:t>практичес-кие</w:t>
            </w:r>
            <w:proofErr w:type="gramEnd"/>
            <w:r w:rsidRPr="00BE4C16">
              <w:rPr>
                <w:rFonts w:ascii="Times New Roman" w:hAnsi="Times New Roman"/>
                <w:sz w:val="28"/>
                <w:szCs w:val="28"/>
              </w:rPr>
              <w:t xml:space="preserve"> задания самосто-ятельно с элементами творчества</w:t>
            </w:r>
          </w:p>
        </w:tc>
      </w:tr>
    </w:tbl>
    <w:p w14:paraId="3374CA44" w14:textId="77777777" w:rsidR="00BE4C16" w:rsidRPr="00BE4C16" w:rsidRDefault="00BE4C16" w:rsidP="00BE4C16">
      <w:pPr>
        <w:spacing w:before="8"/>
        <w:rPr>
          <w:rFonts w:ascii="Times New Roman" w:hAnsi="Times New Roman" w:cs="Times New Roman"/>
          <w:sz w:val="28"/>
        </w:rPr>
      </w:pPr>
    </w:p>
    <w:p w14:paraId="2280711D" w14:textId="77777777" w:rsidR="00BE4C16" w:rsidRPr="00BE4C16" w:rsidRDefault="00BE4C16" w:rsidP="00BE4C16">
      <w:pPr>
        <w:spacing w:before="8"/>
        <w:rPr>
          <w:rFonts w:ascii="Times New Roman" w:hAnsi="Times New Roman" w:cs="Times New Roman"/>
          <w:sz w:val="28"/>
        </w:rPr>
      </w:pPr>
    </w:p>
    <w:p w14:paraId="34803A48" w14:textId="77777777" w:rsidR="00BE4C16" w:rsidRPr="00BE4C16" w:rsidRDefault="00BE4C16" w:rsidP="00BE4C16">
      <w:pPr>
        <w:spacing w:before="8"/>
        <w:rPr>
          <w:rFonts w:ascii="Times New Roman" w:hAnsi="Times New Roman" w:cs="Times New Roman"/>
          <w:sz w:val="28"/>
        </w:rPr>
        <w:sectPr w:rsidR="00BE4C16" w:rsidRPr="00BE4C16" w:rsidSect="00816717">
          <w:pgSz w:w="11906" w:h="16838"/>
          <w:pgMar w:top="567" w:right="567" w:bottom="1134" w:left="1701" w:header="720" w:footer="720" w:gutter="0"/>
          <w:cols w:space="720"/>
          <w:formProt w:val="0"/>
          <w:noEndnote/>
        </w:sectPr>
      </w:pPr>
    </w:p>
    <w:p w14:paraId="3648A058" w14:textId="77777777" w:rsidR="00BE4C16" w:rsidRPr="00BE4C16" w:rsidRDefault="00BE4C16" w:rsidP="00BE4C16">
      <w:pPr>
        <w:jc w:val="right"/>
        <w:rPr>
          <w:rFonts w:ascii="Times New Roman" w:hAnsi="Times New Roman" w:cs="Times New Roman"/>
          <w:sz w:val="28"/>
          <w:szCs w:val="28"/>
        </w:rPr>
      </w:pPr>
      <w:r w:rsidRPr="00BE4C16"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14:paraId="1B3C0EB0" w14:textId="77777777" w:rsidR="00BE4C16" w:rsidRPr="00BE4C16" w:rsidRDefault="00BE4C16" w:rsidP="00BE4C16">
      <w:pPr>
        <w:jc w:val="center"/>
        <w:rPr>
          <w:rFonts w:ascii="Times New Roman" w:hAnsi="Times New Roman" w:cs="Times New Roman"/>
          <w:b/>
        </w:rPr>
      </w:pPr>
      <w:r w:rsidRPr="00BE4C16">
        <w:rPr>
          <w:rFonts w:ascii="Times New Roman" w:hAnsi="Times New Roman" w:cs="Times New Roman"/>
          <w:b/>
          <w:sz w:val="28"/>
          <w:szCs w:val="28"/>
        </w:rPr>
        <w:t>Протокол мониторинга обученности</w:t>
      </w:r>
    </w:p>
    <w:p w14:paraId="6A0C2AAF" w14:textId="77777777" w:rsidR="00BE4C16" w:rsidRPr="00BE4C16" w:rsidRDefault="00BE4C16" w:rsidP="00BE4C16">
      <w:pPr>
        <w:rPr>
          <w:rFonts w:ascii="Times New Roman" w:hAnsi="Times New Roman" w:cs="Times New Roman"/>
        </w:rPr>
      </w:pPr>
      <w:r w:rsidRPr="00BE4C16">
        <w:rPr>
          <w:rFonts w:ascii="Times New Roman" w:hAnsi="Times New Roman" w:cs="Times New Roman"/>
        </w:rPr>
        <w:t>Дата проведения_______________________</w:t>
      </w:r>
    </w:p>
    <w:p w14:paraId="71C85E5A" w14:textId="77777777" w:rsidR="00BB5DC4" w:rsidRDefault="00BE4C16" w:rsidP="00BE4C16">
      <w:pPr>
        <w:rPr>
          <w:rFonts w:ascii="Times New Roman" w:hAnsi="Times New Roman" w:cs="Times New Roman"/>
        </w:rPr>
      </w:pPr>
      <w:r w:rsidRPr="00BE4C16">
        <w:rPr>
          <w:rFonts w:ascii="Times New Roman" w:hAnsi="Times New Roman" w:cs="Times New Roman"/>
        </w:rPr>
        <w:t>Квантум / Объединение (К/О) ____________________</w:t>
      </w:r>
      <w:r w:rsidRPr="00BE4C16">
        <w:rPr>
          <w:rFonts w:ascii="Times New Roman" w:hAnsi="Times New Roman" w:cs="Times New Roman"/>
        </w:rPr>
        <w:tab/>
      </w:r>
      <w:r w:rsidRPr="00BE4C16">
        <w:rPr>
          <w:rFonts w:ascii="Times New Roman" w:hAnsi="Times New Roman" w:cs="Times New Roman"/>
        </w:rPr>
        <w:tab/>
      </w:r>
      <w:r w:rsidRPr="00BE4C16">
        <w:rPr>
          <w:rFonts w:ascii="Times New Roman" w:hAnsi="Times New Roman" w:cs="Times New Roman"/>
        </w:rPr>
        <w:tab/>
      </w:r>
      <w:r w:rsidRPr="00BE4C16">
        <w:rPr>
          <w:rFonts w:ascii="Times New Roman" w:hAnsi="Times New Roman" w:cs="Times New Roman"/>
        </w:rPr>
        <w:tab/>
      </w:r>
      <w:r w:rsidRPr="00BE4C16">
        <w:rPr>
          <w:rFonts w:ascii="Times New Roman" w:hAnsi="Times New Roman" w:cs="Times New Roman"/>
        </w:rPr>
        <w:tab/>
      </w:r>
      <w:r w:rsidRPr="00BE4C16">
        <w:rPr>
          <w:rFonts w:ascii="Times New Roman" w:hAnsi="Times New Roman" w:cs="Times New Roman"/>
        </w:rPr>
        <w:tab/>
      </w:r>
      <w:r w:rsidRPr="00BE4C16">
        <w:rPr>
          <w:rFonts w:ascii="Times New Roman" w:hAnsi="Times New Roman" w:cs="Times New Roman"/>
        </w:rPr>
        <w:tab/>
      </w:r>
    </w:p>
    <w:p w14:paraId="6FCE76FB" w14:textId="1074F42F" w:rsidR="00BE4C16" w:rsidRPr="00BE4C16" w:rsidRDefault="00BE4C16" w:rsidP="00BE4C16">
      <w:pPr>
        <w:rPr>
          <w:rFonts w:ascii="Times New Roman" w:hAnsi="Times New Roman" w:cs="Times New Roman"/>
        </w:rPr>
      </w:pPr>
      <w:r w:rsidRPr="00BE4C16">
        <w:rPr>
          <w:rFonts w:ascii="Times New Roman" w:hAnsi="Times New Roman" w:cs="Times New Roman"/>
        </w:rPr>
        <w:t>Педагог _______________________________</w:t>
      </w:r>
    </w:p>
    <w:p w14:paraId="5EB75B3D" w14:textId="77777777" w:rsidR="00BE4C16" w:rsidRPr="00BE4C16" w:rsidRDefault="00BE4C16" w:rsidP="00BE4C16">
      <w:pPr>
        <w:rPr>
          <w:rFonts w:ascii="Times New Roman" w:hAnsi="Times New Roman" w:cs="Times New Roman"/>
        </w:rPr>
      </w:pPr>
      <w:r w:rsidRPr="00BE4C16">
        <w:rPr>
          <w:rFonts w:ascii="Times New Roman" w:hAnsi="Times New Roman" w:cs="Times New Roman"/>
        </w:rPr>
        <w:t>Группа № ______________________________</w:t>
      </w:r>
    </w:p>
    <w:p w14:paraId="3B342E45" w14:textId="77777777" w:rsidR="00BE4C16" w:rsidRPr="00BE4C16" w:rsidRDefault="00BE4C16" w:rsidP="00BE4C16">
      <w:pPr>
        <w:rPr>
          <w:rFonts w:ascii="Times New Roman" w:hAnsi="Times New Roman" w:cs="Times New Roman"/>
        </w:rPr>
      </w:pPr>
      <w:r w:rsidRPr="00BE4C16">
        <w:rPr>
          <w:rFonts w:ascii="Times New Roman" w:hAnsi="Times New Roman" w:cs="Times New Roman"/>
        </w:rPr>
        <w:t>Наименование раздела (блока, модуля): ____________________________________</w:t>
      </w:r>
    </w:p>
    <w:p w14:paraId="5BDFD140" w14:textId="77777777" w:rsidR="00BE4C16" w:rsidRPr="00BE4C16" w:rsidRDefault="00BE4C16" w:rsidP="00BE4C16">
      <w:pPr>
        <w:rPr>
          <w:rFonts w:ascii="Times New Roman" w:hAnsi="Times New Roman" w:cs="Times New Roman"/>
        </w:rPr>
      </w:pPr>
    </w:p>
    <w:tbl>
      <w:tblPr>
        <w:tblW w:w="0" w:type="auto"/>
        <w:tblInd w:w="2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827"/>
        <w:gridCol w:w="4679"/>
        <w:gridCol w:w="1072"/>
        <w:gridCol w:w="788"/>
        <w:gridCol w:w="788"/>
        <w:gridCol w:w="1080"/>
        <w:gridCol w:w="1082"/>
        <w:gridCol w:w="1080"/>
        <w:gridCol w:w="1079"/>
        <w:gridCol w:w="2344"/>
      </w:tblGrid>
      <w:tr w:rsidR="00BE4C16" w:rsidRPr="00BE4C16" w14:paraId="7E7750D4" w14:textId="77777777" w:rsidTr="00816717">
        <w:trPr>
          <w:trHeight w:val="562"/>
        </w:trPr>
        <w:tc>
          <w:tcPr>
            <w:tcW w:w="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6B6954" w14:textId="77777777" w:rsidR="00BE4C16" w:rsidRPr="00BE4C16" w:rsidRDefault="00BE4C16" w:rsidP="00BE4C16">
            <w:pPr>
              <w:jc w:val="center"/>
              <w:rPr>
                <w:rFonts w:ascii="Times New Roman" w:hAnsi="Times New Roman" w:cs="Times New Roman"/>
                <w:b/>
                <w:color w:val="000000"/>
                <w:lang w:eastAsia="ru-RU"/>
              </w:rPr>
            </w:pPr>
            <w:r w:rsidRPr="00BE4C16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4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B496A2" w14:textId="77777777" w:rsidR="00BE4C16" w:rsidRPr="00BE4C16" w:rsidRDefault="00BE4C16" w:rsidP="00BE4C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4C16">
              <w:rPr>
                <w:rFonts w:ascii="Times New Roman" w:hAnsi="Times New Roman" w:cs="Times New Roman"/>
                <w:b/>
                <w:color w:val="000000"/>
                <w:lang w:eastAsia="ru-RU"/>
              </w:rPr>
              <w:t>ФИО обучающегося</w:t>
            </w:r>
          </w:p>
        </w:tc>
        <w:tc>
          <w:tcPr>
            <w:tcW w:w="4810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037389" w14:textId="77777777" w:rsidR="00BE4C16" w:rsidRPr="00BE4C16" w:rsidRDefault="00BE4C16" w:rsidP="00BE4C16">
            <w:pPr>
              <w:jc w:val="center"/>
              <w:rPr>
                <w:rFonts w:ascii="Times New Roman" w:hAnsi="Times New Roman" w:cs="Times New Roman"/>
                <w:b/>
                <w:color w:val="000000"/>
                <w:lang w:eastAsia="ru-RU"/>
              </w:rPr>
            </w:pPr>
            <w:r w:rsidRPr="00BE4C16">
              <w:rPr>
                <w:rFonts w:ascii="Times New Roman" w:hAnsi="Times New Roman" w:cs="Times New Roman"/>
                <w:b/>
              </w:rPr>
              <w:t xml:space="preserve">Критерии оценки 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4D740877" w14:textId="77777777" w:rsidR="00BE4C16" w:rsidRPr="00BE4C16" w:rsidRDefault="00BE4C16" w:rsidP="00BE4C16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  <w:lang w:eastAsia="ru-RU"/>
              </w:rPr>
            </w:pPr>
            <w:r w:rsidRPr="00BE4C16">
              <w:rPr>
                <w:rFonts w:ascii="Times New Roman" w:hAnsi="Times New Roman" w:cs="Times New Roman"/>
                <w:b/>
                <w:color w:val="000000"/>
                <w:lang w:eastAsia="ru-RU"/>
              </w:rPr>
              <w:t>Количество баллов</w:t>
            </w:r>
          </w:p>
        </w:tc>
        <w:tc>
          <w:tcPr>
            <w:tcW w:w="10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777591D2" w14:textId="77777777" w:rsidR="00BE4C16" w:rsidRPr="00BE4C16" w:rsidRDefault="00BE4C16" w:rsidP="00BE4C16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BE4C16">
              <w:rPr>
                <w:rFonts w:ascii="Times New Roman" w:hAnsi="Times New Roman" w:cs="Times New Roman"/>
                <w:b/>
                <w:color w:val="000000"/>
                <w:lang w:eastAsia="ru-RU"/>
              </w:rPr>
              <w:t>Уровень усвоения</w:t>
            </w:r>
          </w:p>
        </w:tc>
        <w:tc>
          <w:tcPr>
            <w:tcW w:w="23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682843" w14:textId="77777777" w:rsidR="00BE4C16" w:rsidRPr="00BE4C16" w:rsidRDefault="00BE4C16" w:rsidP="00BE4C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4C16">
              <w:rPr>
                <w:rFonts w:ascii="Times New Roman" w:hAnsi="Times New Roman" w:cs="Times New Roman"/>
                <w:b/>
              </w:rPr>
              <w:t>Примечание. Динамика</w:t>
            </w:r>
          </w:p>
          <w:p w14:paraId="5ADD7FA9" w14:textId="77777777" w:rsidR="00BE4C16" w:rsidRPr="00BE4C16" w:rsidRDefault="00BE4C16" w:rsidP="00BE4C16">
            <w:pPr>
              <w:jc w:val="center"/>
              <w:rPr>
                <w:b/>
              </w:rPr>
            </w:pPr>
            <w:r w:rsidRPr="00BE4C16">
              <w:rPr>
                <w:rFonts w:ascii="Times New Roman" w:hAnsi="Times New Roman" w:cs="Times New Roman"/>
                <w:b/>
              </w:rPr>
              <w:t>(</w:t>
            </w:r>
            <w:r w:rsidRPr="00BE4C16">
              <w:rPr>
                <w:rFonts w:ascii="Times New Roman" w:hAnsi="Times New Roman" w:cs="Times New Roman"/>
              </w:rPr>
              <w:t>изменения уровня по сравнению с предыдущими исследованиями</w:t>
            </w:r>
            <w:r w:rsidRPr="00BE4C16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BE4C16" w:rsidRPr="00BE4C16" w14:paraId="0D064397" w14:textId="77777777" w:rsidTr="00816717">
        <w:trPr>
          <w:cantSplit/>
          <w:trHeight w:val="1931"/>
        </w:trPr>
        <w:tc>
          <w:tcPr>
            <w:tcW w:w="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64DE6F" w14:textId="77777777" w:rsidR="00BE4C16" w:rsidRPr="00BE4C16" w:rsidRDefault="00BE4C16" w:rsidP="00BE4C16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46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B62742" w14:textId="77777777" w:rsidR="00BE4C16" w:rsidRPr="00BE4C16" w:rsidRDefault="00BE4C16" w:rsidP="00BE4C16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14:paraId="110CEE24" w14:textId="77777777" w:rsidR="00BE4C16" w:rsidRPr="00BE4C16" w:rsidRDefault="00BE4C16" w:rsidP="00BE4C16">
            <w:pPr>
              <w:ind w:left="113" w:right="113"/>
              <w:rPr>
                <w:rFonts w:ascii="Times New Roman" w:hAnsi="Times New Roman" w:cs="Times New Roman"/>
                <w:b/>
                <w:color w:val="000000"/>
                <w:lang w:eastAsia="ru-RU"/>
              </w:rPr>
            </w:pPr>
            <w:r w:rsidRPr="00BE4C16">
              <w:rPr>
                <w:rFonts w:ascii="Times New Roman" w:hAnsi="Times New Roman" w:cs="Times New Roman"/>
                <w:b/>
                <w:color w:val="000000"/>
                <w:lang w:eastAsia="ru-RU"/>
              </w:rPr>
              <w:t>Мотивация учебной деятельности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14:paraId="3818826B" w14:textId="77777777" w:rsidR="00BE4C16" w:rsidRPr="00BE4C16" w:rsidRDefault="00BE4C16" w:rsidP="00BE4C16">
            <w:pPr>
              <w:ind w:left="113" w:right="113"/>
              <w:rPr>
                <w:rFonts w:ascii="Times New Roman" w:hAnsi="Times New Roman" w:cs="Times New Roman"/>
                <w:b/>
                <w:color w:val="000000"/>
                <w:lang w:eastAsia="ru-RU"/>
              </w:rPr>
            </w:pPr>
            <w:r w:rsidRPr="00BE4C16">
              <w:rPr>
                <w:rFonts w:ascii="Times New Roman" w:hAnsi="Times New Roman" w:cs="Times New Roman"/>
                <w:b/>
                <w:color w:val="000000"/>
                <w:lang w:eastAsia="ru-RU"/>
              </w:rPr>
              <w:t>Степень обучаемости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14:paraId="1F500436" w14:textId="77777777" w:rsidR="00BE4C16" w:rsidRPr="00BE4C16" w:rsidRDefault="00BE4C16" w:rsidP="00BE4C16">
            <w:pPr>
              <w:ind w:left="113" w:right="113"/>
              <w:rPr>
                <w:rFonts w:ascii="Times New Roman" w:hAnsi="Times New Roman" w:cs="Times New Roman"/>
                <w:b/>
                <w:color w:val="000000"/>
                <w:lang w:eastAsia="ru-RU"/>
              </w:rPr>
            </w:pPr>
            <w:r w:rsidRPr="00BE4C16">
              <w:rPr>
                <w:rFonts w:ascii="Times New Roman" w:hAnsi="Times New Roman" w:cs="Times New Roman"/>
                <w:b/>
                <w:color w:val="000000"/>
                <w:lang w:eastAsia="ru-RU"/>
              </w:rPr>
              <w:t xml:space="preserve">Навыки </w:t>
            </w:r>
            <w:proofErr w:type="gramStart"/>
            <w:r w:rsidRPr="00BE4C16">
              <w:rPr>
                <w:rFonts w:ascii="Times New Roman" w:hAnsi="Times New Roman" w:cs="Times New Roman"/>
                <w:b/>
                <w:color w:val="000000"/>
                <w:lang w:eastAsia="ru-RU"/>
              </w:rPr>
              <w:t>учебного  труда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14:paraId="5BBE4E14" w14:textId="77777777" w:rsidR="00BE4C16" w:rsidRPr="00BE4C16" w:rsidRDefault="00BE4C16" w:rsidP="00BE4C16">
            <w:pPr>
              <w:ind w:left="113" w:right="113"/>
              <w:rPr>
                <w:rFonts w:ascii="Times New Roman" w:hAnsi="Times New Roman" w:cs="Times New Roman"/>
                <w:b/>
                <w:color w:val="000000"/>
                <w:lang w:eastAsia="ru-RU"/>
              </w:rPr>
            </w:pPr>
            <w:r w:rsidRPr="00BE4C16">
              <w:rPr>
                <w:rFonts w:ascii="Times New Roman" w:hAnsi="Times New Roman" w:cs="Times New Roman"/>
                <w:b/>
                <w:color w:val="000000"/>
                <w:lang w:eastAsia="ru-RU"/>
              </w:rPr>
              <w:t>Теоретическая подготовка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14:paraId="2EC63387" w14:textId="77777777" w:rsidR="00BE4C16" w:rsidRPr="00BE4C16" w:rsidRDefault="00BE4C16" w:rsidP="00BE4C16">
            <w:pPr>
              <w:ind w:left="113" w:right="113"/>
              <w:rPr>
                <w:rFonts w:ascii="Times New Roman" w:hAnsi="Times New Roman" w:cs="Times New Roman"/>
                <w:b/>
                <w:szCs w:val="20"/>
              </w:rPr>
            </w:pPr>
            <w:r w:rsidRPr="00BE4C16">
              <w:rPr>
                <w:rFonts w:ascii="Times New Roman" w:hAnsi="Times New Roman" w:cs="Times New Roman"/>
                <w:b/>
                <w:color w:val="000000"/>
                <w:lang w:eastAsia="ru-RU"/>
              </w:rPr>
              <w:t>Практическая подготовка</w:t>
            </w: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14:paraId="04B388DB" w14:textId="77777777" w:rsidR="00BE4C16" w:rsidRPr="00BE4C16" w:rsidRDefault="00BE4C16" w:rsidP="00BE4C16">
            <w:pPr>
              <w:ind w:left="113" w:right="113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14:paraId="7695DF9F" w14:textId="77777777" w:rsidR="00BE4C16" w:rsidRPr="00BE4C16" w:rsidRDefault="00BE4C16" w:rsidP="00BE4C16">
            <w:pPr>
              <w:ind w:left="113" w:right="113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3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B0BB17" w14:textId="77777777" w:rsidR="00BE4C16" w:rsidRPr="00BE4C16" w:rsidRDefault="00BE4C16" w:rsidP="00BE4C16">
            <w:pPr>
              <w:rPr>
                <w:rFonts w:ascii="Times New Roman" w:hAnsi="Times New Roman" w:cs="Times New Roman"/>
                <w:szCs w:val="20"/>
              </w:rPr>
            </w:pPr>
          </w:p>
        </w:tc>
      </w:tr>
      <w:tr w:rsidR="00BE4C16" w:rsidRPr="00BE4C16" w14:paraId="50FCC3FD" w14:textId="77777777" w:rsidTr="00816717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5BB06D" w14:textId="77777777" w:rsidR="00BE4C16" w:rsidRPr="00BE4C16" w:rsidRDefault="00BE4C16" w:rsidP="00BE4C16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BE4C16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8C24C3" w14:textId="77777777" w:rsidR="00BE4C16" w:rsidRPr="00BE4C16" w:rsidRDefault="00BE4C16" w:rsidP="00BE4C1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6AF42D" w14:textId="77777777" w:rsidR="00BE4C16" w:rsidRPr="00BE4C16" w:rsidRDefault="00BE4C16" w:rsidP="00BE4C1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264A0C" w14:textId="77777777" w:rsidR="00BE4C16" w:rsidRPr="00BE4C16" w:rsidRDefault="00BE4C16" w:rsidP="00BE4C1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F39730" w14:textId="77777777" w:rsidR="00BE4C16" w:rsidRPr="00BE4C16" w:rsidRDefault="00BE4C16" w:rsidP="00BE4C1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FBC456" w14:textId="77777777" w:rsidR="00BE4C16" w:rsidRPr="00BE4C16" w:rsidRDefault="00BE4C16" w:rsidP="00BE4C1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A7DE0D" w14:textId="77777777" w:rsidR="00BE4C16" w:rsidRPr="00BE4C16" w:rsidRDefault="00BE4C16" w:rsidP="00BE4C1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FE6526" w14:textId="77777777" w:rsidR="00BE4C16" w:rsidRPr="00BE4C16" w:rsidRDefault="00BE4C16" w:rsidP="00BE4C1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7B4723" w14:textId="77777777" w:rsidR="00BE4C16" w:rsidRPr="00BE4C16" w:rsidRDefault="00BE4C16" w:rsidP="00BE4C1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64C595" w14:textId="77777777" w:rsidR="00BE4C16" w:rsidRPr="00BE4C16" w:rsidRDefault="00BE4C16" w:rsidP="00BE4C1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E4C16" w:rsidRPr="00BE4C16" w14:paraId="13F8ADA8" w14:textId="77777777" w:rsidTr="00816717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F7991B" w14:textId="77777777" w:rsidR="00BE4C16" w:rsidRPr="00BE4C16" w:rsidRDefault="00BE4C16" w:rsidP="00BE4C16">
            <w:pPr>
              <w:widowControl/>
              <w:numPr>
                <w:ilvl w:val="0"/>
                <w:numId w:val="13"/>
              </w:numPr>
              <w:autoSpaceDE/>
              <w:autoSpaceDN/>
              <w:adjustRightInd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BE4C16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B94C45" w14:textId="77777777" w:rsidR="00BE4C16" w:rsidRPr="00BE4C16" w:rsidRDefault="00BE4C16" w:rsidP="00BE4C1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AFB408" w14:textId="77777777" w:rsidR="00BE4C16" w:rsidRPr="00BE4C16" w:rsidRDefault="00BE4C16" w:rsidP="00BE4C1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9A5CE4" w14:textId="77777777" w:rsidR="00BE4C16" w:rsidRPr="00BE4C16" w:rsidRDefault="00BE4C16" w:rsidP="00BE4C1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EA6355" w14:textId="77777777" w:rsidR="00BE4C16" w:rsidRPr="00BE4C16" w:rsidRDefault="00BE4C16" w:rsidP="00BE4C1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F178CF" w14:textId="77777777" w:rsidR="00BE4C16" w:rsidRPr="00BE4C16" w:rsidRDefault="00BE4C16" w:rsidP="00BE4C1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B4A199" w14:textId="77777777" w:rsidR="00BE4C16" w:rsidRPr="00BE4C16" w:rsidRDefault="00BE4C16" w:rsidP="00BE4C1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A842EC" w14:textId="77777777" w:rsidR="00BE4C16" w:rsidRPr="00BE4C16" w:rsidRDefault="00BE4C16" w:rsidP="00BE4C1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1C377E" w14:textId="77777777" w:rsidR="00BE4C16" w:rsidRPr="00BE4C16" w:rsidRDefault="00BE4C16" w:rsidP="00BE4C1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89BBDB" w14:textId="77777777" w:rsidR="00BE4C16" w:rsidRPr="00BE4C16" w:rsidRDefault="00BE4C16" w:rsidP="00BE4C1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E4C16" w:rsidRPr="00BE4C16" w14:paraId="1F515EBE" w14:textId="77777777" w:rsidTr="00816717">
        <w:tc>
          <w:tcPr>
            <w:tcW w:w="1481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FB073D" w14:textId="77777777" w:rsidR="00BE4C16" w:rsidRPr="00BE4C16" w:rsidRDefault="00BE4C16" w:rsidP="00BE4C1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E4C16">
              <w:rPr>
                <w:rFonts w:ascii="Times New Roman" w:hAnsi="Times New Roman" w:cs="Times New Roman"/>
                <w:i/>
              </w:rPr>
              <w:t>Обозначение уровней: Н – низкий, С – средний, В – высокий</w:t>
            </w:r>
          </w:p>
        </w:tc>
      </w:tr>
    </w:tbl>
    <w:p w14:paraId="0FAC5F9D" w14:textId="77777777" w:rsidR="00BE4C16" w:rsidRPr="00BE4C16" w:rsidRDefault="00BE4C16" w:rsidP="00BE4C16">
      <w:pPr>
        <w:suppressAutoHyphens w:val="0"/>
        <w:kinsoku w:val="0"/>
        <w:overflowPunct w:val="0"/>
        <w:spacing w:line="276" w:lineRule="auto"/>
        <w:ind w:left="1307" w:hanging="360"/>
        <w:jc w:val="both"/>
        <w:rPr>
          <w:rFonts w:ascii="Times New Roman" w:hAnsi="Times New Roman" w:cs="Times New Roman"/>
          <w:kern w:val="0"/>
          <w:sz w:val="28"/>
          <w:szCs w:val="28"/>
          <w:lang w:eastAsia="ru-RU" w:bidi="ar-SA"/>
        </w:rPr>
        <w:sectPr w:rsidR="00BE4C16" w:rsidRPr="00BE4C16" w:rsidSect="00BB5DC4">
          <w:pgSz w:w="16838" w:h="11906" w:orient="landscape"/>
          <w:pgMar w:top="567" w:right="567" w:bottom="567" w:left="1134" w:header="720" w:footer="720" w:gutter="0"/>
          <w:cols w:space="720"/>
          <w:formProt w:val="0"/>
          <w:noEndnote/>
          <w:docGrid w:linePitch="326"/>
        </w:sectPr>
      </w:pPr>
    </w:p>
    <w:p w14:paraId="62DCD38A" w14:textId="77777777" w:rsidR="00BE4C16" w:rsidRPr="00BB5DC4" w:rsidRDefault="00BE4C16" w:rsidP="00BB5DC4">
      <w:pPr>
        <w:suppressAutoHyphens w:val="0"/>
        <w:kinsoku w:val="0"/>
        <w:overflowPunct w:val="0"/>
        <w:ind w:hanging="360"/>
        <w:jc w:val="both"/>
        <w:rPr>
          <w:rFonts w:ascii="Times New Roman" w:hAnsi="Times New Roman" w:cs="Times New Roman"/>
          <w:kern w:val="0"/>
          <w:lang w:eastAsia="ru-RU" w:bidi="ar-SA"/>
        </w:rPr>
      </w:pPr>
      <w:r w:rsidRPr="00BB5DC4">
        <w:rPr>
          <w:rFonts w:ascii="Times New Roman" w:hAnsi="Times New Roman" w:cs="Times New Roman"/>
          <w:kern w:val="0"/>
          <w:lang w:eastAsia="ru-RU" w:bidi="ar-SA"/>
        </w:rPr>
        <w:t>Уровень определяется следующими показателями:</w:t>
      </w:r>
    </w:p>
    <w:p w14:paraId="4CAC363D" w14:textId="77777777" w:rsidR="00BE4C16" w:rsidRPr="00BB5DC4" w:rsidRDefault="00BE4C16" w:rsidP="00BB5DC4">
      <w:pPr>
        <w:widowControl/>
        <w:autoSpaceDE/>
        <w:autoSpaceDN/>
        <w:adjustRightInd/>
        <w:rPr>
          <w:rFonts w:ascii="Times New Roman" w:eastAsia="Droid Sans Fallback" w:hAnsi="Times New Roman" w:cs="Times New Roman"/>
          <w:color w:val="00000A"/>
          <w:kern w:val="0"/>
          <w:lang w:eastAsia="ru-RU" w:bidi="ar-SA"/>
        </w:rPr>
      </w:pPr>
      <w:r w:rsidRPr="00BB5DC4">
        <w:rPr>
          <w:rFonts w:ascii="Times New Roman" w:eastAsia="Droid Sans Fallback" w:hAnsi="Times New Roman" w:cs="Times New Roman"/>
          <w:color w:val="00000A"/>
          <w:kern w:val="0"/>
          <w:lang w:eastAsia="ru-RU" w:bidi="ar-SA"/>
        </w:rPr>
        <w:t>1 балл - «низкий»;</w:t>
      </w:r>
    </w:p>
    <w:p w14:paraId="05A9AB97" w14:textId="77777777" w:rsidR="00BE4C16" w:rsidRPr="00BB5DC4" w:rsidRDefault="00BE4C16" w:rsidP="00BB5DC4">
      <w:pPr>
        <w:widowControl/>
        <w:autoSpaceDE/>
        <w:autoSpaceDN/>
        <w:adjustRightInd/>
        <w:rPr>
          <w:rFonts w:ascii="Times New Roman" w:eastAsia="Droid Sans Fallback" w:hAnsi="Times New Roman" w:cs="Times New Roman"/>
          <w:color w:val="00000A"/>
          <w:kern w:val="0"/>
          <w:lang w:eastAsia="ru-RU" w:bidi="ar-SA"/>
        </w:rPr>
      </w:pPr>
      <w:r w:rsidRPr="00BB5DC4">
        <w:rPr>
          <w:rFonts w:ascii="Times New Roman" w:eastAsia="Droid Sans Fallback" w:hAnsi="Times New Roman" w:cs="Times New Roman"/>
          <w:color w:val="00000A"/>
          <w:kern w:val="0"/>
          <w:lang w:eastAsia="ru-RU" w:bidi="ar-SA"/>
        </w:rPr>
        <w:t>2 балла - «средний»;</w:t>
      </w:r>
    </w:p>
    <w:p w14:paraId="592862C5" w14:textId="77777777" w:rsidR="00BE4C16" w:rsidRPr="00BB5DC4" w:rsidRDefault="00BE4C16" w:rsidP="00BB5DC4">
      <w:pPr>
        <w:widowControl/>
        <w:autoSpaceDE/>
        <w:autoSpaceDN/>
        <w:adjustRightInd/>
        <w:rPr>
          <w:rFonts w:ascii="Times New Roman" w:eastAsia="Droid Sans Fallback" w:hAnsi="Times New Roman" w:cs="Times New Roman"/>
          <w:color w:val="00000A"/>
          <w:kern w:val="0"/>
          <w:lang w:eastAsia="ru-RU" w:bidi="ar-SA"/>
        </w:rPr>
      </w:pPr>
      <w:r w:rsidRPr="00BB5DC4">
        <w:rPr>
          <w:rFonts w:ascii="Times New Roman" w:eastAsia="Droid Sans Fallback" w:hAnsi="Times New Roman" w:cs="Times New Roman"/>
          <w:color w:val="00000A"/>
          <w:kern w:val="0"/>
          <w:lang w:eastAsia="ru-RU" w:bidi="ar-SA"/>
        </w:rPr>
        <w:t xml:space="preserve">3 балла </w:t>
      </w:r>
      <w:proofErr w:type="gramStart"/>
      <w:r w:rsidRPr="00BB5DC4">
        <w:rPr>
          <w:rFonts w:ascii="Times New Roman" w:eastAsia="Droid Sans Fallback" w:hAnsi="Times New Roman" w:cs="Times New Roman"/>
          <w:color w:val="00000A"/>
          <w:kern w:val="0"/>
          <w:lang w:eastAsia="ru-RU" w:bidi="ar-SA"/>
        </w:rPr>
        <w:t>-  «</w:t>
      </w:r>
      <w:proofErr w:type="gramEnd"/>
      <w:r w:rsidRPr="00BB5DC4">
        <w:rPr>
          <w:rFonts w:ascii="Times New Roman" w:eastAsia="Droid Sans Fallback" w:hAnsi="Times New Roman" w:cs="Times New Roman"/>
          <w:color w:val="00000A"/>
          <w:kern w:val="0"/>
          <w:lang w:eastAsia="ru-RU" w:bidi="ar-SA"/>
        </w:rPr>
        <w:t>высокий».</w:t>
      </w:r>
    </w:p>
    <w:p w14:paraId="7D621221" w14:textId="77777777" w:rsidR="00BE4C16" w:rsidRPr="00BB5DC4" w:rsidRDefault="00BE4C16" w:rsidP="00BB5DC4">
      <w:pPr>
        <w:rPr>
          <w:rFonts w:ascii="Times New Roman" w:hAnsi="Times New Roman" w:cs="Times New Roman"/>
        </w:rPr>
      </w:pPr>
    </w:p>
    <w:p w14:paraId="365E71C7" w14:textId="77777777" w:rsidR="00BE4C16" w:rsidRPr="00BB5DC4" w:rsidRDefault="00BE4C16" w:rsidP="00BB5DC4">
      <w:pPr>
        <w:rPr>
          <w:rFonts w:ascii="Times New Roman" w:hAnsi="Times New Roman" w:cs="Times New Roman"/>
        </w:rPr>
      </w:pPr>
      <w:r w:rsidRPr="00BB5DC4">
        <w:rPr>
          <w:rFonts w:ascii="Times New Roman" w:hAnsi="Times New Roman" w:cs="Times New Roman"/>
        </w:rPr>
        <w:t>Соответствие уровня усвоения содержания учебного раздела (блока, модуля) итоговому количеству баллов:</w:t>
      </w:r>
    </w:p>
    <w:p w14:paraId="603FA773" w14:textId="77777777" w:rsidR="00BE4C16" w:rsidRPr="00BB5DC4" w:rsidRDefault="00BE4C16" w:rsidP="00BB5DC4">
      <w:pPr>
        <w:rPr>
          <w:rFonts w:ascii="Times New Roman" w:hAnsi="Times New Roman" w:cs="Times New Roman"/>
        </w:rPr>
      </w:pPr>
      <w:r w:rsidRPr="00BB5DC4">
        <w:rPr>
          <w:rFonts w:ascii="Times New Roman" w:hAnsi="Times New Roman" w:cs="Times New Roman"/>
        </w:rPr>
        <w:t>0 – 6 баллов - Низкий уровень;</w:t>
      </w:r>
    </w:p>
    <w:p w14:paraId="0507BD8C" w14:textId="77777777" w:rsidR="00BE4C16" w:rsidRPr="00BB5DC4" w:rsidRDefault="00BE4C16" w:rsidP="00BB5DC4">
      <w:pPr>
        <w:rPr>
          <w:rFonts w:ascii="Times New Roman" w:hAnsi="Times New Roman" w:cs="Times New Roman"/>
        </w:rPr>
      </w:pPr>
      <w:r w:rsidRPr="00BB5DC4">
        <w:rPr>
          <w:rFonts w:ascii="Times New Roman" w:hAnsi="Times New Roman" w:cs="Times New Roman"/>
        </w:rPr>
        <w:t>7 – 10 баллов - Средний уровень;</w:t>
      </w:r>
    </w:p>
    <w:p w14:paraId="14FF6460" w14:textId="77777777" w:rsidR="00BE4C16" w:rsidRPr="00BB5DC4" w:rsidRDefault="00BE4C16" w:rsidP="00BB5DC4">
      <w:pPr>
        <w:rPr>
          <w:rFonts w:ascii="Times New Roman" w:hAnsi="Times New Roman" w:cs="Times New Roman"/>
        </w:rPr>
      </w:pPr>
      <w:r w:rsidRPr="00BB5DC4">
        <w:rPr>
          <w:rFonts w:ascii="Times New Roman" w:hAnsi="Times New Roman" w:cs="Times New Roman"/>
        </w:rPr>
        <w:t>11 – 15 баллов - Высокий уровень.</w:t>
      </w:r>
    </w:p>
    <w:p w14:paraId="24BA796A" w14:textId="77777777" w:rsidR="00BE4C16" w:rsidRPr="00BB5DC4" w:rsidRDefault="00BE4C16" w:rsidP="00BB5DC4">
      <w:pPr>
        <w:rPr>
          <w:rFonts w:ascii="Times New Roman" w:hAnsi="Times New Roman" w:cs="Times New Roman"/>
        </w:rPr>
      </w:pPr>
      <w:r w:rsidRPr="00BB5DC4">
        <w:rPr>
          <w:rFonts w:ascii="Times New Roman" w:hAnsi="Times New Roman" w:cs="Times New Roman"/>
        </w:rPr>
        <w:br w:type="column"/>
      </w:r>
    </w:p>
    <w:p w14:paraId="20D09660" w14:textId="77777777" w:rsidR="00BE4C16" w:rsidRPr="00BB5DC4" w:rsidRDefault="00BE4C16" w:rsidP="00BB5DC4">
      <w:pPr>
        <w:rPr>
          <w:rFonts w:ascii="Times New Roman" w:hAnsi="Times New Roman" w:cs="Times New Roman"/>
        </w:rPr>
      </w:pPr>
      <w:r w:rsidRPr="00BB5DC4">
        <w:rPr>
          <w:rFonts w:ascii="Times New Roman" w:hAnsi="Times New Roman" w:cs="Times New Roman"/>
          <w:b/>
        </w:rPr>
        <w:t>Вывод</w:t>
      </w:r>
      <w:r w:rsidRPr="00BB5DC4">
        <w:rPr>
          <w:rFonts w:ascii="Times New Roman" w:hAnsi="Times New Roman" w:cs="Times New Roman"/>
        </w:rPr>
        <w:t xml:space="preserve">: </w:t>
      </w:r>
    </w:p>
    <w:p w14:paraId="7D25A38F" w14:textId="77777777" w:rsidR="00BE4C16" w:rsidRPr="00BB5DC4" w:rsidRDefault="00BE4C16" w:rsidP="00BB5DC4">
      <w:pPr>
        <w:rPr>
          <w:rFonts w:ascii="Times New Roman" w:hAnsi="Times New Roman" w:cs="Times New Roman"/>
        </w:rPr>
      </w:pPr>
      <w:r w:rsidRPr="00BB5DC4">
        <w:rPr>
          <w:rFonts w:ascii="Times New Roman" w:hAnsi="Times New Roman" w:cs="Times New Roman"/>
        </w:rPr>
        <w:t>Количество обучающихся, имеющих высокий уровень обученности - ____человек, _____% от общего количества обучающихся в группе.</w:t>
      </w:r>
    </w:p>
    <w:p w14:paraId="2800981E" w14:textId="77777777" w:rsidR="00BE4C16" w:rsidRPr="00BB5DC4" w:rsidRDefault="00BE4C16" w:rsidP="00BB5DC4">
      <w:pPr>
        <w:rPr>
          <w:rFonts w:ascii="Times New Roman" w:hAnsi="Times New Roman" w:cs="Times New Roman"/>
        </w:rPr>
      </w:pPr>
      <w:r w:rsidRPr="00BB5DC4">
        <w:rPr>
          <w:rFonts w:ascii="Times New Roman" w:hAnsi="Times New Roman" w:cs="Times New Roman"/>
        </w:rPr>
        <w:t>Количество обучающихся, имеющих средний уровень обученности - ____человек, _____% от общего количества обучающихся в группе.</w:t>
      </w:r>
    </w:p>
    <w:p w14:paraId="39D8716B" w14:textId="77777777" w:rsidR="00BE4C16" w:rsidRPr="00BB5DC4" w:rsidRDefault="00BE4C16" w:rsidP="00BB5DC4">
      <w:pPr>
        <w:rPr>
          <w:rFonts w:ascii="Times New Roman" w:hAnsi="Times New Roman" w:cs="Times New Roman"/>
        </w:rPr>
      </w:pPr>
      <w:r w:rsidRPr="00BB5DC4">
        <w:rPr>
          <w:rFonts w:ascii="Times New Roman" w:hAnsi="Times New Roman" w:cs="Times New Roman"/>
        </w:rPr>
        <w:t>Количество обучающихся, имеющих низкий уровень обученности - ____человек, _____% от общего количества обучающихся в группе.</w:t>
      </w:r>
    </w:p>
    <w:p w14:paraId="3F83EA64" w14:textId="77777777" w:rsidR="00BE4C16" w:rsidRPr="00BE4C16" w:rsidRDefault="00BE4C16" w:rsidP="00BE4C16">
      <w:pPr>
        <w:rPr>
          <w:rFonts w:ascii="Times New Roman" w:hAnsi="Times New Roman" w:cs="Times New Roman"/>
          <w:sz w:val="28"/>
          <w:szCs w:val="28"/>
        </w:rPr>
        <w:sectPr w:rsidR="00BE4C16" w:rsidRPr="00BE4C16" w:rsidSect="00816717">
          <w:type w:val="continuous"/>
          <w:pgSz w:w="16838" w:h="11906" w:orient="landscape"/>
          <w:pgMar w:top="540" w:right="567" w:bottom="720" w:left="1080" w:header="720" w:footer="720" w:gutter="0"/>
          <w:cols w:num="2" w:sep="1" w:space="709"/>
          <w:docGrid w:linePitch="360" w:charSpace="-2049"/>
        </w:sectPr>
      </w:pPr>
    </w:p>
    <w:p w14:paraId="43AE23BF" w14:textId="77777777" w:rsidR="00BE4C16" w:rsidRDefault="00BE4C16" w:rsidP="00BE4C1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4</w:t>
      </w:r>
    </w:p>
    <w:p w14:paraId="0A9E39AC" w14:textId="77777777" w:rsidR="00BE4C16" w:rsidRPr="008A0709" w:rsidRDefault="00BE4C16" w:rsidP="00BE4C16">
      <w:pPr>
        <w:jc w:val="center"/>
        <w:rPr>
          <w:rFonts w:ascii="Times New Roman" w:hAnsi="Times New Roman" w:cs="Times New Roman"/>
          <w:b/>
        </w:rPr>
      </w:pPr>
      <w:r w:rsidRPr="008A0709">
        <w:rPr>
          <w:rFonts w:ascii="Times New Roman" w:hAnsi="Times New Roman" w:cs="Times New Roman"/>
          <w:b/>
          <w:sz w:val="28"/>
          <w:szCs w:val="28"/>
        </w:rPr>
        <w:t>Протокол мониторинга воспитанности</w:t>
      </w:r>
    </w:p>
    <w:p w14:paraId="73172272" w14:textId="77777777" w:rsidR="00BE4C16" w:rsidRDefault="00BE4C16" w:rsidP="00BE4C1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Период мониторинга____________________</w:t>
      </w:r>
    </w:p>
    <w:p w14:paraId="490CF674" w14:textId="77777777" w:rsidR="00BB5DC4" w:rsidRDefault="00BE4C16" w:rsidP="00BE4C1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Квантум / Объединение</w:t>
      </w:r>
      <w:r w:rsidR="00BB5DC4">
        <w:rPr>
          <w:rFonts w:ascii="Times New Roman" w:hAnsi="Times New Roman" w:cs="Times New Roman"/>
        </w:rPr>
        <w:t xml:space="preserve"> (К/О) _________________</w:t>
      </w:r>
      <w:r w:rsidR="00BB5DC4">
        <w:rPr>
          <w:rFonts w:ascii="Times New Roman" w:hAnsi="Times New Roman" w:cs="Times New Roman"/>
        </w:rPr>
        <w:tab/>
      </w:r>
      <w:r w:rsidR="00BB5DC4">
        <w:rPr>
          <w:rFonts w:ascii="Times New Roman" w:hAnsi="Times New Roman" w:cs="Times New Roman"/>
        </w:rPr>
        <w:tab/>
      </w:r>
      <w:r w:rsidR="00BB5DC4">
        <w:rPr>
          <w:rFonts w:ascii="Times New Roman" w:hAnsi="Times New Roman" w:cs="Times New Roman"/>
        </w:rPr>
        <w:tab/>
      </w:r>
      <w:r w:rsidR="00BB5DC4">
        <w:rPr>
          <w:rFonts w:ascii="Times New Roman" w:hAnsi="Times New Roman" w:cs="Times New Roman"/>
        </w:rPr>
        <w:tab/>
      </w:r>
      <w:r w:rsidR="00BB5DC4">
        <w:rPr>
          <w:rFonts w:ascii="Times New Roman" w:hAnsi="Times New Roman" w:cs="Times New Roman"/>
        </w:rPr>
        <w:tab/>
      </w:r>
      <w:r w:rsidR="00BB5DC4">
        <w:rPr>
          <w:rFonts w:ascii="Times New Roman" w:hAnsi="Times New Roman" w:cs="Times New Roman"/>
        </w:rPr>
        <w:tab/>
      </w:r>
      <w:r w:rsidR="00BB5DC4">
        <w:rPr>
          <w:rFonts w:ascii="Times New Roman" w:hAnsi="Times New Roman" w:cs="Times New Roman"/>
        </w:rPr>
        <w:tab/>
      </w:r>
    </w:p>
    <w:p w14:paraId="59915AA3" w14:textId="000B356B" w:rsidR="00BE4C16" w:rsidRDefault="00BE4C16" w:rsidP="00BE4C1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Педагог ____________________________</w:t>
      </w:r>
    </w:p>
    <w:p w14:paraId="384EF65B" w14:textId="77777777" w:rsidR="00BE4C16" w:rsidRDefault="00BE4C16" w:rsidP="00BE4C1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Группа № _____________________________</w:t>
      </w:r>
    </w:p>
    <w:p w14:paraId="484DE46A" w14:textId="77777777" w:rsidR="00BE4C16" w:rsidRDefault="00BE4C16" w:rsidP="00BE4C16">
      <w:pPr>
        <w:rPr>
          <w:rFonts w:ascii="Times New Roman" w:hAnsi="Times New Roman" w:cs="Times New Roman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2550"/>
        <w:gridCol w:w="810"/>
        <w:gridCol w:w="809"/>
        <w:gridCol w:w="947"/>
        <w:gridCol w:w="809"/>
        <w:gridCol w:w="809"/>
        <w:gridCol w:w="809"/>
        <w:gridCol w:w="473"/>
        <w:gridCol w:w="506"/>
        <w:gridCol w:w="473"/>
        <w:gridCol w:w="520"/>
        <w:gridCol w:w="473"/>
        <w:gridCol w:w="519"/>
        <w:gridCol w:w="425"/>
        <w:gridCol w:w="804"/>
        <w:gridCol w:w="596"/>
        <w:gridCol w:w="2268"/>
      </w:tblGrid>
      <w:tr w:rsidR="00BE4C16" w:rsidRPr="00C31867" w14:paraId="21BF7F66" w14:textId="77777777" w:rsidTr="00816717">
        <w:tc>
          <w:tcPr>
            <w:tcW w:w="817" w:type="dxa"/>
            <w:vMerge w:val="restart"/>
            <w:shd w:val="clear" w:color="auto" w:fill="auto"/>
            <w:vAlign w:val="center"/>
          </w:tcPr>
          <w:p w14:paraId="6F408ACD" w14:textId="77777777" w:rsidR="00BE4C16" w:rsidRPr="00C31867" w:rsidRDefault="00BE4C16" w:rsidP="00816717">
            <w:pPr>
              <w:jc w:val="center"/>
              <w:rPr>
                <w:rFonts w:ascii="Times New Roman" w:hAnsi="Times New Roman" w:cs="Times New Roman"/>
                <w:b/>
                <w:color w:val="000000"/>
                <w:lang w:eastAsia="ru-RU"/>
              </w:rPr>
            </w:pPr>
            <w:r w:rsidRPr="00C31867">
              <w:rPr>
                <w:rFonts w:ascii="Times New Roman" w:hAnsi="Times New Roman" w:cs="Times New Roman"/>
                <w:b/>
                <w:color w:val="000000"/>
                <w:lang w:eastAsia="ru-RU"/>
              </w:rPr>
              <w:t>№</w:t>
            </w:r>
          </w:p>
        </w:tc>
        <w:tc>
          <w:tcPr>
            <w:tcW w:w="2550" w:type="dxa"/>
            <w:vMerge w:val="restart"/>
            <w:shd w:val="clear" w:color="auto" w:fill="auto"/>
            <w:vAlign w:val="center"/>
          </w:tcPr>
          <w:p w14:paraId="1A19C194" w14:textId="77777777" w:rsidR="00BE4C16" w:rsidRPr="00C31867" w:rsidRDefault="00BE4C16" w:rsidP="008167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867">
              <w:rPr>
                <w:rFonts w:ascii="Times New Roman" w:hAnsi="Times New Roman" w:cs="Times New Roman"/>
                <w:b/>
                <w:color w:val="000000"/>
                <w:lang w:eastAsia="ru-RU"/>
              </w:rPr>
              <w:t>ФИО обучающегося</w:t>
            </w:r>
          </w:p>
        </w:tc>
        <w:tc>
          <w:tcPr>
            <w:tcW w:w="8382" w:type="dxa"/>
            <w:gridSpan w:val="13"/>
            <w:shd w:val="clear" w:color="auto" w:fill="auto"/>
          </w:tcPr>
          <w:p w14:paraId="6923FBD7" w14:textId="77777777" w:rsidR="00BE4C16" w:rsidRPr="00C31867" w:rsidRDefault="00BE4C16" w:rsidP="008167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867">
              <w:rPr>
                <w:rFonts w:ascii="Times New Roman" w:hAnsi="Times New Roman" w:cs="Times New Roman"/>
                <w:b/>
                <w:color w:val="000000"/>
                <w:lang w:eastAsia="ru-RU"/>
              </w:rPr>
              <w:t xml:space="preserve">Критерии оценки </w:t>
            </w:r>
          </w:p>
        </w:tc>
        <w:tc>
          <w:tcPr>
            <w:tcW w:w="804" w:type="dxa"/>
            <w:vMerge w:val="restart"/>
            <w:shd w:val="clear" w:color="auto" w:fill="auto"/>
            <w:textDirection w:val="btLr"/>
            <w:vAlign w:val="center"/>
          </w:tcPr>
          <w:p w14:paraId="24816656" w14:textId="77777777" w:rsidR="00BE4C16" w:rsidRPr="00C31867" w:rsidRDefault="00BE4C16" w:rsidP="00816717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  <w:lang w:eastAsia="ru-RU"/>
              </w:rPr>
            </w:pPr>
            <w:r w:rsidRPr="00C31867">
              <w:rPr>
                <w:rFonts w:ascii="Times New Roman" w:hAnsi="Times New Roman" w:cs="Times New Roman"/>
                <w:b/>
                <w:color w:val="000000"/>
                <w:lang w:eastAsia="ru-RU"/>
              </w:rPr>
              <w:t>Количество баллов</w:t>
            </w:r>
          </w:p>
        </w:tc>
        <w:tc>
          <w:tcPr>
            <w:tcW w:w="596" w:type="dxa"/>
            <w:vMerge w:val="restart"/>
            <w:shd w:val="clear" w:color="auto" w:fill="auto"/>
            <w:textDirection w:val="btLr"/>
            <w:vAlign w:val="center"/>
          </w:tcPr>
          <w:p w14:paraId="133FB50E" w14:textId="77777777" w:rsidR="00BE4C16" w:rsidRPr="00C31867" w:rsidRDefault="00BE4C16" w:rsidP="00816717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C31867">
              <w:rPr>
                <w:rFonts w:ascii="Times New Roman" w:hAnsi="Times New Roman" w:cs="Times New Roman"/>
                <w:b/>
                <w:color w:val="000000"/>
                <w:lang w:eastAsia="ru-RU"/>
              </w:rPr>
              <w:t>Уровень усвоения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0E119C53" w14:textId="77777777" w:rsidR="00BE4C16" w:rsidRPr="00C31867" w:rsidRDefault="00BE4C16" w:rsidP="008167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867">
              <w:rPr>
                <w:rFonts w:ascii="Times New Roman" w:hAnsi="Times New Roman" w:cs="Times New Roman"/>
                <w:b/>
              </w:rPr>
              <w:t>Примечание. Динамика</w:t>
            </w:r>
          </w:p>
          <w:p w14:paraId="54A6E582" w14:textId="77777777" w:rsidR="00BE4C16" w:rsidRPr="00C31867" w:rsidRDefault="00BE4C16" w:rsidP="00816717">
            <w:pPr>
              <w:jc w:val="center"/>
              <w:rPr>
                <w:b/>
              </w:rPr>
            </w:pPr>
            <w:r w:rsidRPr="00C31867">
              <w:rPr>
                <w:rFonts w:ascii="Times New Roman" w:hAnsi="Times New Roman" w:cs="Times New Roman"/>
                <w:b/>
              </w:rPr>
              <w:t>(</w:t>
            </w:r>
            <w:r w:rsidRPr="00C31867">
              <w:rPr>
                <w:rFonts w:ascii="Times New Roman" w:hAnsi="Times New Roman" w:cs="Times New Roman"/>
              </w:rPr>
              <w:t>изменения уровня по сравнению с предыдущими исследованиями</w:t>
            </w:r>
            <w:r w:rsidRPr="00C31867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BE4C16" w:rsidRPr="00C31867" w14:paraId="0150AC8A" w14:textId="77777777" w:rsidTr="00816717">
        <w:tc>
          <w:tcPr>
            <w:tcW w:w="817" w:type="dxa"/>
            <w:vMerge/>
            <w:shd w:val="clear" w:color="auto" w:fill="auto"/>
          </w:tcPr>
          <w:p w14:paraId="4A87375B" w14:textId="77777777" w:rsidR="00BE4C16" w:rsidRPr="00C31867" w:rsidRDefault="00BE4C16" w:rsidP="008167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vMerge/>
            <w:shd w:val="clear" w:color="auto" w:fill="auto"/>
          </w:tcPr>
          <w:p w14:paraId="40638CF4" w14:textId="77777777" w:rsidR="00BE4C16" w:rsidRPr="00C31867" w:rsidRDefault="00BE4C16" w:rsidP="008167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66" w:type="dxa"/>
            <w:gridSpan w:val="3"/>
            <w:shd w:val="clear" w:color="auto" w:fill="auto"/>
            <w:vAlign w:val="center"/>
          </w:tcPr>
          <w:p w14:paraId="46233FE3" w14:textId="77777777" w:rsidR="00BE4C16" w:rsidRPr="00C31867" w:rsidRDefault="00BE4C16" w:rsidP="008167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867">
              <w:rPr>
                <w:rFonts w:ascii="Times New Roman" w:hAnsi="Times New Roman" w:cs="Times New Roman"/>
                <w:b/>
                <w:sz w:val="20"/>
                <w:szCs w:val="20"/>
              </w:rPr>
              <w:t>Отношение к образовательной деятельности</w:t>
            </w:r>
          </w:p>
        </w:tc>
        <w:tc>
          <w:tcPr>
            <w:tcW w:w="2427" w:type="dxa"/>
            <w:gridSpan w:val="3"/>
            <w:shd w:val="clear" w:color="auto" w:fill="auto"/>
            <w:vAlign w:val="center"/>
          </w:tcPr>
          <w:p w14:paraId="5156B9BC" w14:textId="77777777" w:rsidR="00BE4C16" w:rsidRPr="00C31867" w:rsidRDefault="00BE4C16" w:rsidP="008167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Воспитанность</w:t>
            </w:r>
          </w:p>
        </w:tc>
        <w:tc>
          <w:tcPr>
            <w:tcW w:w="3389" w:type="dxa"/>
            <w:gridSpan w:val="7"/>
            <w:shd w:val="clear" w:color="auto" w:fill="auto"/>
            <w:vAlign w:val="center"/>
          </w:tcPr>
          <w:p w14:paraId="07204C13" w14:textId="77777777" w:rsidR="00BE4C16" w:rsidRPr="00C31867" w:rsidRDefault="00BE4C16" w:rsidP="008167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Развитость</w:t>
            </w:r>
          </w:p>
        </w:tc>
        <w:tc>
          <w:tcPr>
            <w:tcW w:w="804" w:type="dxa"/>
            <w:vMerge/>
            <w:shd w:val="clear" w:color="auto" w:fill="auto"/>
          </w:tcPr>
          <w:p w14:paraId="7D132228" w14:textId="77777777" w:rsidR="00BE4C16" w:rsidRPr="00C31867" w:rsidRDefault="00BE4C16" w:rsidP="008167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62124DA4" w14:textId="77777777" w:rsidR="00BE4C16" w:rsidRPr="00C31867" w:rsidRDefault="00BE4C16" w:rsidP="008167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339892E" w14:textId="77777777" w:rsidR="00BE4C16" w:rsidRPr="00C31867" w:rsidRDefault="00BE4C16" w:rsidP="00816717">
            <w:pPr>
              <w:rPr>
                <w:rFonts w:ascii="Times New Roman" w:hAnsi="Times New Roman" w:cs="Times New Roman"/>
              </w:rPr>
            </w:pPr>
          </w:p>
        </w:tc>
      </w:tr>
      <w:tr w:rsidR="00BE4C16" w:rsidRPr="00C31867" w14:paraId="053580BC" w14:textId="77777777" w:rsidTr="00816717">
        <w:trPr>
          <w:cantSplit/>
          <w:trHeight w:val="1654"/>
        </w:trPr>
        <w:tc>
          <w:tcPr>
            <w:tcW w:w="817" w:type="dxa"/>
            <w:vMerge/>
            <w:shd w:val="clear" w:color="auto" w:fill="auto"/>
          </w:tcPr>
          <w:p w14:paraId="0EF7E34E" w14:textId="77777777" w:rsidR="00BE4C16" w:rsidRPr="00C31867" w:rsidRDefault="00BE4C16" w:rsidP="008167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vMerge/>
            <w:shd w:val="clear" w:color="auto" w:fill="auto"/>
          </w:tcPr>
          <w:p w14:paraId="56D7F184" w14:textId="77777777" w:rsidR="00BE4C16" w:rsidRPr="00C31867" w:rsidRDefault="00BE4C16" w:rsidP="008167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shd w:val="clear" w:color="auto" w:fill="auto"/>
            <w:textDirection w:val="btLr"/>
          </w:tcPr>
          <w:p w14:paraId="3559338D" w14:textId="77777777" w:rsidR="00BE4C16" w:rsidRPr="00C31867" w:rsidRDefault="00BE4C16" w:rsidP="00816717">
            <w:pPr>
              <w:ind w:left="113" w:right="113"/>
              <w:rPr>
                <w:rFonts w:ascii="Times New Roman" w:hAnsi="Times New Roman" w:cs="Times New Roman"/>
                <w:b/>
              </w:rPr>
            </w:pPr>
            <w:r w:rsidRPr="00C31867">
              <w:rPr>
                <w:rFonts w:ascii="Times New Roman" w:hAnsi="Times New Roman" w:cs="Times New Roman"/>
                <w:b/>
                <w:sz w:val="20"/>
                <w:szCs w:val="20"/>
              </w:rPr>
              <w:t>Посещаемость К/О</w:t>
            </w:r>
          </w:p>
        </w:tc>
        <w:tc>
          <w:tcPr>
            <w:tcW w:w="809" w:type="dxa"/>
            <w:shd w:val="clear" w:color="auto" w:fill="auto"/>
            <w:textDirection w:val="btLr"/>
          </w:tcPr>
          <w:p w14:paraId="3A1B7B3E" w14:textId="77777777" w:rsidR="00BE4C16" w:rsidRPr="00C31867" w:rsidRDefault="00BE4C16" w:rsidP="00816717">
            <w:pPr>
              <w:ind w:left="113" w:right="113"/>
              <w:rPr>
                <w:rFonts w:ascii="Times New Roman" w:hAnsi="Times New Roman" w:cs="Times New Roman"/>
                <w:b/>
              </w:rPr>
            </w:pPr>
            <w:r w:rsidRPr="00C318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Отношение к общим </w:t>
            </w:r>
            <w:proofErr w:type="gramStart"/>
            <w:r w:rsidRPr="00C31867">
              <w:rPr>
                <w:rFonts w:ascii="Times New Roman" w:hAnsi="Times New Roman" w:cs="Times New Roman"/>
                <w:b/>
                <w:sz w:val="20"/>
                <w:szCs w:val="20"/>
              </w:rPr>
              <w:t>делам  К</w:t>
            </w:r>
            <w:proofErr w:type="gramEnd"/>
            <w:r w:rsidRPr="00C31867">
              <w:rPr>
                <w:rFonts w:ascii="Times New Roman" w:hAnsi="Times New Roman" w:cs="Times New Roman"/>
                <w:b/>
                <w:sz w:val="20"/>
                <w:szCs w:val="20"/>
              </w:rPr>
              <w:t>/О</w:t>
            </w:r>
          </w:p>
        </w:tc>
        <w:tc>
          <w:tcPr>
            <w:tcW w:w="947" w:type="dxa"/>
            <w:shd w:val="clear" w:color="auto" w:fill="auto"/>
            <w:textDirection w:val="btLr"/>
          </w:tcPr>
          <w:p w14:paraId="4B53DD41" w14:textId="77777777" w:rsidR="00BE4C16" w:rsidRPr="00C31867" w:rsidRDefault="00BE4C16" w:rsidP="00816717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1867">
              <w:rPr>
                <w:rFonts w:ascii="Times New Roman" w:hAnsi="Times New Roman" w:cs="Times New Roman"/>
                <w:b/>
                <w:sz w:val="20"/>
                <w:szCs w:val="20"/>
              </w:rPr>
              <w:t>Участие в</w:t>
            </w:r>
          </w:p>
          <w:p w14:paraId="6B5BD762" w14:textId="77777777" w:rsidR="00BE4C16" w:rsidRPr="00C31867" w:rsidRDefault="00BE4C16" w:rsidP="00816717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1867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мероприятиях</w:t>
            </w:r>
          </w:p>
          <w:p w14:paraId="3D62C376" w14:textId="77777777" w:rsidR="00BE4C16" w:rsidRPr="00C31867" w:rsidRDefault="00BE4C16" w:rsidP="00816717">
            <w:pPr>
              <w:ind w:left="113" w:right="113"/>
              <w:rPr>
                <w:rFonts w:ascii="Times New Roman" w:hAnsi="Times New Roman" w:cs="Times New Roman"/>
                <w:b/>
              </w:rPr>
            </w:pPr>
            <w:r w:rsidRPr="00C31867">
              <w:rPr>
                <w:rFonts w:ascii="Times New Roman" w:hAnsi="Times New Roman" w:cs="Times New Roman"/>
                <w:b/>
                <w:sz w:val="20"/>
                <w:szCs w:val="20"/>
              </w:rPr>
              <w:t>учреждения</w:t>
            </w:r>
          </w:p>
        </w:tc>
        <w:tc>
          <w:tcPr>
            <w:tcW w:w="809" w:type="dxa"/>
            <w:shd w:val="clear" w:color="auto" w:fill="auto"/>
            <w:textDirection w:val="btLr"/>
          </w:tcPr>
          <w:p w14:paraId="10F15F43" w14:textId="77777777" w:rsidR="00BE4C16" w:rsidRPr="00C31867" w:rsidRDefault="00BE4C16" w:rsidP="00816717">
            <w:pPr>
              <w:ind w:left="113" w:right="113"/>
              <w:rPr>
                <w:rFonts w:ascii="Times New Roman" w:hAnsi="Times New Roman" w:cs="Times New Roman"/>
                <w:b/>
              </w:rPr>
            </w:pPr>
            <w:r w:rsidRPr="00C31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Дисциплина и </w:t>
            </w:r>
            <w:proofErr w:type="gramStart"/>
            <w:r w:rsidRPr="00C31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организован-ность</w:t>
            </w:r>
            <w:proofErr w:type="gramEnd"/>
          </w:p>
        </w:tc>
        <w:tc>
          <w:tcPr>
            <w:tcW w:w="809" w:type="dxa"/>
            <w:shd w:val="clear" w:color="auto" w:fill="auto"/>
            <w:textDirection w:val="btLr"/>
          </w:tcPr>
          <w:p w14:paraId="16E03534" w14:textId="77777777" w:rsidR="00BE4C16" w:rsidRPr="00C31867" w:rsidRDefault="00BE4C16" w:rsidP="00816717">
            <w:pPr>
              <w:ind w:left="113" w:right="113"/>
              <w:rPr>
                <w:rFonts w:ascii="Times New Roman" w:hAnsi="Times New Roman" w:cs="Times New Roman"/>
                <w:b/>
              </w:rPr>
            </w:pPr>
            <w:r w:rsidRPr="00C31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Этическая культура</w:t>
            </w:r>
          </w:p>
        </w:tc>
        <w:tc>
          <w:tcPr>
            <w:tcW w:w="809" w:type="dxa"/>
            <w:shd w:val="clear" w:color="auto" w:fill="auto"/>
            <w:textDirection w:val="btLr"/>
          </w:tcPr>
          <w:p w14:paraId="3265D7A5" w14:textId="77777777" w:rsidR="00BE4C16" w:rsidRPr="00C31867" w:rsidRDefault="00BE4C16" w:rsidP="00816717">
            <w:pPr>
              <w:ind w:left="113" w:right="113"/>
              <w:rPr>
                <w:rFonts w:ascii="Times New Roman" w:hAnsi="Times New Roman" w:cs="Times New Roman"/>
                <w:b/>
              </w:rPr>
            </w:pPr>
            <w:r w:rsidRPr="00C31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Соблюдение </w:t>
            </w:r>
            <w:proofErr w:type="gramStart"/>
            <w:r w:rsidRPr="00C31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техн.безоп</w:t>
            </w:r>
            <w:proofErr w:type="gramEnd"/>
            <w:r w:rsidRPr="00C31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.и гигиены</w:t>
            </w:r>
          </w:p>
        </w:tc>
        <w:tc>
          <w:tcPr>
            <w:tcW w:w="473" w:type="dxa"/>
            <w:shd w:val="clear" w:color="auto" w:fill="auto"/>
            <w:textDirection w:val="btLr"/>
          </w:tcPr>
          <w:p w14:paraId="080EA0EC" w14:textId="77777777" w:rsidR="00BE4C16" w:rsidRPr="00C31867" w:rsidRDefault="00BE4C16" w:rsidP="00816717">
            <w:pPr>
              <w:ind w:left="113" w:right="113"/>
              <w:rPr>
                <w:rFonts w:ascii="Times New Roman" w:hAnsi="Times New Roman" w:cs="Times New Roman"/>
                <w:b/>
              </w:rPr>
            </w:pPr>
            <w:r w:rsidRPr="00C31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Самоконтроль</w:t>
            </w:r>
          </w:p>
        </w:tc>
        <w:tc>
          <w:tcPr>
            <w:tcW w:w="506" w:type="dxa"/>
            <w:shd w:val="clear" w:color="auto" w:fill="auto"/>
            <w:textDirection w:val="btLr"/>
          </w:tcPr>
          <w:p w14:paraId="34403841" w14:textId="77777777" w:rsidR="00BE4C16" w:rsidRPr="00C31867" w:rsidRDefault="00BE4C16" w:rsidP="00816717">
            <w:pPr>
              <w:ind w:left="113" w:right="113"/>
              <w:rPr>
                <w:rFonts w:ascii="Times New Roman" w:hAnsi="Times New Roman" w:cs="Times New Roman"/>
                <w:b/>
              </w:rPr>
            </w:pPr>
            <w:r w:rsidRPr="00C31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Память</w:t>
            </w:r>
          </w:p>
        </w:tc>
        <w:tc>
          <w:tcPr>
            <w:tcW w:w="473" w:type="dxa"/>
            <w:shd w:val="clear" w:color="auto" w:fill="auto"/>
            <w:textDirection w:val="btLr"/>
          </w:tcPr>
          <w:p w14:paraId="1EBAEA22" w14:textId="77777777" w:rsidR="00BE4C16" w:rsidRPr="00C31867" w:rsidRDefault="00BE4C16" w:rsidP="00816717">
            <w:pPr>
              <w:ind w:left="113" w:right="113"/>
              <w:rPr>
                <w:rFonts w:ascii="Times New Roman" w:hAnsi="Times New Roman" w:cs="Times New Roman"/>
                <w:b/>
              </w:rPr>
            </w:pPr>
            <w:r w:rsidRPr="00C31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Внимание</w:t>
            </w:r>
          </w:p>
        </w:tc>
        <w:tc>
          <w:tcPr>
            <w:tcW w:w="520" w:type="dxa"/>
            <w:shd w:val="clear" w:color="auto" w:fill="auto"/>
            <w:textDirection w:val="btLr"/>
          </w:tcPr>
          <w:p w14:paraId="03B4F000" w14:textId="77777777" w:rsidR="00BE4C16" w:rsidRPr="00C31867" w:rsidRDefault="00BE4C16" w:rsidP="00816717">
            <w:pPr>
              <w:ind w:left="113" w:right="113"/>
              <w:rPr>
                <w:rFonts w:ascii="Times New Roman" w:hAnsi="Times New Roman" w:cs="Times New Roman"/>
                <w:b/>
              </w:rPr>
            </w:pPr>
            <w:r w:rsidRPr="00C31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Терпение</w:t>
            </w:r>
          </w:p>
        </w:tc>
        <w:tc>
          <w:tcPr>
            <w:tcW w:w="473" w:type="dxa"/>
            <w:shd w:val="clear" w:color="auto" w:fill="auto"/>
            <w:textDirection w:val="btLr"/>
          </w:tcPr>
          <w:p w14:paraId="4F67D4B7" w14:textId="77777777" w:rsidR="00BE4C16" w:rsidRPr="00C31867" w:rsidRDefault="00BE4C16" w:rsidP="00816717">
            <w:pPr>
              <w:ind w:left="113" w:right="113"/>
              <w:rPr>
                <w:rFonts w:ascii="Times New Roman" w:hAnsi="Times New Roman" w:cs="Times New Roman"/>
                <w:b/>
              </w:rPr>
            </w:pPr>
            <w:r w:rsidRPr="00C31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Воля</w:t>
            </w:r>
          </w:p>
        </w:tc>
        <w:tc>
          <w:tcPr>
            <w:tcW w:w="519" w:type="dxa"/>
            <w:shd w:val="clear" w:color="auto" w:fill="auto"/>
            <w:textDirection w:val="btLr"/>
          </w:tcPr>
          <w:p w14:paraId="5D584A78" w14:textId="77777777" w:rsidR="00BE4C16" w:rsidRPr="00C31867" w:rsidRDefault="00BE4C16" w:rsidP="00816717">
            <w:pPr>
              <w:ind w:left="113" w:right="113"/>
              <w:rPr>
                <w:rFonts w:ascii="Times New Roman" w:hAnsi="Times New Roman" w:cs="Times New Roman"/>
                <w:b/>
              </w:rPr>
            </w:pPr>
            <w:r w:rsidRPr="00C31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Самооценка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14:paraId="1F2DBD34" w14:textId="77777777" w:rsidR="00BE4C16" w:rsidRPr="00C31867" w:rsidRDefault="00BE4C16" w:rsidP="00816717">
            <w:pPr>
              <w:ind w:left="113" w:right="113"/>
              <w:rPr>
                <w:rFonts w:ascii="Times New Roman" w:hAnsi="Times New Roman" w:cs="Times New Roman"/>
                <w:b/>
              </w:rPr>
            </w:pPr>
            <w:r w:rsidRPr="00C3186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Креативность</w:t>
            </w:r>
          </w:p>
        </w:tc>
        <w:tc>
          <w:tcPr>
            <w:tcW w:w="804" w:type="dxa"/>
            <w:vMerge/>
            <w:shd w:val="clear" w:color="auto" w:fill="auto"/>
          </w:tcPr>
          <w:p w14:paraId="38C0450A" w14:textId="77777777" w:rsidR="00BE4C16" w:rsidRPr="00C31867" w:rsidRDefault="00BE4C16" w:rsidP="008167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6" w:type="dxa"/>
            <w:vMerge/>
            <w:shd w:val="clear" w:color="auto" w:fill="auto"/>
          </w:tcPr>
          <w:p w14:paraId="43255F9B" w14:textId="77777777" w:rsidR="00BE4C16" w:rsidRPr="00C31867" w:rsidRDefault="00BE4C16" w:rsidP="008167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BD1A862" w14:textId="77777777" w:rsidR="00BE4C16" w:rsidRPr="00C31867" w:rsidRDefault="00BE4C16" w:rsidP="00816717">
            <w:pPr>
              <w:rPr>
                <w:rFonts w:ascii="Times New Roman" w:hAnsi="Times New Roman" w:cs="Times New Roman"/>
              </w:rPr>
            </w:pPr>
          </w:p>
        </w:tc>
      </w:tr>
      <w:tr w:rsidR="00BE4C16" w:rsidRPr="00C31867" w14:paraId="0B03299E" w14:textId="77777777" w:rsidTr="00816717">
        <w:tc>
          <w:tcPr>
            <w:tcW w:w="817" w:type="dxa"/>
            <w:shd w:val="clear" w:color="auto" w:fill="auto"/>
          </w:tcPr>
          <w:p w14:paraId="70986A8F" w14:textId="77777777" w:rsidR="00BE4C16" w:rsidRPr="00C31867" w:rsidRDefault="00BE4C16" w:rsidP="00BE4C16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50" w:type="dxa"/>
            <w:shd w:val="clear" w:color="auto" w:fill="auto"/>
          </w:tcPr>
          <w:p w14:paraId="223CEDFB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10" w:type="dxa"/>
            <w:shd w:val="clear" w:color="auto" w:fill="auto"/>
          </w:tcPr>
          <w:p w14:paraId="16827DBE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09" w:type="dxa"/>
            <w:shd w:val="clear" w:color="auto" w:fill="auto"/>
          </w:tcPr>
          <w:p w14:paraId="271EA769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47" w:type="dxa"/>
            <w:shd w:val="clear" w:color="auto" w:fill="auto"/>
          </w:tcPr>
          <w:p w14:paraId="5E092243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09" w:type="dxa"/>
            <w:shd w:val="clear" w:color="auto" w:fill="auto"/>
          </w:tcPr>
          <w:p w14:paraId="1F744A3F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09" w:type="dxa"/>
            <w:shd w:val="clear" w:color="auto" w:fill="auto"/>
          </w:tcPr>
          <w:p w14:paraId="4B510790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09" w:type="dxa"/>
            <w:shd w:val="clear" w:color="auto" w:fill="auto"/>
          </w:tcPr>
          <w:p w14:paraId="7E9BED62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73" w:type="dxa"/>
            <w:shd w:val="clear" w:color="auto" w:fill="auto"/>
          </w:tcPr>
          <w:p w14:paraId="3EEED325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06" w:type="dxa"/>
            <w:shd w:val="clear" w:color="auto" w:fill="auto"/>
          </w:tcPr>
          <w:p w14:paraId="6B2706BC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73" w:type="dxa"/>
            <w:shd w:val="clear" w:color="auto" w:fill="auto"/>
          </w:tcPr>
          <w:p w14:paraId="533A4166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20" w:type="dxa"/>
            <w:shd w:val="clear" w:color="auto" w:fill="auto"/>
          </w:tcPr>
          <w:p w14:paraId="7CEBBD7E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73" w:type="dxa"/>
            <w:shd w:val="clear" w:color="auto" w:fill="auto"/>
          </w:tcPr>
          <w:p w14:paraId="7AD18A00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9" w:type="dxa"/>
            <w:shd w:val="clear" w:color="auto" w:fill="auto"/>
          </w:tcPr>
          <w:p w14:paraId="53A80C53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auto"/>
          </w:tcPr>
          <w:p w14:paraId="70ED9C66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04" w:type="dxa"/>
            <w:shd w:val="clear" w:color="auto" w:fill="auto"/>
          </w:tcPr>
          <w:p w14:paraId="6695E37F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96" w:type="dxa"/>
            <w:shd w:val="clear" w:color="auto" w:fill="auto"/>
          </w:tcPr>
          <w:p w14:paraId="1F457573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68" w:type="dxa"/>
            <w:shd w:val="clear" w:color="auto" w:fill="auto"/>
          </w:tcPr>
          <w:p w14:paraId="46B78F59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E4C16" w:rsidRPr="00C31867" w14:paraId="59D5676D" w14:textId="77777777" w:rsidTr="00816717">
        <w:tc>
          <w:tcPr>
            <w:tcW w:w="817" w:type="dxa"/>
            <w:shd w:val="clear" w:color="auto" w:fill="auto"/>
          </w:tcPr>
          <w:p w14:paraId="1360558A" w14:textId="77777777" w:rsidR="00BE4C16" w:rsidRPr="00C31867" w:rsidRDefault="00BE4C16" w:rsidP="00BE4C16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550" w:type="dxa"/>
            <w:shd w:val="clear" w:color="auto" w:fill="auto"/>
          </w:tcPr>
          <w:p w14:paraId="71BE3904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10" w:type="dxa"/>
            <w:shd w:val="clear" w:color="auto" w:fill="auto"/>
          </w:tcPr>
          <w:p w14:paraId="299E3CE6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09" w:type="dxa"/>
            <w:shd w:val="clear" w:color="auto" w:fill="auto"/>
          </w:tcPr>
          <w:p w14:paraId="36931381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47" w:type="dxa"/>
            <w:shd w:val="clear" w:color="auto" w:fill="auto"/>
          </w:tcPr>
          <w:p w14:paraId="43600E6F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09" w:type="dxa"/>
            <w:shd w:val="clear" w:color="auto" w:fill="auto"/>
          </w:tcPr>
          <w:p w14:paraId="5716989B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09" w:type="dxa"/>
            <w:shd w:val="clear" w:color="auto" w:fill="auto"/>
          </w:tcPr>
          <w:p w14:paraId="18E95BCF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09" w:type="dxa"/>
            <w:shd w:val="clear" w:color="auto" w:fill="auto"/>
          </w:tcPr>
          <w:p w14:paraId="4B73E472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73" w:type="dxa"/>
            <w:shd w:val="clear" w:color="auto" w:fill="auto"/>
          </w:tcPr>
          <w:p w14:paraId="380FD7DC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06" w:type="dxa"/>
            <w:shd w:val="clear" w:color="auto" w:fill="auto"/>
          </w:tcPr>
          <w:p w14:paraId="52D8E2B8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73" w:type="dxa"/>
            <w:shd w:val="clear" w:color="auto" w:fill="auto"/>
          </w:tcPr>
          <w:p w14:paraId="657E97D7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20" w:type="dxa"/>
            <w:shd w:val="clear" w:color="auto" w:fill="auto"/>
          </w:tcPr>
          <w:p w14:paraId="4493FBA1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73" w:type="dxa"/>
            <w:shd w:val="clear" w:color="auto" w:fill="auto"/>
          </w:tcPr>
          <w:p w14:paraId="7C29383C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19" w:type="dxa"/>
            <w:shd w:val="clear" w:color="auto" w:fill="auto"/>
          </w:tcPr>
          <w:p w14:paraId="545F5373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auto"/>
          </w:tcPr>
          <w:p w14:paraId="68115424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04" w:type="dxa"/>
            <w:shd w:val="clear" w:color="auto" w:fill="auto"/>
          </w:tcPr>
          <w:p w14:paraId="7BD5E275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96" w:type="dxa"/>
            <w:shd w:val="clear" w:color="auto" w:fill="auto"/>
          </w:tcPr>
          <w:p w14:paraId="575DAC98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268" w:type="dxa"/>
            <w:shd w:val="clear" w:color="auto" w:fill="auto"/>
          </w:tcPr>
          <w:p w14:paraId="3FB33A6E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E4C16" w:rsidRPr="00C31867" w14:paraId="5D785782" w14:textId="77777777" w:rsidTr="00816717">
        <w:tc>
          <w:tcPr>
            <w:tcW w:w="15417" w:type="dxa"/>
            <w:gridSpan w:val="18"/>
            <w:shd w:val="clear" w:color="auto" w:fill="auto"/>
          </w:tcPr>
          <w:p w14:paraId="2E1E5A3B" w14:textId="77777777" w:rsidR="00BE4C16" w:rsidRPr="00C31867" w:rsidRDefault="00BE4C16" w:rsidP="0081671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C31867">
              <w:rPr>
                <w:rFonts w:ascii="Times New Roman" w:hAnsi="Times New Roman" w:cs="Times New Roman"/>
                <w:i/>
              </w:rPr>
              <w:t>Обозначение уровней: Н – низкий, С – средний, В – высокий</w:t>
            </w:r>
          </w:p>
        </w:tc>
      </w:tr>
    </w:tbl>
    <w:p w14:paraId="6CC1FA67" w14:textId="77777777" w:rsidR="00BE4C16" w:rsidRDefault="00BE4C16" w:rsidP="00BE4C16">
      <w:pPr>
        <w:rPr>
          <w:rFonts w:ascii="Times New Roman" w:hAnsi="Times New Roman" w:cs="Times New Roman"/>
        </w:rPr>
      </w:pPr>
    </w:p>
    <w:p w14:paraId="68B03C00" w14:textId="77777777" w:rsidR="00BE4C16" w:rsidRPr="009452F9" w:rsidRDefault="00BE4C16" w:rsidP="00BE4C16">
      <w:pPr>
        <w:rPr>
          <w:rFonts w:ascii="Times New Roman" w:hAnsi="Times New Roman" w:cs="Times New Roman"/>
          <w:i/>
        </w:rPr>
        <w:sectPr w:rsidR="00BE4C16" w:rsidRPr="009452F9" w:rsidSect="00BE4C16">
          <w:pgSz w:w="16838" w:h="11906" w:orient="landscape"/>
          <w:pgMar w:top="540" w:right="567" w:bottom="720" w:left="1080" w:header="720" w:footer="720" w:gutter="0"/>
          <w:cols w:space="720"/>
          <w:docGrid w:linePitch="360" w:charSpace="-2049"/>
        </w:sectPr>
      </w:pPr>
    </w:p>
    <w:p w14:paraId="4BFAAC22" w14:textId="77777777" w:rsidR="00BE4C16" w:rsidRPr="00BB5DC4" w:rsidRDefault="00BE4C16" w:rsidP="00BE4C16">
      <w:pPr>
        <w:pStyle w:val="a4"/>
        <w:kinsoku w:val="0"/>
        <w:overflowPunct w:val="0"/>
        <w:spacing w:line="276" w:lineRule="auto"/>
        <w:jc w:val="both"/>
        <w:rPr>
          <w:sz w:val="24"/>
          <w:szCs w:val="24"/>
        </w:rPr>
      </w:pPr>
      <w:r w:rsidRPr="00BB5DC4">
        <w:rPr>
          <w:sz w:val="24"/>
          <w:szCs w:val="24"/>
        </w:rPr>
        <w:t>Уровень определяется следующими показателями:</w:t>
      </w:r>
    </w:p>
    <w:p w14:paraId="6AAA6FE9" w14:textId="77777777" w:rsidR="00BE4C16" w:rsidRPr="00BB5DC4" w:rsidRDefault="00BE4C16" w:rsidP="00BE4C16">
      <w:pPr>
        <w:pStyle w:val="11"/>
        <w:spacing w:line="276" w:lineRule="auto"/>
        <w:ind w:left="0"/>
      </w:pPr>
      <w:r w:rsidRPr="00BB5DC4">
        <w:t>1 балл - «низкий»;</w:t>
      </w:r>
    </w:p>
    <w:p w14:paraId="27943C80" w14:textId="77777777" w:rsidR="00BE4C16" w:rsidRPr="00BB5DC4" w:rsidRDefault="00BE4C16" w:rsidP="00BE4C16">
      <w:pPr>
        <w:pStyle w:val="11"/>
        <w:spacing w:line="276" w:lineRule="auto"/>
        <w:ind w:left="0"/>
      </w:pPr>
      <w:r w:rsidRPr="00BB5DC4">
        <w:t>2 балла - «средний»;</w:t>
      </w:r>
    </w:p>
    <w:p w14:paraId="7CE1C1D4" w14:textId="1D33FE4F" w:rsidR="00BE4C16" w:rsidRPr="00BB5DC4" w:rsidRDefault="00BE4C16" w:rsidP="00BE4C16">
      <w:pPr>
        <w:pStyle w:val="11"/>
        <w:spacing w:line="276" w:lineRule="auto"/>
        <w:ind w:left="0"/>
      </w:pPr>
      <w:r w:rsidRPr="00BB5DC4">
        <w:t>3 бал</w:t>
      </w:r>
      <w:r w:rsidR="00BB5DC4">
        <w:t xml:space="preserve">ла - </w:t>
      </w:r>
      <w:r w:rsidRPr="00BB5DC4">
        <w:t>«высокий».</w:t>
      </w:r>
    </w:p>
    <w:p w14:paraId="56E15543" w14:textId="77777777" w:rsidR="00BE4C16" w:rsidRPr="00BB5DC4" w:rsidRDefault="00BE4C16" w:rsidP="00BE4C16">
      <w:pPr>
        <w:spacing w:line="276" w:lineRule="auto"/>
        <w:rPr>
          <w:rFonts w:ascii="Times New Roman" w:hAnsi="Times New Roman" w:cs="Times New Roman"/>
        </w:rPr>
      </w:pPr>
      <w:r w:rsidRPr="00BB5DC4">
        <w:rPr>
          <w:rFonts w:ascii="Times New Roman" w:hAnsi="Times New Roman" w:cs="Times New Roman"/>
        </w:rPr>
        <w:t>Соответствие уровня воспитанности итоговому количеству баллов:</w:t>
      </w:r>
    </w:p>
    <w:p w14:paraId="1D90D72A" w14:textId="77777777" w:rsidR="00BE4C16" w:rsidRPr="00BB5DC4" w:rsidRDefault="00BE4C16" w:rsidP="00BE4C16">
      <w:pPr>
        <w:spacing w:line="276" w:lineRule="auto"/>
        <w:rPr>
          <w:rFonts w:ascii="Times New Roman" w:hAnsi="Times New Roman" w:cs="Times New Roman"/>
        </w:rPr>
      </w:pPr>
      <w:r w:rsidRPr="00BB5DC4">
        <w:rPr>
          <w:rFonts w:ascii="Times New Roman" w:hAnsi="Times New Roman" w:cs="Times New Roman"/>
        </w:rPr>
        <w:t xml:space="preserve"> 0 – 19 баллов - Низкий уровень;</w:t>
      </w:r>
    </w:p>
    <w:p w14:paraId="589B2858" w14:textId="77777777" w:rsidR="00BE4C16" w:rsidRPr="00BB5DC4" w:rsidRDefault="00BE4C16" w:rsidP="00BE4C16">
      <w:pPr>
        <w:spacing w:line="276" w:lineRule="auto"/>
        <w:rPr>
          <w:rFonts w:ascii="Times New Roman" w:hAnsi="Times New Roman" w:cs="Times New Roman"/>
        </w:rPr>
      </w:pPr>
      <w:r w:rsidRPr="00BB5DC4">
        <w:rPr>
          <w:rFonts w:ascii="Times New Roman" w:hAnsi="Times New Roman" w:cs="Times New Roman"/>
        </w:rPr>
        <w:t>20 – 29 баллов - Средний уровень;</w:t>
      </w:r>
    </w:p>
    <w:p w14:paraId="536799C0" w14:textId="77777777" w:rsidR="00BE4C16" w:rsidRPr="00BB5DC4" w:rsidRDefault="00BE4C16" w:rsidP="00BE4C16">
      <w:pPr>
        <w:spacing w:line="276" w:lineRule="auto"/>
        <w:rPr>
          <w:rFonts w:ascii="Times New Roman" w:hAnsi="Times New Roman" w:cs="Times New Roman"/>
        </w:rPr>
      </w:pPr>
      <w:r w:rsidRPr="00BB5DC4">
        <w:rPr>
          <w:rFonts w:ascii="Times New Roman" w:hAnsi="Times New Roman" w:cs="Times New Roman"/>
        </w:rPr>
        <w:t>30 – 39 баллов - Высокий уровень.</w:t>
      </w:r>
    </w:p>
    <w:p w14:paraId="4882362A" w14:textId="77777777" w:rsidR="00BE4C16" w:rsidRPr="00BB5DC4" w:rsidRDefault="00BE4C16" w:rsidP="00BE4C16">
      <w:pPr>
        <w:spacing w:line="276" w:lineRule="auto"/>
        <w:rPr>
          <w:rFonts w:ascii="Times New Roman" w:hAnsi="Times New Roman" w:cs="Times New Roman"/>
        </w:rPr>
      </w:pPr>
      <w:r w:rsidRPr="00BB5DC4">
        <w:rPr>
          <w:rFonts w:ascii="Times New Roman" w:hAnsi="Times New Roman" w:cs="Times New Roman"/>
          <w:b/>
        </w:rPr>
        <w:t>Вывод</w:t>
      </w:r>
      <w:r w:rsidRPr="00BB5DC4">
        <w:rPr>
          <w:rFonts w:ascii="Times New Roman" w:hAnsi="Times New Roman" w:cs="Times New Roman"/>
        </w:rPr>
        <w:t xml:space="preserve">: </w:t>
      </w:r>
    </w:p>
    <w:p w14:paraId="4664B3D0" w14:textId="352919EA" w:rsidR="00BE4C16" w:rsidRPr="00BB5DC4" w:rsidRDefault="00BE4C16" w:rsidP="00BE4C16">
      <w:pPr>
        <w:spacing w:line="276" w:lineRule="auto"/>
        <w:rPr>
          <w:rFonts w:ascii="Times New Roman" w:hAnsi="Times New Roman" w:cs="Times New Roman"/>
        </w:rPr>
      </w:pPr>
      <w:r w:rsidRPr="00BB5DC4">
        <w:rPr>
          <w:rFonts w:ascii="Times New Roman" w:hAnsi="Times New Roman" w:cs="Times New Roman"/>
        </w:rPr>
        <w:t>Количество обучающихся</w:t>
      </w:r>
      <w:r w:rsidR="00BB5DC4" w:rsidRPr="00BB5DC4">
        <w:rPr>
          <w:rFonts w:ascii="Times New Roman" w:hAnsi="Times New Roman" w:cs="Times New Roman"/>
        </w:rPr>
        <w:t>, имеющих высокий уровень - ч</w:t>
      </w:r>
      <w:r w:rsidRPr="00BB5DC4">
        <w:rPr>
          <w:rFonts w:ascii="Times New Roman" w:hAnsi="Times New Roman" w:cs="Times New Roman"/>
        </w:rPr>
        <w:t>еловек, _____% от общего количества обучающихся в группе.</w:t>
      </w:r>
    </w:p>
    <w:p w14:paraId="20530223" w14:textId="1B766522" w:rsidR="00BE4C16" w:rsidRPr="00BB5DC4" w:rsidRDefault="00BE4C16" w:rsidP="00BE4C16">
      <w:pPr>
        <w:spacing w:line="276" w:lineRule="auto"/>
        <w:rPr>
          <w:rFonts w:ascii="Times New Roman" w:hAnsi="Times New Roman" w:cs="Times New Roman"/>
        </w:rPr>
      </w:pPr>
      <w:r w:rsidRPr="00BB5DC4">
        <w:rPr>
          <w:rFonts w:ascii="Times New Roman" w:hAnsi="Times New Roman" w:cs="Times New Roman"/>
        </w:rPr>
        <w:t>Количество обучающихся</w:t>
      </w:r>
      <w:r w:rsidR="00BB5DC4" w:rsidRPr="00BB5DC4">
        <w:rPr>
          <w:rFonts w:ascii="Times New Roman" w:hAnsi="Times New Roman" w:cs="Times New Roman"/>
        </w:rPr>
        <w:t xml:space="preserve">, имеющих средний уровень - </w:t>
      </w:r>
      <w:r w:rsidRPr="00BB5DC4">
        <w:rPr>
          <w:rFonts w:ascii="Times New Roman" w:hAnsi="Times New Roman" w:cs="Times New Roman"/>
        </w:rPr>
        <w:t>человек, _____% от общего количества обучающихся в группе.</w:t>
      </w:r>
    </w:p>
    <w:p w14:paraId="2B85CECF" w14:textId="135B0E35" w:rsidR="00BE4C16" w:rsidRPr="00BB5DC4" w:rsidRDefault="00BE4C16" w:rsidP="00BE4C16">
      <w:pPr>
        <w:spacing w:line="276" w:lineRule="auto"/>
        <w:rPr>
          <w:rFonts w:ascii="Times New Roman" w:hAnsi="Times New Roman" w:cs="Times New Roman"/>
        </w:rPr>
      </w:pPr>
      <w:r w:rsidRPr="00BB5DC4">
        <w:rPr>
          <w:rFonts w:ascii="Times New Roman" w:hAnsi="Times New Roman" w:cs="Times New Roman"/>
        </w:rPr>
        <w:t>Количество обучающихс</w:t>
      </w:r>
      <w:r w:rsidR="00BB5DC4" w:rsidRPr="00BB5DC4">
        <w:rPr>
          <w:rFonts w:ascii="Times New Roman" w:hAnsi="Times New Roman" w:cs="Times New Roman"/>
        </w:rPr>
        <w:t>я, имеющих низкий уровень - _</w:t>
      </w:r>
      <w:r w:rsidRPr="00BB5DC4">
        <w:rPr>
          <w:rFonts w:ascii="Times New Roman" w:hAnsi="Times New Roman" w:cs="Times New Roman"/>
        </w:rPr>
        <w:t>человек, _____% от общего количества обучающихся в группе.</w:t>
      </w:r>
    </w:p>
    <w:p w14:paraId="475BA9B9" w14:textId="77777777" w:rsidR="00BE4C16" w:rsidRPr="00BB5DC4" w:rsidRDefault="00BE4C16" w:rsidP="00BE4C16">
      <w:pPr>
        <w:spacing w:line="276" w:lineRule="auto"/>
        <w:rPr>
          <w:rFonts w:ascii="Times New Roman" w:hAnsi="Times New Roman" w:cs="Times New Roman"/>
        </w:rPr>
      </w:pPr>
      <w:r w:rsidRPr="00BB5DC4">
        <w:rPr>
          <w:rFonts w:ascii="Times New Roman" w:hAnsi="Times New Roman" w:cs="Times New Roman"/>
        </w:rPr>
        <w:t xml:space="preserve">Динамика - ___________________________________________ </w:t>
      </w:r>
    </w:p>
    <w:p w14:paraId="228B05D6" w14:textId="77777777" w:rsidR="00BE4C16" w:rsidRPr="00BB5DC4" w:rsidRDefault="00BE4C16" w:rsidP="00BE4C16">
      <w:pPr>
        <w:rPr>
          <w:rFonts w:ascii="Times New Roman" w:hAnsi="Times New Roman" w:cs="Times New Roman"/>
        </w:rPr>
      </w:pPr>
    </w:p>
    <w:p w14:paraId="756B1924" w14:textId="77777777" w:rsidR="00BE4C16" w:rsidRPr="000311C0" w:rsidRDefault="00BE4C16" w:rsidP="00BE4C16">
      <w:pPr>
        <w:jc w:val="right"/>
        <w:rPr>
          <w:rFonts w:ascii="Times New Roman" w:hAnsi="Times New Roman"/>
          <w:sz w:val="28"/>
          <w:szCs w:val="28"/>
        </w:rPr>
      </w:pPr>
      <w:r w:rsidRPr="000311C0">
        <w:rPr>
          <w:rFonts w:ascii="Times New Roman" w:hAnsi="Times New Roman"/>
          <w:sz w:val="28"/>
          <w:szCs w:val="28"/>
        </w:rPr>
        <w:t>Приложение №</w:t>
      </w:r>
      <w:r>
        <w:rPr>
          <w:rFonts w:ascii="Times New Roman" w:hAnsi="Times New Roman"/>
          <w:sz w:val="28"/>
          <w:szCs w:val="28"/>
        </w:rPr>
        <w:t xml:space="preserve"> 5</w:t>
      </w:r>
    </w:p>
    <w:p w14:paraId="28B07064" w14:textId="77777777" w:rsidR="00BE4C16" w:rsidRPr="000D1F08" w:rsidRDefault="00BE4C16" w:rsidP="00BE4C1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Оценочный л</w:t>
      </w:r>
      <w:r w:rsidRPr="000D1F08">
        <w:rPr>
          <w:rFonts w:ascii="Times New Roman" w:hAnsi="Times New Roman"/>
          <w:b/>
          <w:sz w:val="28"/>
          <w:szCs w:val="28"/>
        </w:rPr>
        <w:t xml:space="preserve">ист </w:t>
      </w:r>
      <w:r>
        <w:rPr>
          <w:rFonts w:ascii="Times New Roman" w:hAnsi="Times New Roman"/>
          <w:b/>
          <w:sz w:val="28"/>
          <w:szCs w:val="28"/>
        </w:rPr>
        <w:t>т</w:t>
      </w:r>
      <w:r w:rsidRPr="000D1F08">
        <w:rPr>
          <w:rFonts w:ascii="Times New Roman" w:hAnsi="Times New Roman"/>
          <w:b/>
          <w:sz w:val="28"/>
          <w:szCs w:val="28"/>
        </w:rPr>
        <w:t>ворческ</w:t>
      </w:r>
      <w:r>
        <w:rPr>
          <w:rFonts w:ascii="Times New Roman" w:hAnsi="Times New Roman"/>
          <w:b/>
          <w:sz w:val="28"/>
          <w:szCs w:val="28"/>
        </w:rPr>
        <w:t>ой</w:t>
      </w:r>
      <w:r w:rsidRPr="000D1F08">
        <w:rPr>
          <w:rFonts w:ascii="Times New Roman" w:hAnsi="Times New Roman"/>
          <w:b/>
          <w:sz w:val="28"/>
          <w:szCs w:val="28"/>
        </w:rPr>
        <w:t xml:space="preserve"> работ</w:t>
      </w:r>
      <w:r>
        <w:rPr>
          <w:rFonts w:ascii="Times New Roman" w:hAnsi="Times New Roman"/>
          <w:b/>
          <w:sz w:val="28"/>
          <w:szCs w:val="28"/>
        </w:rPr>
        <w:t>ы</w:t>
      </w:r>
    </w:p>
    <w:p w14:paraId="13D47EFA" w14:textId="77777777" w:rsidR="00BE4C16" w:rsidRDefault="00BE4C16" w:rsidP="00BE4C16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14712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5"/>
        <w:gridCol w:w="2237"/>
        <w:gridCol w:w="1769"/>
        <w:gridCol w:w="1843"/>
        <w:gridCol w:w="2219"/>
        <w:gridCol w:w="1980"/>
        <w:gridCol w:w="2019"/>
        <w:gridCol w:w="621"/>
        <w:gridCol w:w="1499"/>
      </w:tblGrid>
      <w:tr w:rsidR="00BE4C16" w:rsidRPr="000311C0" w14:paraId="62DF7767" w14:textId="77777777" w:rsidTr="00816717">
        <w:trPr>
          <w:trHeight w:val="1610"/>
        </w:trPr>
        <w:tc>
          <w:tcPr>
            <w:tcW w:w="528" w:type="dxa"/>
          </w:tcPr>
          <w:p w14:paraId="5A17FDB5" w14:textId="77777777" w:rsidR="00BE4C16" w:rsidRPr="000311C0" w:rsidRDefault="00BE4C16" w:rsidP="0081671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311C0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2366" w:type="dxa"/>
          </w:tcPr>
          <w:p w14:paraId="656CEE21" w14:textId="77777777" w:rsidR="00BE4C16" w:rsidRPr="000311C0" w:rsidRDefault="00BE4C16" w:rsidP="0081671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311C0">
              <w:rPr>
                <w:rFonts w:ascii="Times New Roman" w:hAnsi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1770" w:type="dxa"/>
          </w:tcPr>
          <w:p w14:paraId="1EF85EFA" w14:textId="77777777" w:rsidR="00BE4C16" w:rsidRPr="008F6F94" w:rsidRDefault="00BE4C16" w:rsidP="0081671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311C0">
              <w:rPr>
                <w:rFonts w:ascii="Times New Roman" w:hAnsi="Times New Roman"/>
                <w:b/>
                <w:sz w:val="28"/>
                <w:szCs w:val="28"/>
              </w:rPr>
              <w:t>Содержание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работы</w:t>
            </w:r>
            <w:r w:rsidRPr="000311C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14:paraId="39606161" w14:textId="77777777" w:rsidR="00BE4C16" w:rsidRPr="008F6F94" w:rsidRDefault="00BE4C16" w:rsidP="0081671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4184A7CC" w14:textId="77777777" w:rsidR="00BE4C16" w:rsidRDefault="00BE4C16" w:rsidP="00816717">
            <w:pPr>
              <w:jc w:val="center"/>
              <w:rPr>
                <w:rFonts w:ascii="Times New Roman" w:hAnsi="Times New Roman"/>
                <w:i/>
              </w:rPr>
            </w:pPr>
          </w:p>
          <w:p w14:paraId="1926039F" w14:textId="77777777" w:rsidR="00BE4C16" w:rsidRPr="000311C0" w:rsidRDefault="00BE4C16" w:rsidP="0081671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311C0">
              <w:rPr>
                <w:rFonts w:ascii="Times New Roman" w:hAnsi="Times New Roman"/>
                <w:i/>
              </w:rPr>
              <w:t>(0-20 баллов)</w:t>
            </w:r>
          </w:p>
        </w:tc>
        <w:tc>
          <w:tcPr>
            <w:tcW w:w="1843" w:type="dxa"/>
          </w:tcPr>
          <w:p w14:paraId="62659B50" w14:textId="77777777" w:rsidR="00BE4C16" w:rsidRPr="008F6F94" w:rsidRDefault="00BE4C16" w:rsidP="0081671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311C0">
              <w:rPr>
                <w:rFonts w:ascii="Times New Roman" w:hAnsi="Times New Roman"/>
                <w:b/>
                <w:sz w:val="28"/>
                <w:szCs w:val="28"/>
              </w:rPr>
              <w:t>Оформление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работы</w:t>
            </w:r>
            <w:r w:rsidRPr="008F6F9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14:paraId="6F0440E0" w14:textId="77777777" w:rsidR="00BE4C16" w:rsidRPr="008F6F94" w:rsidRDefault="00BE4C16" w:rsidP="0081671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139B209" w14:textId="77777777" w:rsidR="00BE4C16" w:rsidRDefault="00BE4C16" w:rsidP="00816717">
            <w:pPr>
              <w:jc w:val="center"/>
              <w:rPr>
                <w:rFonts w:ascii="Times New Roman" w:hAnsi="Times New Roman"/>
                <w:i/>
              </w:rPr>
            </w:pPr>
          </w:p>
          <w:p w14:paraId="6D6FC308" w14:textId="77777777" w:rsidR="00BE4C16" w:rsidRPr="008F6F94" w:rsidRDefault="00BE4C16" w:rsidP="0081671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311C0">
              <w:rPr>
                <w:rFonts w:ascii="Times New Roman" w:hAnsi="Times New Roman"/>
                <w:i/>
              </w:rPr>
              <w:t>(0-10 баллов)</w:t>
            </w:r>
          </w:p>
        </w:tc>
        <w:tc>
          <w:tcPr>
            <w:tcW w:w="2221" w:type="dxa"/>
          </w:tcPr>
          <w:p w14:paraId="7399F9D9" w14:textId="77777777" w:rsidR="00BE4C16" w:rsidRPr="00FF168C" w:rsidRDefault="00BE4C16" w:rsidP="0081671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311C0">
              <w:rPr>
                <w:rFonts w:ascii="Times New Roman" w:hAnsi="Times New Roman"/>
                <w:b/>
                <w:sz w:val="28"/>
                <w:szCs w:val="28"/>
              </w:rPr>
              <w:t xml:space="preserve">Усиление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представления работы</w:t>
            </w:r>
            <w:r w:rsidRPr="000311C0">
              <w:rPr>
                <w:rFonts w:ascii="Times New Roman" w:hAnsi="Times New Roman"/>
                <w:b/>
                <w:sz w:val="28"/>
                <w:szCs w:val="28"/>
              </w:rPr>
              <w:t xml:space="preserve"> техническими возможностями</w:t>
            </w:r>
          </w:p>
          <w:p w14:paraId="7512E20E" w14:textId="77777777" w:rsidR="00BE4C16" w:rsidRPr="00FF168C" w:rsidRDefault="00BE4C16" w:rsidP="0081671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311C0">
              <w:rPr>
                <w:rFonts w:ascii="Times New Roman" w:hAnsi="Times New Roman"/>
                <w:i/>
              </w:rPr>
              <w:t>(0-10 баллов</w:t>
            </w:r>
            <w:r w:rsidRPr="000311C0">
              <w:rPr>
                <w:rFonts w:ascii="Times New Roman" w:hAnsi="Times New Roman"/>
                <w:b/>
                <w:i/>
              </w:rPr>
              <w:t>)</w:t>
            </w:r>
          </w:p>
        </w:tc>
        <w:tc>
          <w:tcPr>
            <w:tcW w:w="1721" w:type="dxa"/>
          </w:tcPr>
          <w:p w14:paraId="70772666" w14:textId="77777777" w:rsidR="00BE4C16" w:rsidRDefault="00BE4C16" w:rsidP="0081671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Выступление, з</w:t>
            </w:r>
            <w:r w:rsidRPr="000311C0">
              <w:rPr>
                <w:rFonts w:ascii="Times New Roman" w:hAnsi="Times New Roman"/>
                <w:b/>
                <w:sz w:val="28"/>
                <w:szCs w:val="28"/>
              </w:rPr>
              <w:t xml:space="preserve">ащита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работы</w:t>
            </w:r>
          </w:p>
          <w:p w14:paraId="260905E0" w14:textId="77777777" w:rsidR="00BE4C16" w:rsidRDefault="00BE4C16" w:rsidP="00816717">
            <w:pPr>
              <w:jc w:val="center"/>
              <w:rPr>
                <w:rFonts w:ascii="Times New Roman" w:hAnsi="Times New Roman"/>
                <w:i/>
                <w:lang w:val="en-US"/>
              </w:rPr>
            </w:pPr>
          </w:p>
          <w:p w14:paraId="43332EBA" w14:textId="77777777" w:rsidR="00BE4C16" w:rsidRPr="000311C0" w:rsidRDefault="00BE4C16" w:rsidP="0081671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311C0">
              <w:rPr>
                <w:rFonts w:ascii="Times New Roman" w:hAnsi="Times New Roman"/>
                <w:i/>
              </w:rPr>
              <w:t>(0-10 баллов)</w:t>
            </w:r>
          </w:p>
        </w:tc>
        <w:tc>
          <w:tcPr>
            <w:tcW w:w="2109" w:type="dxa"/>
          </w:tcPr>
          <w:p w14:paraId="1D9472EF" w14:textId="77777777" w:rsidR="00BE4C16" w:rsidRDefault="00BE4C16" w:rsidP="0081671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0311C0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  <w:p w14:paraId="6309FABC" w14:textId="77777777" w:rsidR="00BE4C16" w:rsidRDefault="00BE4C16" w:rsidP="00816717">
            <w:pPr>
              <w:jc w:val="center"/>
              <w:rPr>
                <w:rFonts w:ascii="Times New Roman" w:hAnsi="Times New Roman"/>
                <w:i/>
                <w:lang w:val="en-US"/>
              </w:rPr>
            </w:pPr>
          </w:p>
          <w:p w14:paraId="10E4FC2E" w14:textId="77777777" w:rsidR="00BE4C16" w:rsidRDefault="00BE4C16" w:rsidP="00816717">
            <w:pPr>
              <w:jc w:val="center"/>
              <w:rPr>
                <w:rFonts w:ascii="Times New Roman" w:hAnsi="Times New Roman"/>
                <w:i/>
              </w:rPr>
            </w:pPr>
          </w:p>
          <w:p w14:paraId="3BAB2A2E" w14:textId="77777777" w:rsidR="00BE4C16" w:rsidRDefault="00BE4C16" w:rsidP="00816717">
            <w:pPr>
              <w:jc w:val="center"/>
              <w:rPr>
                <w:rFonts w:ascii="Times New Roman" w:hAnsi="Times New Roman"/>
                <w:i/>
              </w:rPr>
            </w:pPr>
          </w:p>
          <w:p w14:paraId="307E0CC4" w14:textId="77777777" w:rsidR="00BE4C16" w:rsidRPr="000311C0" w:rsidRDefault="00BE4C16" w:rsidP="0081671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lang w:val="en-US"/>
              </w:rPr>
              <w:t xml:space="preserve">(MAX </w:t>
            </w:r>
            <w:r>
              <w:rPr>
                <w:rFonts w:ascii="Times New Roman" w:hAnsi="Times New Roman"/>
                <w:i/>
              </w:rPr>
              <w:t>=</w:t>
            </w:r>
            <w:r>
              <w:rPr>
                <w:rFonts w:ascii="Times New Roman" w:hAnsi="Times New Roman"/>
                <w:i/>
                <w:lang w:val="en-US"/>
              </w:rPr>
              <w:t>5</w:t>
            </w:r>
            <w:r w:rsidRPr="000311C0">
              <w:rPr>
                <w:rFonts w:ascii="Times New Roman" w:hAnsi="Times New Roman"/>
                <w:i/>
              </w:rPr>
              <w:t>0 баллов</w:t>
            </w:r>
            <w:r>
              <w:rPr>
                <w:rFonts w:ascii="Times New Roman" w:hAnsi="Times New Roman"/>
                <w:i/>
                <w:lang w:val="en-US"/>
              </w:rPr>
              <w:t xml:space="preserve"> =100 %</w:t>
            </w:r>
            <w:r w:rsidRPr="000311C0">
              <w:rPr>
                <w:rFonts w:ascii="Times New Roman" w:hAnsi="Times New Roman"/>
                <w:i/>
              </w:rPr>
              <w:t>)</w:t>
            </w:r>
          </w:p>
        </w:tc>
        <w:tc>
          <w:tcPr>
            <w:tcW w:w="633" w:type="dxa"/>
          </w:tcPr>
          <w:p w14:paraId="6EBC7DD0" w14:textId="77777777" w:rsidR="00BE4C16" w:rsidRPr="000311C0" w:rsidRDefault="00BE4C16" w:rsidP="0081671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311C0">
              <w:rPr>
                <w:rFonts w:ascii="Times New Roman" w:hAnsi="Times New Roman"/>
                <w:b/>
                <w:sz w:val="28"/>
                <w:szCs w:val="28"/>
              </w:rPr>
              <w:t>%</w:t>
            </w:r>
          </w:p>
        </w:tc>
        <w:tc>
          <w:tcPr>
            <w:tcW w:w="1521" w:type="dxa"/>
          </w:tcPr>
          <w:p w14:paraId="503380C2" w14:textId="77777777" w:rsidR="00BE4C16" w:rsidRPr="000311C0" w:rsidRDefault="00BE4C16" w:rsidP="0081671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311C0">
              <w:rPr>
                <w:rFonts w:ascii="Times New Roman" w:hAnsi="Times New Roman"/>
                <w:b/>
                <w:sz w:val="28"/>
                <w:szCs w:val="28"/>
              </w:rPr>
              <w:t>Уровень</w:t>
            </w:r>
          </w:p>
        </w:tc>
      </w:tr>
      <w:tr w:rsidR="00BE4C16" w:rsidRPr="00C634A8" w14:paraId="5EE1EFD6" w14:textId="77777777" w:rsidTr="00816717">
        <w:trPr>
          <w:trHeight w:val="336"/>
        </w:trPr>
        <w:tc>
          <w:tcPr>
            <w:tcW w:w="528" w:type="dxa"/>
          </w:tcPr>
          <w:p w14:paraId="31F49DF5" w14:textId="77777777" w:rsidR="00BE4C16" w:rsidRPr="00C634A8" w:rsidRDefault="00BE4C16" w:rsidP="008167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366" w:type="dxa"/>
          </w:tcPr>
          <w:p w14:paraId="105C9D4B" w14:textId="77777777" w:rsidR="00BE4C16" w:rsidRPr="00C634A8" w:rsidRDefault="00BE4C16" w:rsidP="008167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</w:tcPr>
          <w:p w14:paraId="4C0AFF31" w14:textId="77777777" w:rsidR="00BE4C16" w:rsidRPr="00C634A8" w:rsidRDefault="00BE4C16" w:rsidP="008167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5CECD670" w14:textId="77777777" w:rsidR="00BE4C16" w:rsidRPr="00C634A8" w:rsidRDefault="00BE4C16" w:rsidP="008167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1" w:type="dxa"/>
          </w:tcPr>
          <w:p w14:paraId="04EB6626" w14:textId="77777777" w:rsidR="00BE4C16" w:rsidRPr="00C634A8" w:rsidRDefault="00BE4C16" w:rsidP="008167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1" w:type="dxa"/>
          </w:tcPr>
          <w:p w14:paraId="55BA8304" w14:textId="77777777" w:rsidR="00BE4C16" w:rsidRPr="00C634A8" w:rsidRDefault="00BE4C16" w:rsidP="008167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09" w:type="dxa"/>
          </w:tcPr>
          <w:p w14:paraId="6F4107AB" w14:textId="77777777" w:rsidR="00BE4C16" w:rsidRPr="00C634A8" w:rsidRDefault="00BE4C16" w:rsidP="008167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3" w:type="dxa"/>
          </w:tcPr>
          <w:p w14:paraId="2CD01572" w14:textId="77777777" w:rsidR="00BE4C16" w:rsidRPr="00C634A8" w:rsidRDefault="00BE4C16" w:rsidP="008167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1" w:type="dxa"/>
          </w:tcPr>
          <w:p w14:paraId="45D386AA" w14:textId="77777777" w:rsidR="00BE4C16" w:rsidRPr="00C634A8" w:rsidRDefault="00BE4C16" w:rsidP="008167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4C16" w:rsidRPr="00C634A8" w14:paraId="5628C722" w14:textId="77777777" w:rsidTr="00816717">
        <w:trPr>
          <w:trHeight w:val="322"/>
        </w:trPr>
        <w:tc>
          <w:tcPr>
            <w:tcW w:w="528" w:type="dxa"/>
          </w:tcPr>
          <w:p w14:paraId="1CBADAE8" w14:textId="77777777" w:rsidR="00BE4C16" w:rsidRPr="00C634A8" w:rsidRDefault="00BE4C16" w:rsidP="008167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366" w:type="dxa"/>
          </w:tcPr>
          <w:p w14:paraId="476CBAEA" w14:textId="77777777" w:rsidR="00BE4C16" w:rsidRPr="00C634A8" w:rsidRDefault="00BE4C16" w:rsidP="008167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</w:tcPr>
          <w:p w14:paraId="314B8B89" w14:textId="77777777" w:rsidR="00BE4C16" w:rsidRPr="00C634A8" w:rsidRDefault="00BE4C16" w:rsidP="008167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3A34C928" w14:textId="77777777" w:rsidR="00BE4C16" w:rsidRPr="00C634A8" w:rsidRDefault="00BE4C16" w:rsidP="008167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1" w:type="dxa"/>
          </w:tcPr>
          <w:p w14:paraId="1615DAD3" w14:textId="77777777" w:rsidR="00BE4C16" w:rsidRPr="00C634A8" w:rsidRDefault="00BE4C16" w:rsidP="008167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1" w:type="dxa"/>
          </w:tcPr>
          <w:p w14:paraId="5F789B94" w14:textId="77777777" w:rsidR="00BE4C16" w:rsidRPr="00C634A8" w:rsidRDefault="00BE4C16" w:rsidP="008167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09" w:type="dxa"/>
          </w:tcPr>
          <w:p w14:paraId="30F56F2F" w14:textId="77777777" w:rsidR="00BE4C16" w:rsidRPr="00C634A8" w:rsidRDefault="00BE4C16" w:rsidP="008167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3" w:type="dxa"/>
          </w:tcPr>
          <w:p w14:paraId="52B71F90" w14:textId="77777777" w:rsidR="00BE4C16" w:rsidRPr="00C634A8" w:rsidRDefault="00BE4C16" w:rsidP="008167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1" w:type="dxa"/>
          </w:tcPr>
          <w:p w14:paraId="5642A7B6" w14:textId="77777777" w:rsidR="00BE4C16" w:rsidRPr="00C634A8" w:rsidRDefault="00BE4C16" w:rsidP="008167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4C16" w:rsidRPr="00C634A8" w14:paraId="682E3CAC" w14:textId="77777777" w:rsidTr="00816717">
        <w:trPr>
          <w:trHeight w:val="322"/>
        </w:trPr>
        <w:tc>
          <w:tcPr>
            <w:tcW w:w="528" w:type="dxa"/>
          </w:tcPr>
          <w:p w14:paraId="756C5145" w14:textId="77777777" w:rsidR="00BE4C16" w:rsidRPr="00C634A8" w:rsidRDefault="00BE4C16" w:rsidP="008167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2366" w:type="dxa"/>
          </w:tcPr>
          <w:p w14:paraId="5776AFD0" w14:textId="77777777" w:rsidR="00BE4C16" w:rsidRPr="00C634A8" w:rsidRDefault="00BE4C16" w:rsidP="008167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</w:tcPr>
          <w:p w14:paraId="7F43A031" w14:textId="77777777" w:rsidR="00BE4C16" w:rsidRPr="00C634A8" w:rsidRDefault="00BE4C16" w:rsidP="008167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60656BA3" w14:textId="77777777" w:rsidR="00BE4C16" w:rsidRPr="00C634A8" w:rsidRDefault="00BE4C16" w:rsidP="008167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1" w:type="dxa"/>
          </w:tcPr>
          <w:p w14:paraId="2DDF4586" w14:textId="77777777" w:rsidR="00BE4C16" w:rsidRPr="00C634A8" w:rsidRDefault="00BE4C16" w:rsidP="008167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1" w:type="dxa"/>
          </w:tcPr>
          <w:p w14:paraId="697B0270" w14:textId="77777777" w:rsidR="00BE4C16" w:rsidRPr="00C634A8" w:rsidRDefault="00BE4C16" w:rsidP="008167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09" w:type="dxa"/>
          </w:tcPr>
          <w:p w14:paraId="2F197DF2" w14:textId="77777777" w:rsidR="00BE4C16" w:rsidRPr="00C634A8" w:rsidRDefault="00BE4C16" w:rsidP="008167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3" w:type="dxa"/>
          </w:tcPr>
          <w:p w14:paraId="00017F0A" w14:textId="77777777" w:rsidR="00BE4C16" w:rsidRPr="00C634A8" w:rsidRDefault="00BE4C16" w:rsidP="008167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1" w:type="dxa"/>
          </w:tcPr>
          <w:p w14:paraId="5473591B" w14:textId="77777777" w:rsidR="00BE4C16" w:rsidRPr="00C634A8" w:rsidRDefault="00BE4C16" w:rsidP="008167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4C16" w:rsidRPr="00C634A8" w14:paraId="0218F1EA" w14:textId="77777777" w:rsidTr="00816717">
        <w:trPr>
          <w:trHeight w:val="336"/>
        </w:trPr>
        <w:tc>
          <w:tcPr>
            <w:tcW w:w="528" w:type="dxa"/>
          </w:tcPr>
          <w:p w14:paraId="50DA6E59" w14:textId="77777777" w:rsidR="00BE4C16" w:rsidRPr="00C634A8" w:rsidRDefault="00BE4C16" w:rsidP="008167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2366" w:type="dxa"/>
          </w:tcPr>
          <w:p w14:paraId="66C81A55" w14:textId="77777777" w:rsidR="00BE4C16" w:rsidRPr="00C634A8" w:rsidRDefault="00BE4C16" w:rsidP="008167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</w:tcPr>
          <w:p w14:paraId="25A70C17" w14:textId="77777777" w:rsidR="00BE4C16" w:rsidRPr="00C634A8" w:rsidRDefault="00BE4C16" w:rsidP="008167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1487A6B3" w14:textId="77777777" w:rsidR="00BE4C16" w:rsidRPr="00C634A8" w:rsidRDefault="00BE4C16" w:rsidP="008167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1" w:type="dxa"/>
          </w:tcPr>
          <w:p w14:paraId="3312DA6C" w14:textId="77777777" w:rsidR="00BE4C16" w:rsidRPr="00C634A8" w:rsidRDefault="00BE4C16" w:rsidP="008167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1" w:type="dxa"/>
          </w:tcPr>
          <w:p w14:paraId="75524051" w14:textId="77777777" w:rsidR="00BE4C16" w:rsidRPr="00C634A8" w:rsidRDefault="00BE4C16" w:rsidP="008167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09" w:type="dxa"/>
          </w:tcPr>
          <w:p w14:paraId="6F7A5085" w14:textId="77777777" w:rsidR="00BE4C16" w:rsidRPr="00C634A8" w:rsidRDefault="00BE4C16" w:rsidP="008167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3" w:type="dxa"/>
          </w:tcPr>
          <w:p w14:paraId="426FEA23" w14:textId="77777777" w:rsidR="00BE4C16" w:rsidRPr="00C634A8" w:rsidRDefault="00BE4C16" w:rsidP="008167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1" w:type="dxa"/>
          </w:tcPr>
          <w:p w14:paraId="5A76293D" w14:textId="77777777" w:rsidR="00BE4C16" w:rsidRPr="00C634A8" w:rsidRDefault="00BE4C16" w:rsidP="008167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4C16" w:rsidRPr="00C634A8" w14:paraId="5B97B8BE" w14:textId="77777777" w:rsidTr="00816717">
        <w:trPr>
          <w:trHeight w:val="322"/>
        </w:trPr>
        <w:tc>
          <w:tcPr>
            <w:tcW w:w="528" w:type="dxa"/>
          </w:tcPr>
          <w:p w14:paraId="12054EF0" w14:textId="77777777" w:rsidR="00BE4C16" w:rsidRPr="000311C0" w:rsidRDefault="00BE4C16" w:rsidP="008167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366" w:type="dxa"/>
          </w:tcPr>
          <w:p w14:paraId="70B2181E" w14:textId="77777777" w:rsidR="00BE4C16" w:rsidRPr="00C634A8" w:rsidRDefault="00BE4C16" w:rsidP="008167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70" w:type="dxa"/>
          </w:tcPr>
          <w:p w14:paraId="7B5419F3" w14:textId="77777777" w:rsidR="00BE4C16" w:rsidRPr="00C634A8" w:rsidRDefault="00BE4C16" w:rsidP="008167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64748493" w14:textId="77777777" w:rsidR="00BE4C16" w:rsidRPr="00C634A8" w:rsidRDefault="00BE4C16" w:rsidP="008167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21" w:type="dxa"/>
          </w:tcPr>
          <w:p w14:paraId="650EDAA2" w14:textId="77777777" w:rsidR="00BE4C16" w:rsidRPr="00C634A8" w:rsidRDefault="00BE4C16" w:rsidP="008167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1" w:type="dxa"/>
          </w:tcPr>
          <w:p w14:paraId="05E673E3" w14:textId="77777777" w:rsidR="00BE4C16" w:rsidRPr="00C634A8" w:rsidRDefault="00BE4C16" w:rsidP="008167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09" w:type="dxa"/>
          </w:tcPr>
          <w:p w14:paraId="74F888AE" w14:textId="77777777" w:rsidR="00BE4C16" w:rsidRPr="00C634A8" w:rsidRDefault="00BE4C16" w:rsidP="008167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3" w:type="dxa"/>
          </w:tcPr>
          <w:p w14:paraId="7DA06468" w14:textId="77777777" w:rsidR="00BE4C16" w:rsidRPr="00C634A8" w:rsidRDefault="00BE4C16" w:rsidP="008167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1" w:type="dxa"/>
          </w:tcPr>
          <w:p w14:paraId="0D38EAE3" w14:textId="77777777" w:rsidR="00BE4C16" w:rsidRPr="00C634A8" w:rsidRDefault="00BE4C16" w:rsidP="0081671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4C16" w14:paraId="4FA4D9D8" w14:textId="77777777" w:rsidTr="008167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</w:tblCellMar>
          <w:tblLook w:val="0000" w:firstRow="0" w:lastRow="0" w:firstColumn="0" w:lastColumn="0" w:noHBand="0" w:noVBand="0"/>
        </w:tblPrEx>
        <w:trPr>
          <w:trHeight w:val="294"/>
        </w:trPr>
        <w:tc>
          <w:tcPr>
            <w:tcW w:w="1471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97264A" w14:textId="77777777" w:rsidR="00BE4C16" w:rsidRPr="009714CF" w:rsidRDefault="00BE4C16" w:rsidP="00816717">
            <w:pPr>
              <w:jc w:val="right"/>
              <w:rPr>
                <w:rFonts w:ascii="Times New Roman" w:hAnsi="Times New Roman"/>
                <w:sz w:val="32"/>
                <w:szCs w:val="32"/>
              </w:rPr>
            </w:pPr>
            <w:r w:rsidRPr="009452F9">
              <w:rPr>
                <w:rFonts w:ascii="Times New Roman" w:hAnsi="Times New Roman"/>
                <w:i/>
              </w:rPr>
              <w:t>Обозначение уровней: Н – низкий, С – средний, В – высокий</w:t>
            </w:r>
          </w:p>
        </w:tc>
      </w:tr>
    </w:tbl>
    <w:p w14:paraId="02462211" w14:textId="77777777" w:rsidR="00BE4C16" w:rsidRDefault="00BE4C16" w:rsidP="00BE4C16">
      <w:pPr>
        <w:pStyle w:val="a4"/>
        <w:kinsoku w:val="0"/>
        <w:overflowPunct w:val="0"/>
        <w:spacing w:line="276" w:lineRule="auto"/>
        <w:jc w:val="both"/>
        <w:rPr>
          <w:sz w:val="18"/>
          <w:szCs w:val="18"/>
        </w:rPr>
      </w:pPr>
    </w:p>
    <w:p w14:paraId="57959D8C" w14:textId="77777777" w:rsidR="00BE4C16" w:rsidRDefault="00BE4C16" w:rsidP="00BB5DC4">
      <w:pPr>
        <w:pStyle w:val="a4"/>
        <w:kinsoku w:val="0"/>
        <w:overflowPunct w:val="0"/>
        <w:ind w:left="0" w:firstLine="709"/>
        <w:jc w:val="both"/>
        <w:rPr>
          <w:sz w:val="18"/>
          <w:szCs w:val="18"/>
        </w:rPr>
      </w:pPr>
      <w:r w:rsidRPr="009452F9">
        <w:t>Уровень определяется следующими показателями:</w:t>
      </w:r>
    </w:p>
    <w:p w14:paraId="21C9E69F" w14:textId="77777777" w:rsidR="00BE4C16" w:rsidRPr="000311C0" w:rsidRDefault="00BE4C16" w:rsidP="00BB5DC4">
      <w:pPr>
        <w:pStyle w:val="a4"/>
        <w:kinsoku w:val="0"/>
        <w:overflowPunct w:val="0"/>
        <w:ind w:left="0" w:firstLine="709"/>
        <w:jc w:val="both"/>
        <w:rPr>
          <w:sz w:val="18"/>
          <w:szCs w:val="18"/>
        </w:rPr>
      </w:pPr>
    </w:p>
    <w:p w14:paraId="59A11550" w14:textId="77777777" w:rsidR="00BE4C16" w:rsidRPr="000D0724" w:rsidRDefault="00BE4C16" w:rsidP="00BB5DC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D0724">
        <w:rPr>
          <w:rFonts w:ascii="Times New Roman" w:hAnsi="Times New Roman"/>
          <w:sz w:val="28"/>
          <w:szCs w:val="28"/>
        </w:rPr>
        <w:t>Высокий – свыше 70</w:t>
      </w:r>
      <w:r w:rsidRPr="000311C0">
        <w:rPr>
          <w:rFonts w:ascii="Times New Roman" w:hAnsi="Times New Roman"/>
          <w:sz w:val="28"/>
          <w:szCs w:val="28"/>
        </w:rPr>
        <w:t xml:space="preserve"> </w:t>
      </w:r>
      <w:r w:rsidRPr="000D0724">
        <w:rPr>
          <w:rFonts w:ascii="Times New Roman" w:hAnsi="Times New Roman"/>
          <w:sz w:val="28"/>
          <w:szCs w:val="28"/>
        </w:rPr>
        <w:t>% (</w:t>
      </w:r>
      <w:r>
        <w:rPr>
          <w:rFonts w:ascii="Times New Roman" w:hAnsi="Times New Roman"/>
          <w:sz w:val="28"/>
          <w:szCs w:val="28"/>
        </w:rPr>
        <w:t>более</w:t>
      </w:r>
      <w:r w:rsidRPr="000D0724">
        <w:rPr>
          <w:rFonts w:ascii="Times New Roman" w:hAnsi="Times New Roman"/>
          <w:sz w:val="28"/>
          <w:szCs w:val="28"/>
        </w:rPr>
        <w:t xml:space="preserve"> 35 баллов)</w:t>
      </w:r>
    </w:p>
    <w:p w14:paraId="13BB76B5" w14:textId="77777777" w:rsidR="00BE4C16" w:rsidRPr="000D0724" w:rsidRDefault="00BE4C16" w:rsidP="00BB5DC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D0724">
        <w:rPr>
          <w:rFonts w:ascii="Times New Roman" w:hAnsi="Times New Roman"/>
          <w:sz w:val="28"/>
          <w:szCs w:val="28"/>
        </w:rPr>
        <w:t>Средний – 50-70</w:t>
      </w:r>
      <w:r w:rsidRPr="000311C0">
        <w:rPr>
          <w:rFonts w:ascii="Times New Roman" w:hAnsi="Times New Roman"/>
          <w:sz w:val="28"/>
          <w:szCs w:val="28"/>
        </w:rPr>
        <w:t xml:space="preserve"> </w:t>
      </w:r>
      <w:r w:rsidRPr="000D0724">
        <w:rPr>
          <w:rFonts w:ascii="Times New Roman" w:hAnsi="Times New Roman"/>
          <w:sz w:val="28"/>
          <w:szCs w:val="28"/>
        </w:rPr>
        <w:t>% (25-35 баллов)</w:t>
      </w:r>
    </w:p>
    <w:p w14:paraId="19C5ACA9" w14:textId="77777777" w:rsidR="00BE4C16" w:rsidRDefault="00BE4C16" w:rsidP="00BB5DC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D0724">
        <w:rPr>
          <w:rFonts w:ascii="Times New Roman" w:hAnsi="Times New Roman"/>
          <w:sz w:val="28"/>
          <w:szCs w:val="28"/>
        </w:rPr>
        <w:t>Низкий – меньше 50</w:t>
      </w:r>
      <w:r w:rsidRPr="000311C0">
        <w:rPr>
          <w:rFonts w:ascii="Times New Roman" w:hAnsi="Times New Roman"/>
          <w:sz w:val="28"/>
          <w:szCs w:val="28"/>
        </w:rPr>
        <w:t xml:space="preserve"> </w:t>
      </w:r>
      <w:r w:rsidRPr="000D0724">
        <w:rPr>
          <w:rFonts w:ascii="Times New Roman" w:hAnsi="Times New Roman"/>
          <w:sz w:val="28"/>
          <w:szCs w:val="28"/>
        </w:rPr>
        <w:t>% (</w:t>
      </w:r>
      <w:r>
        <w:rPr>
          <w:rFonts w:ascii="Times New Roman" w:hAnsi="Times New Roman"/>
          <w:sz w:val="28"/>
          <w:szCs w:val="28"/>
        </w:rPr>
        <w:t>менее</w:t>
      </w:r>
      <w:r w:rsidRPr="000D0724">
        <w:rPr>
          <w:rFonts w:ascii="Times New Roman" w:hAnsi="Times New Roman"/>
          <w:sz w:val="28"/>
          <w:szCs w:val="28"/>
        </w:rPr>
        <w:t xml:space="preserve"> 25 баллов)</w:t>
      </w:r>
    </w:p>
    <w:p w14:paraId="4F7D9DFE" w14:textId="77777777" w:rsidR="00BE4C16" w:rsidRDefault="00BE4C16" w:rsidP="00BB5DC4">
      <w:pPr>
        <w:ind w:firstLine="709"/>
      </w:pPr>
    </w:p>
    <w:p w14:paraId="212307DF" w14:textId="77777777" w:rsidR="00BE4C16" w:rsidRDefault="00BE4C16" w:rsidP="00BB5DC4">
      <w:pPr>
        <w:ind w:firstLine="709"/>
        <w:rPr>
          <w:rFonts w:ascii="Times New Roman" w:hAnsi="Times New Roman"/>
          <w:sz w:val="28"/>
          <w:szCs w:val="28"/>
        </w:rPr>
      </w:pPr>
      <w:r w:rsidRPr="000311C0">
        <w:rPr>
          <w:rFonts w:ascii="Times New Roman" w:hAnsi="Times New Roman"/>
          <w:b/>
          <w:sz w:val="28"/>
          <w:szCs w:val="28"/>
        </w:rPr>
        <w:t>Вывод</w:t>
      </w:r>
      <w:r w:rsidRPr="000311C0">
        <w:rPr>
          <w:rFonts w:ascii="Times New Roman" w:hAnsi="Times New Roman"/>
          <w:sz w:val="28"/>
          <w:szCs w:val="28"/>
        </w:rPr>
        <w:t xml:space="preserve">: </w:t>
      </w:r>
    </w:p>
    <w:p w14:paraId="57F1AD62" w14:textId="77777777" w:rsidR="00BE4C16" w:rsidRPr="001D4117" w:rsidRDefault="00BE4C16" w:rsidP="00BB5DC4">
      <w:pPr>
        <w:ind w:firstLine="709"/>
        <w:rPr>
          <w:rFonts w:ascii="Times New Roman" w:hAnsi="Times New Roman"/>
          <w:sz w:val="18"/>
          <w:szCs w:val="18"/>
        </w:rPr>
      </w:pPr>
    </w:p>
    <w:p w14:paraId="6D956B5B" w14:textId="77777777" w:rsidR="00BE4C16" w:rsidRPr="000311C0" w:rsidRDefault="00BE4C16" w:rsidP="00BB5DC4">
      <w:pPr>
        <w:pStyle w:val="a4"/>
        <w:kinsoku w:val="0"/>
        <w:overflowPunct w:val="0"/>
        <w:ind w:left="0" w:firstLine="709"/>
        <w:jc w:val="both"/>
      </w:pPr>
      <w:r w:rsidRPr="000311C0">
        <w:t xml:space="preserve">Количество обучающихся, </w:t>
      </w:r>
      <w:r>
        <w:t xml:space="preserve">показавших </w:t>
      </w:r>
      <w:r w:rsidRPr="000311C0">
        <w:t xml:space="preserve">высокий уровень </w:t>
      </w:r>
      <w:r>
        <w:t xml:space="preserve">творческой работы </w:t>
      </w:r>
      <w:r w:rsidRPr="000311C0">
        <w:t>- ____человек, _____% от общего количества обучающихся в группе.</w:t>
      </w:r>
    </w:p>
    <w:p w14:paraId="18446B56" w14:textId="77777777" w:rsidR="00BE4C16" w:rsidRPr="000311C0" w:rsidRDefault="00BE4C16" w:rsidP="00BB5DC4">
      <w:pPr>
        <w:pStyle w:val="a4"/>
        <w:kinsoku w:val="0"/>
        <w:overflowPunct w:val="0"/>
        <w:ind w:left="0" w:firstLine="709"/>
        <w:jc w:val="both"/>
      </w:pPr>
      <w:r w:rsidRPr="000311C0">
        <w:t xml:space="preserve">Количество обучающихся, </w:t>
      </w:r>
      <w:r>
        <w:t xml:space="preserve">показавших </w:t>
      </w:r>
      <w:r w:rsidRPr="000311C0">
        <w:t xml:space="preserve">средний уровень </w:t>
      </w:r>
      <w:r>
        <w:t xml:space="preserve">творческой работы </w:t>
      </w:r>
      <w:r w:rsidRPr="000311C0">
        <w:t>- ____человек, _____% от общего количества обучающихся в группе.</w:t>
      </w:r>
    </w:p>
    <w:p w14:paraId="13D67DAA" w14:textId="77777777" w:rsidR="00BE4C16" w:rsidRDefault="00BE4C16" w:rsidP="00BB5DC4">
      <w:pPr>
        <w:pStyle w:val="a4"/>
        <w:kinsoku w:val="0"/>
        <w:overflowPunct w:val="0"/>
        <w:ind w:left="0" w:firstLine="709"/>
        <w:jc w:val="both"/>
      </w:pPr>
      <w:r w:rsidRPr="000311C0">
        <w:t xml:space="preserve">Количество обучающихся, </w:t>
      </w:r>
      <w:r>
        <w:t xml:space="preserve">показавших </w:t>
      </w:r>
      <w:r w:rsidRPr="000311C0">
        <w:t xml:space="preserve">низкий уровень </w:t>
      </w:r>
      <w:r>
        <w:t xml:space="preserve">творческой работы </w:t>
      </w:r>
      <w:r w:rsidRPr="000311C0">
        <w:t>- ____человек, _____% от общего количества обучающихся в группе.</w:t>
      </w:r>
    </w:p>
    <w:p w14:paraId="0015EB69" w14:textId="77777777" w:rsidR="00BE4C16" w:rsidRPr="00BE4C16" w:rsidRDefault="00BE4C16" w:rsidP="00BE4C16">
      <w:pPr>
        <w:jc w:val="right"/>
        <w:rPr>
          <w:rFonts w:ascii="Times New Roman" w:hAnsi="Times New Roman" w:cs="Times New Roman"/>
          <w:sz w:val="26"/>
          <w:szCs w:val="26"/>
          <w:lang w:eastAsia="ru-RU" w:bidi="ar-SA"/>
        </w:rPr>
      </w:pPr>
    </w:p>
    <w:sectPr w:rsidR="00BE4C16" w:rsidRPr="00BE4C16" w:rsidSect="00816717">
      <w:type w:val="continuous"/>
      <w:pgSz w:w="16838" w:h="11906" w:orient="landscape"/>
      <w:pgMar w:top="540" w:right="567" w:bottom="720" w:left="1080" w:header="720" w:footer="720" w:gutter="0"/>
      <w:cols w:space="72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ED07D6" w14:textId="77777777" w:rsidR="00E10338" w:rsidRDefault="00E10338" w:rsidP="00BB5DC4">
      <w:r>
        <w:separator/>
      </w:r>
    </w:p>
  </w:endnote>
  <w:endnote w:type="continuationSeparator" w:id="0">
    <w:p w14:paraId="1C16F05A" w14:textId="77777777" w:rsidR="00E10338" w:rsidRDefault="00E10338" w:rsidP="00BB5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Liberation Serif">
    <w:altName w:val="Times New Roman"/>
    <w:panose1 w:val="020B0604020202020204"/>
    <w:charset w:val="CC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Droid Sans Fallback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604020202020204"/>
    <w:charset w:val="CC"/>
    <w:family w:val="swiss"/>
    <w:pitch w:val="variable"/>
    <w:sig w:usb0="E4002EFF" w:usb1="C000E47F" w:usb2="00000009" w:usb3="00000000" w:csb0="000001FF" w:csb1="00000000"/>
  </w:font>
  <w:font w:name="Circe-Regular">
    <w:altName w:val="Yu Gothic"/>
    <w:panose1 w:val="020B0604020202020204"/>
    <w:charset w:val="80"/>
    <w:family w:val="swiss"/>
    <w:pitch w:val="default"/>
  </w:font>
  <w:font w:name="Times New Roman Полужирный">
    <w:altName w:val="Times New Roman"/>
    <w:panose1 w:val="020B060402020202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16430338"/>
      <w:docPartObj>
        <w:docPartGallery w:val="Page Numbers (Bottom of Page)"/>
        <w:docPartUnique/>
      </w:docPartObj>
    </w:sdtPr>
    <w:sdtEndPr/>
    <w:sdtContent>
      <w:p w14:paraId="136A5775" w14:textId="4898A84B" w:rsidR="00826F29" w:rsidRDefault="00826F29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21</w:t>
        </w:r>
        <w:r>
          <w:fldChar w:fldCharType="end"/>
        </w:r>
      </w:p>
    </w:sdtContent>
  </w:sdt>
  <w:p w14:paraId="6F6005F8" w14:textId="77777777" w:rsidR="00826F29" w:rsidRDefault="00826F2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263BD6" w14:textId="77777777" w:rsidR="00E10338" w:rsidRDefault="00E10338" w:rsidP="00BB5DC4">
      <w:r>
        <w:separator/>
      </w:r>
    </w:p>
  </w:footnote>
  <w:footnote w:type="continuationSeparator" w:id="0">
    <w:p w14:paraId="7C2F1735" w14:textId="77777777" w:rsidR="00E10338" w:rsidRDefault="00E10338" w:rsidP="00BB5D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"/>
      <w:lvlJc w:val="left"/>
      <w:pPr>
        <w:ind w:left="103" w:hanging="212"/>
      </w:pPr>
    </w:lvl>
    <w:lvl w:ilvl="1">
      <w:start w:val="1"/>
      <w:numFmt w:val="bullet"/>
      <w:lvlText w:val="•"/>
      <w:lvlJc w:val="left"/>
      <w:pPr>
        <w:ind w:left="820" w:hanging="212"/>
      </w:pPr>
      <w:rPr>
        <w:rFonts w:ascii="Liberation Serif" w:hAnsi="Liberation Serif" w:cs="Liberation Serif"/>
      </w:rPr>
    </w:lvl>
    <w:lvl w:ilvl="2">
      <w:start w:val="1"/>
      <w:numFmt w:val="bullet"/>
      <w:lvlText w:val="•"/>
      <w:lvlJc w:val="left"/>
      <w:pPr>
        <w:ind w:left="1541" w:hanging="212"/>
      </w:pPr>
      <w:rPr>
        <w:rFonts w:ascii="Liberation Serif" w:hAnsi="Liberation Serif" w:cs="Liberation Serif"/>
      </w:rPr>
    </w:lvl>
    <w:lvl w:ilvl="3">
      <w:start w:val="1"/>
      <w:numFmt w:val="bullet"/>
      <w:lvlText w:val="•"/>
      <w:lvlJc w:val="left"/>
      <w:pPr>
        <w:ind w:left="2261" w:hanging="212"/>
      </w:pPr>
      <w:rPr>
        <w:rFonts w:ascii="Liberation Serif" w:hAnsi="Liberation Serif" w:cs="Liberation Serif"/>
      </w:rPr>
    </w:lvl>
    <w:lvl w:ilvl="4">
      <w:start w:val="1"/>
      <w:numFmt w:val="bullet"/>
      <w:lvlText w:val="•"/>
      <w:lvlJc w:val="left"/>
      <w:pPr>
        <w:ind w:left="2982" w:hanging="212"/>
      </w:pPr>
      <w:rPr>
        <w:rFonts w:ascii="Liberation Serif" w:hAnsi="Liberation Serif" w:cs="Liberation Serif"/>
      </w:rPr>
    </w:lvl>
    <w:lvl w:ilvl="5">
      <w:start w:val="1"/>
      <w:numFmt w:val="bullet"/>
      <w:lvlText w:val="•"/>
      <w:lvlJc w:val="left"/>
      <w:pPr>
        <w:ind w:left="3703" w:hanging="212"/>
      </w:pPr>
      <w:rPr>
        <w:rFonts w:ascii="Liberation Serif" w:hAnsi="Liberation Serif" w:cs="Liberation Serif"/>
      </w:rPr>
    </w:lvl>
    <w:lvl w:ilvl="6">
      <w:start w:val="1"/>
      <w:numFmt w:val="bullet"/>
      <w:lvlText w:val="•"/>
      <w:lvlJc w:val="left"/>
      <w:pPr>
        <w:ind w:left="4423" w:hanging="212"/>
      </w:pPr>
      <w:rPr>
        <w:rFonts w:ascii="Liberation Serif" w:hAnsi="Liberation Serif" w:cs="Liberation Serif"/>
      </w:rPr>
    </w:lvl>
    <w:lvl w:ilvl="7">
      <w:start w:val="1"/>
      <w:numFmt w:val="bullet"/>
      <w:lvlText w:val="•"/>
      <w:lvlJc w:val="left"/>
      <w:pPr>
        <w:ind w:left="5144" w:hanging="212"/>
      </w:pPr>
      <w:rPr>
        <w:rFonts w:ascii="Liberation Serif" w:hAnsi="Liberation Serif" w:cs="Liberation Serif"/>
      </w:rPr>
    </w:lvl>
    <w:lvl w:ilvl="8">
      <w:start w:val="1"/>
      <w:numFmt w:val="bullet"/>
      <w:lvlText w:val="•"/>
      <w:lvlJc w:val="left"/>
      <w:pPr>
        <w:ind w:left="5865" w:hanging="212"/>
      </w:pPr>
      <w:rPr>
        <w:rFonts w:ascii="Liberation Serif" w:hAnsi="Liberation Serif" w:cs="Liberation Serif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"/>
      <w:lvlJc w:val="left"/>
      <w:pPr>
        <w:ind w:left="103" w:hanging="212"/>
      </w:pPr>
    </w:lvl>
    <w:lvl w:ilvl="1">
      <w:start w:val="1"/>
      <w:numFmt w:val="bullet"/>
      <w:lvlText w:val="•"/>
      <w:lvlJc w:val="left"/>
      <w:pPr>
        <w:ind w:left="820" w:hanging="212"/>
      </w:pPr>
      <w:rPr>
        <w:rFonts w:ascii="Liberation Serif" w:hAnsi="Liberation Serif" w:cs="Liberation Serif"/>
      </w:rPr>
    </w:lvl>
    <w:lvl w:ilvl="2">
      <w:start w:val="1"/>
      <w:numFmt w:val="bullet"/>
      <w:lvlText w:val="•"/>
      <w:lvlJc w:val="left"/>
      <w:pPr>
        <w:ind w:left="1541" w:hanging="212"/>
      </w:pPr>
      <w:rPr>
        <w:rFonts w:ascii="Liberation Serif" w:hAnsi="Liberation Serif" w:cs="Liberation Serif"/>
      </w:rPr>
    </w:lvl>
    <w:lvl w:ilvl="3">
      <w:start w:val="1"/>
      <w:numFmt w:val="bullet"/>
      <w:lvlText w:val="•"/>
      <w:lvlJc w:val="left"/>
      <w:pPr>
        <w:ind w:left="2261" w:hanging="212"/>
      </w:pPr>
      <w:rPr>
        <w:rFonts w:ascii="Liberation Serif" w:hAnsi="Liberation Serif" w:cs="Liberation Serif"/>
      </w:rPr>
    </w:lvl>
    <w:lvl w:ilvl="4">
      <w:start w:val="1"/>
      <w:numFmt w:val="bullet"/>
      <w:lvlText w:val="•"/>
      <w:lvlJc w:val="left"/>
      <w:pPr>
        <w:ind w:left="2982" w:hanging="212"/>
      </w:pPr>
      <w:rPr>
        <w:rFonts w:ascii="Liberation Serif" w:hAnsi="Liberation Serif" w:cs="Liberation Serif"/>
      </w:rPr>
    </w:lvl>
    <w:lvl w:ilvl="5">
      <w:start w:val="1"/>
      <w:numFmt w:val="bullet"/>
      <w:lvlText w:val="•"/>
      <w:lvlJc w:val="left"/>
      <w:pPr>
        <w:ind w:left="3703" w:hanging="212"/>
      </w:pPr>
      <w:rPr>
        <w:rFonts w:ascii="Liberation Serif" w:hAnsi="Liberation Serif" w:cs="Liberation Serif"/>
      </w:rPr>
    </w:lvl>
    <w:lvl w:ilvl="6">
      <w:start w:val="1"/>
      <w:numFmt w:val="bullet"/>
      <w:lvlText w:val="•"/>
      <w:lvlJc w:val="left"/>
      <w:pPr>
        <w:ind w:left="4423" w:hanging="212"/>
      </w:pPr>
      <w:rPr>
        <w:rFonts w:ascii="Liberation Serif" w:hAnsi="Liberation Serif" w:cs="Liberation Serif"/>
      </w:rPr>
    </w:lvl>
    <w:lvl w:ilvl="7">
      <w:start w:val="1"/>
      <w:numFmt w:val="bullet"/>
      <w:lvlText w:val="•"/>
      <w:lvlJc w:val="left"/>
      <w:pPr>
        <w:ind w:left="5144" w:hanging="212"/>
      </w:pPr>
      <w:rPr>
        <w:rFonts w:ascii="Liberation Serif" w:hAnsi="Liberation Serif" w:cs="Liberation Serif"/>
      </w:rPr>
    </w:lvl>
    <w:lvl w:ilvl="8">
      <w:start w:val="1"/>
      <w:numFmt w:val="bullet"/>
      <w:lvlText w:val="•"/>
      <w:lvlJc w:val="left"/>
      <w:pPr>
        <w:ind w:left="5865" w:hanging="212"/>
      </w:pPr>
      <w:rPr>
        <w:rFonts w:ascii="Liberation Serif" w:hAnsi="Liberation Serif" w:cs="Liberation Serif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"/>
      <w:lvlJc w:val="left"/>
      <w:pPr>
        <w:ind w:left="103" w:hanging="212"/>
      </w:pPr>
    </w:lvl>
    <w:lvl w:ilvl="1">
      <w:start w:val="1"/>
      <w:numFmt w:val="bullet"/>
      <w:lvlText w:val="•"/>
      <w:lvlJc w:val="left"/>
      <w:pPr>
        <w:ind w:left="820" w:hanging="212"/>
      </w:pPr>
      <w:rPr>
        <w:rFonts w:ascii="Liberation Serif" w:hAnsi="Liberation Serif" w:cs="Liberation Serif"/>
      </w:rPr>
    </w:lvl>
    <w:lvl w:ilvl="2">
      <w:start w:val="1"/>
      <w:numFmt w:val="bullet"/>
      <w:lvlText w:val="•"/>
      <w:lvlJc w:val="left"/>
      <w:pPr>
        <w:ind w:left="1541" w:hanging="212"/>
      </w:pPr>
      <w:rPr>
        <w:rFonts w:ascii="Liberation Serif" w:hAnsi="Liberation Serif" w:cs="Liberation Serif"/>
      </w:rPr>
    </w:lvl>
    <w:lvl w:ilvl="3">
      <w:start w:val="1"/>
      <w:numFmt w:val="bullet"/>
      <w:lvlText w:val="•"/>
      <w:lvlJc w:val="left"/>
      <w:pPr>
        <w:ind w:left="2261" w:hanging="212"/>
      </w:pPr>
      <w:rPr>
        <w:rFonts w:ascii="Liberation Serif" w:hAnsi="Liberation Serif" w:cs="Liberation Serif"/>
      </w:rPr>
    </w:lvl>
    <w:lvl w:ilvl="4">
      <w:start w:val="1"/>
      <w:numFmt w:val="bullet"/>
      <w:lvlText w:val="•"/>
      <w:lvlJc w:val="left"/>
      <w:pPr>
        <w:ind w:left="2982" w:hanging="212"/>
      </w:pPr>
      <w:rPr>
        <w:rFonts w:ascii="Liberation Serif" w:hAnsi="Liberation Serif" w:cs="Liberation Serif"/>
      </w:rPr>
    </w:lvl>
    <w:lvl w:ilvl="5">
      <w:start w:val="1"/>
      <w:numFmt w:val="bullet"/>
      <w:lvlText w:val="•"/>
      <w:lvlJc w:val="left"/>
      <w:pPr>
        <w:ind w:left="3703" w:hanging="212"/>
      </w:pPr>
      <w:rPr>
        <w:rFonts w:ascii="Liberation Serif" w:hAnsi="Liberation Serif" w:cs="Liberation Serif"/>
      </w:rPr>
    </w:lvl>
    <w:lvl w:ilvl="6">
      <w:start w:val="1"/>
      <w:numFmt w:val="bullet"/>
      <w:lvlText w:val="•"/>
      <w:lvlJc w:val="left"/>
      <w:pPr>
        <w:ind w:left="4423" w:hanging="212"/>
      </w:pPr>
      <w:rPr>
        <w:rFonts w:ascii="Liberation Serif" w:hAnsi="Liberation Serif" w:cs="Liberation Serif"/>
      </w:rPr>
    </w:lvl>
    <w:lvl w:ilvl="7">
      <w:start w:val="1"/>
      <w:numFmt w:val="bullet"/>
      <w:lvlText w:val="•"/>
      <w:lvlJc w:val="left"/>
      <w:pPr>
        <w:ind w:left="5144" w:hanging="212"/>
      </w:pPr>
      <w:rPr>
        <w:rFonts w:ascii="Liberation Serif" w:hAnsi="Liberation Serif" w:cs="Liberation Serif"/>
      </w:rPr>
    </w:lvl>
    <w:lvl w:ilvl="8">
      <w:start w:val="1"/>
      <w:numFmt w:val="bullet"/>
      <w:lvlText w:val="•"/>
      <w:lvlJc w:val="left"/>
      <w:pPr>
        <w:ind w:left="5865" w:hanging="212"/>
      </w:pPr>
      <w:rPr>
        <w:rFonts w:ascii="Liberation Serif" w:hAnsi="Liberation Serif" w:cs="Liberation Serif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"/>
      <w:lvlJc w:val="left"/>
      <w:pPr>
        <w:ind w:left="103" w:hanging="212"/>
      </w:pPr>
    </w:lvl>
    <w:lvl w:ilvl="1">
      <w:start w:val="1"/>
      <w:numFmt w:val="bullet"/>
      <w:lvlText w:val="•"/>
      <w:lvlJc w:val="left"/>
      <w:pPr>
        <w:ind w:left="820" w:hanging="212"/>
      </w:pPr>
      <w:rPr>
        <w:rFonts w:ascii="Liberation Serif" w:hAnsi="Liberation Serif" w:cs="Liberation Serif"/>
      </w:rPr>
    </w:lvl>
    <w:lvl w:ilvl="2">
      <w:start w:val="1"/>
      <w:numFmt w:val="bullet"/>
      <w:lvlText w:val="•"/>
      <w:lvlJc w:val="left"/>
      <w:pPr>
        <w:ind w:left="1541" w:hanging="212"/>
      </w:pPr>
      <w:rPr>
        <w:rFonts w:ascii="Liberation Serif" w:hAnsi="Liberation Serif" w:cs="Liberation Serif"/>
      </w:rPr>
    </w:lvl>
    <w:lvl w:ilvl="3">
      <w:start w:val="1"/>
      <w:numFmt w:val="bullet"/>
      <w:lvlText w:val="•"/>
      <w:lvlJc w:val="left"/>
      <w:pPr>
        <w:ind w:left="2261" w:hanging="212"/>
      </w:pPr>
      <w:rPr>
        <w:rFonts w:ascii="Liberation Serif" w:hAnsi="Liberation Serif" w:cs="Liberation Serif"/>
      </w:rPr>
    </w:lvl>
    <w:lvl w:ilvl="4">
      <w:start w:val="1"/>
      <w:numFmt w:val="bullet"/>
      <w:lvlText w:val="•"/>
      <w:lvlJc w:val="left"/>
      <w:pPr>
        <w:ind w:left="2982" w:hanging="212"/>
      </w:pPr>
      <w:rPr>
        <w:rFonts w:ascii="Liberation Serif" w:hAnsi="Liberation Serif" w:cs="Liberation Serif"/>
      </w:rPr>
    </w:lvl>
    <w:lvl w:ilvl="5">
      <w:start w:val="1"/>
      <w:numFmt w:val="bullet"/>
      <w:lvlText w:val="•"/>
      <w:lvlJc w:val="left"/>
      <w:pPr>
        <w:ind w:left="3703" w:hanging="212"/>
      </w:pPr>
      <w:rPr>
        <w:rFonts w:ascii="Liberation Serif" w:hAnsi="Liberation Serif" w:cs="Liberation Serif"/>
      </w:rPr>
    </w:lvl>
    <w:lvl w:ilvl="6">
      <w:start w:val="1"/>
      <w:numFmt w:val="bullet"/>
      <w:lvlText w:val="•"/>
      <w:lvlJc w:val="left"/>
      <w:pPr>
        <w:ind w:left="4423" w:hanging="212"/>
      </w:pPr>
      <w:rPr>
        <w:rFonts w:ascii="Liberation Serif" w:hAnsi="Liberation Serif" w:cs="Liberation Serif"/>
      </w:rPr>
    </w:lvl>
    <w:lvl w:ilvl="7">
      <w:start w:val="1"/>
      <w:numFmt w:val="bullet"/>
      <w:lvlText w:val="•"/>
      <w:lvlJc w:val="left"/>
      <w:pPr>
        <w:ind w:left="5144" w:hanging="212"/>
      </w:pPr>
      <w:rPr>
        <w:rFonts w:ascii="Liberation Serif" w:hAnsi="Liberation Serif" w:cs="Liberation Serif"/>
      </w:rPr>
    </w:lvl>
    <w:lvl w:ilvl="8">
      <w:start w:val="1"/>
      <w:numFmt w:val="bullet"/>
      <w:lvlText w:val="•"/>
      <w:lvlJc w:val="left"/>
      <w:pPr>
        <w:ind w:left="5865" w:hanging="212"/>
      </w:pPr>
      <w:rPr>
        <w:rFonts w:ascii="Liberation Serif" w:hAnsi="Liberation Serif" w:cs="Liberation Serif"/>
      </w:rPr>
    </w:lvl>
  </w:abstractNum>
  <w:abstractNum w:abstractNumId="4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5" w15:restartNumberingAfterBreak="0">
    <w:nsid w:val="00000008"/>
    <w:multiLevelType w:val="multilevel"/>
    <w:tmpl w:val="00000008"/>
    <w:lvl w:ilvl="0">
      <w:start w:val="1"/>
      <w:numFmt w:val="bullet"/>
      <w:lvlText w:val=""/>
      <w:lvlJc w:val="left"/>
      <w:pPr>
        <w:ind w:left="10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819" w:hanging="348"/>
      </w:pPr>
    </w:lvl>
    <w:lvl w:ilvl="2">
      <w:start w:val="1"/>
      <w:numFmt w:val="decimal"/>
      <w:lvlText w:val="%3."/>
      <w:lvlJc w:val="left"/>
      <w:pPr>
        <w:ind w:left="1100" w:hanging="420"/>
      </w:pPr>
    </w:lvl>
    <w:lvl w:ilvl="3">
      <w:start w:val="1"/>
      <w:numFmt w:val="bullet"/>
      <w:lvlText w:val="•"/>
      <w:lvlJc w:val="left"/>
      <w:pPr>
        <w:ind w:left="2175" w:hanging="420"/>
      </w:pPr>
      <w:rPr>
        <w:rFonts w:ascii="Liberation Serif" w:hAnsi="Liberation Serif" w:cs="Liberation Serif"/>
      </w:rPr>
    </w:lvl>
    <w:lvl w:ilvl="4">
      <w:start w:val="1"/>
      <w:numFmt w:val="bullet"/>
      <w:lvlText w:val="•"/>
      <w:lvlJc w:val="left"/>
      <w:pPr>
        <w:ind w:left="3251" w:hanging="420"/>
      </w:pPr>
      <w:rPr>
        <w:rFonts w:ascii="Liberation Serif" w:hAnsi="Liberation Serif" w:cs="Liberation Serif"/>
      </w:rPr>
    </w:lvl>
    <w:lvl w:ilvl="5">
      <w:start w:val="1"/>
      <w:numFmt w:val="bullet"/>
      <w:lvlText w:val="•"/>
      <w:lvlJc w:val="left"/>
      <w:pPr>
        <w:ind w:left="4327" w:hanging="420"/>
      </w:pPr>
      <w:rPr>
        <w:rFonts w:ascii="Liberation Serif" w:hAnsi="Liberation Serif" w:cs="Liberation Serif"/>
      </w:rPr>
    </w:lvl>
    <w:lvl w:ilvl="6">
      <w:start w:val="1"/>
      <w:numFmt w:val="bullet"/>
      <w:lvlText w:val="•"/>
      <w:lvlJc w:val="left"/>
      <w:pPr>
        <w:ind w:left="5403" w:hanging="420"/>
      </w:pPr>
      <w:rPr>
        <w:rFonts w:ascii="Liberation Serif" w:hAnsi="Liberation Serif" w:cs="Liberation Serif"/>
      </w:rPr>
    </w:lvl>
    <w:lvl w:ilvl="7">
      <w:start w:val="1"/>
      <w:numFmt w:val="bullet"/>
      <w:lvlText w:val="•"/>
      <w:lvlJc w:val="left"/>
      <w:pPr>
        <w:ind w:left="6479" w:hanging="420"/>
      </w:pPr>
      <w:rPr>
        <w:rFonts w:ascii="Liberation Serif" w:hAnsi="Liberation Serif" w:cs="Liberation Serif"/>
      </w:rPr>
    </w:lvl>
    <w:lvl w:ilvl="8">
      <w:start w:val="1"/>
      <w:numFmt w:val="bullet"/>
      <w:lvlText w:val="•"/>
      <w:lvlJc w:val="left"/>
      <w:pPr>
        <w:ind w:left="7554" w:hanging="420"/>
      </w:pPr>
      <w:rPr>
        <w:rFonts w:ascii="Liberation Serif" w:hAnsi="Liberation Serif" w:cs="Liberation Serif"/>
      </w:rPr>
    </w:lvl>
  </w:abstractNum>
  <w:abstractNum w:abstractNumId="6" w15:restartNumberingAfterBreak="0">
    <w:nsid w:val="09234753"/>
    <w:multiLevelType w:val="hybridMultilevel"/>
    <w:tmpl w:val="103AF8FC"/>
    <w:lvl w:ilvl="0" w:tplc="9F6450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D7B5E8C"/>
    <w:multiLevelType w:val="hybridMultilevel"/>
    <w:tmpl w:val="F4C4968C"/>
    <w:lvl w:ilvl="0" w:tplc="9F6450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648507C"/>
    <w:multiLevelType w:val="hybridMultilevel"/>
    <w:tmpl w:val="DAC8A320"/>
    <w:lvl w:ilvl="0" w:tplc="E524320C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4E2B96"/>
    <w:multiLevelType w:val="hybridMultilevel"/>
    <w:tmpl w:val="C33E9FF2"/>
    <w:lvl w:ilvl="0" w:tplc="9F6450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2286780"/>
    <w:multiLevelType w:val="hybridMultilevel"/>
    <w:tmpl w:val="F6384F28"/>
    <w:lvl w:ilvl="0" w:tplc="3DB01D66">
      <w:start w:val="3"/>
      <w:numFmt w:val="decimal"/>
      <w:lvlText w:val="%1."/>
      <w:lvlJc w:val="left"/>
      <w:pPr>
        <w:ind w:left="117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99" w:hanging="360"/>
      </w:pPr>
    </w:lvl>
    <w:lvl w:ilvl="2" w:tplc="0419001B" w:tentative="1">
      <w:start w:val="1"/>
      <w:numFmt w:val="lowerRoman"/>
      <w:lvlText w:val="%3."/>
      <w:lvlJc w:val="right"/>
      <w:pPr>
        <w:ind w:left="2619" w:hanging="180"/>
      </w:pPr>
    </w:lvl>
    <w:lvl w:ilvl="3" w:tplc="0419000F" w:tentative="1">
      <w:start w:val="1"/>
      <w:numFmt w:val="decimal"/>
      <w:lvlText w:val="%4."/>
      <w:lvlJc w:val="left"/>
      <w:pPr>
        <w:ind w:left="3339" w:hanging="360"/>
      </w:pPr>
    </w:lvl>
    <w:lvl w:ilvl="4" w:tplc="04190019" w:tentative="1">
      <w:start w:val="1"/>
      <w:numFmt w:val="lowerLetter"/>
      <w:lvlText w:val="%5."/>
      <w:lvlJc w:val="left"/>
      <w:pPr>
        <w:ind w:left="4059" w:hanging="360"/>
      </w:pPr>
    </w:lvl>
    <w:lvl w:ilvl="5" w:tplc="0419001B" w:tentative="1">
      <w:start w:val="1"/>
      <w:numFmt w:val="lowerRoman"/>
      <w:lvlText w:val="%6."/>
      <w:lvlJc w:val="right"/>
      <w:pPr>
        <w:ind w:left="4779" w:hanging="180"/>
      </w:pPr>
    </w:lvl>
    <w:lvl w:ilvl="6" w:tplc="0419000F" w:tentative="1">
      <w:start w:val="1"/>
      <w:numFmt w:val="decimal"/>
      <w:lvlText w:val="%7."/>
      <w:lvlJc w:val="left"/>
      <w:pPr>
        <w:ind w:left="5499" w:hanging="360"/>
      </w:pPr>
    </w:lvl>
    <w:lvl w:ilvl="7" w:tplc="04190019" w:tentative="1">
      <w:start w:val="1"/>
      <w:numFmt w:val="lowerLetter"/>
      <w:lvlText w:val="%8."/>
      <w:lvlJc w:val="left"/>
      <w:pPr>
        <w:ind w:left="6219" w:hanging="360"/>
      </w:pPr>
    </w:lvl>
    <w:lvl w:ilvl="8" w:tplc="041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11" w15:restartNumberingAfterBreak="0">
    <w:nsid w:val="3B3352B5"/>
    <w:multiLevelType w:val="hybridMultilevel"/>
    <w:tmpl w:val="74A8C844"/>
    <w:lvl w:ilvl="0" w:tplc="9F6450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D966E42"/>
    <w:multiLevelType w:val="hybridMultilevel"/>
    <w:tmpl w:val="3BA6982A"/>
    <w:lvl w:ilvl="0" w:tplc="9F6450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4FF2994"/>
    <w:multiLevelType w:val="hybridMultilevel"/>
    <w:tmpl w:val="A552C7FA"/>
    <w:lvl w:ilvl="0" w:tplc="9F6450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B1707E6"/>
    <w:multiLevelType w:val="hybridMultilevel"/>
    <w:tmpl w:val="7AAEC0FE"/>
    <w:lvl w:ilvl="0" w:tplc="9F6450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4D24B15"/>
    <w:multiLevelType w:val="hybridMultilevel"/>
    <w:tmpl w:val="63ECEFD6"/>
    <w:lvl w:ilvl="0" w:tplc="9F6450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B9101FB"/>
    <w:multiLevelType w:val="hybridMultilevel"/>
    <w:tmpl w:val="6CCA18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9AA7BB1"/>
    <w:multiLevelType w:val="hybridMultilevel"/>
    <w:tmpl w:val="27BCD55E"/>
    <w:lvl w:ilvl="0" w:tplc="9F6450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2BA2319"/>
    <w:multiLevelType w:val="hybridMultilevel"/>
    <w:tmpl w:val="5810B72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8D05D9"/>
    <w:multiLevelType w:val="hybridMultilevel"/>
    <w:tmpl w:val="2D14CD44"/>
    <w:lvl w:ilvl="0" w:tplc="9F6450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7B622D55"/>
    <w:multiLevelType w:val="multilevel"/>
    <w:tmpl w:val="00000002"/>
    <w:lvl w:ilvl="0">
      <w:start w:val="1"/>
      <w:numFmt w:val="decimal"/>
      <w:lvlText w:val="%1"/>
      <w:lvlJc w:val="left"/>
      <w:pPr>
        <w:ind w:left="103" w:hanging="212"/>
      </w:pPr>
    </w:lvl>
    <w:lvl w:ilvl="1">
      <w:start w:val="1"/>
      <w:numFmt w:val="bullet"/>
      <w:lvlText w:val="•"/>
      <w:lvlJc w:val="left"/>
      <w:pPr>
        <w:ind w:left="820" w:hanging="212"/>
      </w:pPr>
      <w:rPr>
        <w:rFonts w:ascii="Liberation Serif" w:hAnsi="Liberation Serif" w:cs="Liberation Serif"/>
      </w:rPr>
    </w:lvl>
    <w:lvl w:ilvl="2">
      <w:start w:val="1"/>
      <w:numFmt w:val="bullet"/>
      <w:lvlText w:val="•"/>
      <w:lvlJc w:val="left"/>
      <w:pPr>
        <w:ind w:left="1541" w:hanging="212"/>
      </w:pPr>
      <w:rPr>
        <w:rFonts w:ascii="Liberation Serif" w:hAnsi="Liberation Serif" w:cs="Liberation Serif"/>
      </w:rPr>
    </w:lvl>
    <w:lvl w:ilvl="3">
      <w:start w:val="1"/>
      <w:numFmt w:val="bullet"/>
      <w:lvlText w:val="•"/>
      <w:lvlJc w:val="left"/>
      <w:pPr>
        <w:ind w:left="2261" w:hanging="212"/>
      </w:pPr>
      <w:rPr>
        <w:rFonts w:ascii="Liberation Serif" w:hAnsi="Liberation Serif" w:cs="Liberation Serif"/>
      </w:rPr>
    </w:lvl>
    <w:lvl w:ilvl="4">
      <w:start w:val="1"/>
      <w:numFmt w:val="bullet"/>
      <w:lvlText w:val="•"/>
      <w:lvlJc w:val="left"/>
      <w:pPr>
        <w:ind w:left="2982" w:hanging="212"/>
      </w:pPr>
      <w:rPr>
        <w:rFonts w:ascii="Liberation Serif" w:hAnsi="Liberation Serif" w:cs="Liberation Serif"/>
      </w:rPr>
    </w:lvl>
    <w:lvl w:ilvl="5">
      <w:start w:val="1"/>
      <w:numFmt w:val="bullet"/>
      <w:lvlText w:val="•"/>
      <w:lvlJc w:val="left"/>
      <w:pPr>
        <w:ind w:left="3703" w:hanging="212"/>
      </w:pPr>
      <w:rPr>
        <w:rFonts w:ascii="Liberation Serif" w:hAnsi="Liberation Serif" w:cs="Liberation Serif"/>
      </w:rPr>
    </w:lvl>
    <w:lvl w:ilvl="6">
      <w:start w:val="1"/>
      <w:numFmt w:val="bullet"/>
      <w:lvlText w:val="•"/>
      <w:lvlJc w:val="left"/>
      <w:pPr>
        <w:ind w:left="4423" w:hanging="212"/>
      </w:pPr>
      <w:rPr>
        <w:rFonts w:ascii="Liberation Serif" w:hAnsi="Liberation Serif" w:cs="Liberation Serif"/>
      </w:rPr>
    </w:lvl>
    <w:lvl w:ilvl="7">
      <w:start w:val="1"/>
      <w:numFmt w:val="bullet"/>
      <w:lvlText w:val="•"/>
      <w:lvlJc w:val="left"/>
      <w:pPr>
        <w:ind w:left="5144" w:hanging="212"/>
      </w:pPr>
      <w:rPr>
        <w:rFonts w:ascii="Liberation Serif" w:hAnsi="Liberation Serif" w:cs="Liberation Serif"/>
      </w:rPr>
    </w:lvl>
    <w:lvl w:ilvl="8">
      <w:start w:val="1"/>
      <w:numFmt w:val="bullet"/>
      <w:lvlText w:val="•"/>
      <w:lvlJc w:val="left"/>
      <w:pPr>
        <w:ind w:left="5865" w:hanging="212"/>
      </w:pPr>
      <w:rPr>
        <w:rFonts w:ascii="Liberation Serif" w:hAnsi="Liberation Serif" w:cs="Liberation Serif"/>
      </w:rPr>
    </w:lvl>
  </w:abstractNum>
  <w:num w:numId="1">
    <w:abstractNumId w:val="12"/>
  </w:num>
  <w:num w:numId="2">
    <w:abstractNumId w:val="17"/>
  </w:num>
  <w:num w:numId="3">
    <w:abstractNumId w:val="7"/>
  </w:num>
  <w:num w:numId="4">
    <w:abstractNumId w:val="19"/>
  </w:num>
  <w:num w:numId="5">
    <w:abstractNumId w:val="15"/>
  </w:num>
  <w:num w:numId="6">
    <w:abstractNumId w:val="14"/>
  </w:num>
  <w:num w:numId="7">
    <w:abstractNumId w:val="11"/>
  </w:num>
  <w:num w:numId="8">
    <w:abstractNumId w:val="0"/>
  </w:num>
  <w:num w:numId="9">
    <w:abstractNumId w:val="1"/>
  </w:num>
  <w:num w:numId="10">
    <w:abstractNumId w:val="2"/>
  </w:num>
  <w:num w:numId="11">
    <w:abstractNumId w:val="3"/>
  </w:num>
  <w:num w:numId="12">
    <w:abstractNumId w:val="16"/>
  </w:num>
  <w:num w:numId="13">
    <w:abstractNumId w:val="20"/>
  </w:num>
  <w:num w:numId="14">
    <w:abstractNumId w:val="18"/>
  </w:num>
  <w:num w:numId="15">
    <w:abstractNumId w:val="4"/>
  </w:num>
  <w:num w:numId="16">
    <w:abstractNumId w:val="6"/>
  </w:num>
  <w:num w:numId="17">
    <w:abstractNumId w:val="13"/>
  </w:num>
  <w:num w:numId="18">
    <w:abstractNumId w:val="9"/>
  </w:num>
  <w:num w:numId="19">
    <w:abstractNumId w:val="5"/>
  </w:num>
  <w:num w:numId="20">
    <w:abstractNumId w:val="8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56C9"/>
    <w:rsid w:val="00014102"/>
    <w:rsid w:val="000256C9"/>
    <w:rsid w:val="000811B2"/>
    <w:rsid w:val="000E28F9"/>
    <w:rsid w:val="001E2250"/>
    <w:rsid w:val="002A4C4C"/>
    <w:rsid w:val="002C589E"/>
    <w:rsid w:val="00451619"/>
    <w:rsid w:val="0045182B"/>
    <w:rsid w:val="00451F5F"/>
    <w:rsid w:val="00502E4F"/>
    <w:rsid w:val="00540233"/>
    <w:rsid w:val="00554CEC"/>
    <w:rsid w:val="005A41F8"/>
    <w:rsid w:val="00642C15"/>
    <w:rsid w:val="006479E0"/>
    <w:rsid w:val="00670670"/>
    <w:rsid w:val="007553AE"/>
    <w:rsid w:val="00816717"/>
    <w:rsid w:val="00826F29"/>
    <w:rsid w:val="008E73CA"/>
    <w:rsid w:val="00906383"/>
    <w:rsid w:val="00915F7A"/>
    <w:rsid w:val="00950F1B"/>
    <w:rsid w:val="00955D9C"/>
    <w:rsid w:val="009A31BB"/>
    <w:rsid w:val="009D50EC"/>
    <w:rsid w:val="009F3A4C"/>
    <w:rsid w:val="00A0504F"/>
    <w:rsid w:val="00A32157"/>
    <w:rsid w:val="00A40BC0"/>
    <w:rsid w:val="00A6573F"/>
    <w:rsid w:val="00AB59C3"/>
    <w:rsid w:val="00AB7BA0"/>
    <w:rsid w:val="00B50989"/>
    <w:rsid w:val="00BB579E"/>
    <w:rsid w:val="00BB5DC4"/>
    <w:rsid w:val="00BE4C16"/>
    <w:rsid w:val="00BF6274"/>
    <w:rsid w:val="00C5463E"/>
    <w:rsid w:val="00C55778"/>
    <w:rsid w:val="00CC3CA2"/>
    <w:rsid w:val="00CE685F"/>
    <w:rsid w:val="00CF7806"/>
    <w:rsid w:val="00D47125"/>
    <w:rsid w:val="00D61022"/>
    <w:rsid w:val="00D64241"/>
    <w:rsid w:val="00D67B90"/>
    <w:rsid w:val="00E018F2"/>
    <w:rsid w:val="00E10338"/>
    <w:rsid w:val="00E52A44"/>
    <w:rsid w:val="00E6597B"/>
    <w:rsid w:val="00F00557"/>
    <w:rsid w:val="00F033C2"/>
    <w:rsid w:val="00F07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C5019"/>
  <w15:chartTrackingRefBased/>
  <w15:docId w15:val="{AB40A2A7-CE5C-4D8F-8BD7-69DE18178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504F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Liberation Serif" w:eastAsia="Times New Roman" w:hAnsi="Liberation Serif" w:cs="Liberation Serif"/>
      <w:kern w:val="1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uiPriority w:val="9"/>
    <w:qFormat/>
    <w:rsid w:val="00915F7A"/>
    <w:pPr>
      <w:keepNext/>
      <w:keepLines/>
      <w:spacing w:before="240" w:after="240"/>
      <w:jc w:val="center"/>
      <w:outlineLvl w:val="0"/>
    </w:pPr>
    <w:rPr>
      <w:rFonts w:eastAsiaTheme="majorEastAsia" w:cstheme="majorBidi"/>
      <w:caps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915F7A"/>
    <w:pPr>
      <w:keepNext/>
      <w:keepLines/>
      <w:spacing w:before="240" w:after="240"/>
      <w:ind w:left="709"/>
      <w:outlineLvl w:val="1"/>
    </w:pPr>
    <w:rPr>
      <w:rFonts w:eastAsiaTheme="majorEastAsia" w:cstheme="majorBidi"/>
      <w:b/>
      <w:caps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15F7A"/>
    <w:pPr>
      <w:keepNext/>
      <w:keepLines/>
      <w:spacing w:before="240" w:after="240"/>
      <w:outlineLvl w:val="2"/>
    </w:pPr>
    <w:rPr>
      <w:rFonts w:eastAsiaTheme="majorEastAsia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5F7A"/>
    <w:rPr>
      <w:rFonts w:ascii="Times New Roman" w:eastAsiaTheme="majorEastAsia" w:hAnsi="Times New Roman" w:cstheme="majorBidi"/>
      <w:caps/>
      <w:sz w:val="26"/>
      <w:szCs w:val="32"/>
    </w:rPr>
  </w:style>
  <w:style w:type="character" w:customStyle="1" w:styleId="20">
    <w:name w:val="Заголовок 2 Знак"/>
    <w:basedOn w:val="a0"/>
    <w:link w:val="2"/>
    <w:uiPriority w:val="9"/>
    <w:rsid w:val="00915F7A"/>
    <w:rPr>
      <w:rFonts w:ascii="Times New Roman" w:eastAsiaTheme="majorEastAsia" w:hAnsi="Times New Roman" w:cstheme="majorBidi"/>
      <w:b/>
      <w:cap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15F7A"/>
    <w:rPr>
      <w:rFonts w:ascii="Times New Roman" w:eastAsiaTheme="majorEastAsia" w:hAnsi="Times New Roman" w:cstheme="majorBidi"/>
      <w:sz w:val="26"/>
      <w:szCs w:val="24"/>
    </w:rPr>
  </w:style>
  <w:style w:type="table" w:styleId="a3">
    <w:name w:val="Table Grid"/>
    <w:basedOn w:val="a1"/>
    <w:uiPriority w:val="39"/>
    <w:rsid w:val="00955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qFormat/>
    <w:rsid w:val="00BE4C16"/>
    <w:pPr>
      <w:suppressAutoHyphens w:val="0"/>
      <w:ind w:left="1307" w:hanging="360"/>
    </w:pPr>
    <w:rPr>
      <w:rFonts w:ascii="Times New Roman" w:hAnsi="Times New Roman" w:cs="Times New Roman"/>
      <w:kern w:val="0"/>
      <w:sz w:val="28"/>
      <w:szCs w:val="28"/>
      <w:lang w:eastAsia="ru-RU" w:bidi="ar-SA"/>
    </w:rPr>
  </w:style>
  <w:style w:type="character" w:customStyle="1" w:styleId="a5">
    <w:name w:val="Основной текст Знак"/>
    <w:basedOn w:val="a0"/>
    <w:link w:val="a4"/>
    <w:rsid w:val="00BE4C1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Абзац списка1"/>
    <w:basedOn w:val="a"/>
    <w:rsid w:val="00BE4C16"/>
    <w:pPr>
      <w:widowControl/>
      <w:autoSpaceDE/>
      <w:autoSpaceDN/>
      <w:adjustRightInd/>
      <w:ind w:left="720"/>
    </w:pPr>
    <w:rPr>
      <w:rFonts w:ascii="Times New Roman" w:eastAsia="Droid Sans Fallback" w:hAnsi="Times New Roman" w:cs="Times New Roman"/>
      <w:color w:val="00000A"/>
      <w:kern w:val="0"/>
      <w:lang w:eastAsia="ru-RU" w:bidi="ar-SA"/>
    </w:rPr>
  </w:style>
  <w:style w:type="paragraph" w:customStyle="1" w:styleId="Default">
    <w:name w:val="Default"/>
    <w:rsid w:val="00BB5DC4"/>
    <w:pPr>
      <w:suppressAutoHyphens/>
      <w:autoSpaceDE w:val="0"/>
      <w:spacing w:after="0" w:line="240" w:lineRule="auto"/>
    </w:pPr>
    <w:rPr>
      <w:rFonts w:ascii="Times New Roman" w:eastAsia="Calibri" w:hAnsi="Times New Roman" w:cs="Calibri"/>
      <w:color w:val="000000"/>
      <w:sz w:val="24"/>
      <w:szCs w:val="24"/>
      <w:lang w:eastAsia="ar-SA"/>
    </w:rPr>
  </w:style>
  <w:style w:type="paragraph" w:styleId="a6">
    <w:name w:val="header"/>
    <w:basedOn w:val="a"/>
    <w:link w:val="a7"/>
    <w:uiPriority w:val="99"/>
    <w:unhideWhenUsed/>
    <w:rsid w:val="00BB5DC4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7">
    <w:name w:val="Верхний колонтитул Знак"/>
    <w:basedOn w:val="a0"/>
    <w:link w:val="a6"/>
    <w:uiPriority w:val="99"/>
    <w:rsid w:val="00BB5DC4"/>
    <w:rPr>
      <w:rFonts w:ascii="Liberation Serif" w:eastAsia="Times New Roman" w:hAnsi="Liberation Serif" w:cs="Mangal"/>
      <w:kern w:val="1"/>
      <w:sz w:val="24"/>
      <w:szCs w:val="21"/>
      <w:lang w:eastAsia="zh-CN" w:bidi="hi-IN"/>
    </w:rPr>
  </w:style>
  <w:style w:type="paragraph" w:styleId="a8">
    <w:name w:val="footer"/>
    <w:basedOn w:val="a"/>
    <w:link w:val="a9"/>
    <w:uiPriority w:val="99"/>
    <w:unhideWhenUsed/>
    <w:rsid w:val="00BB5DC4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9">
    <w:name w:val="Нижний колонтитул Знак"/>
    <w:basedOn w:val="a0"/>
    <w:link w:val="a8"/>
    <w:uiPriority w:val="99"/>
    <w:rsid w:val="00BB5DC4"/>
    <w:rPr>
      <w:rFonts w:ascii="Liberation Serif" w:eastAsia="Times New Roman" w:hAnsi="Liberation Serif" w:cs="Mangal"/>
      <w:kern w:val="1"/>
      <w:sz w:val="24"/>
      <w:szCs w:val="21"/>
      <w:lang w:eastAsia="zh-CN" w:bidi="hi-IN"/>
    </w:rPr>
  </w:style>
  <w:style w:type="paragraph" w:styleId="aa">
    <w:name w:val="Balloon Text"/>
    <w:basedOn w:val="a"/>
    <w:link w:val="ab"/>
    <w:uiPriority w:val="99"/>
    <w:semiHidden/>
    <w:unhideWhenUsed/>
    <w:rsid w:val="000E28F9"/>
    <w:rPr>
      <w:rFonts w:ascii="Segoe UI" w:hAnsi="Segoe UI" w:cs="Mangal"/>
      <w:sz w:val="18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E28F9"/>
    <w:rPr>
      <w:rFonts w:ascii="Segoe UI" w:eastAsia="Times New Roman" w:hAnsi="Segoe UI" w:cs="Mangal"/>
      <w:kern w:val="1"/>
      <w:sz w:val="18"/>
      <w:szCs w:val="16"/>
      <w:lang w:eastAsia="zh-CN" w:bidi="hi-IN"/>
    </w:rPr>
  </w:style>
  <w:style w:type="paragraph" w:styleId="ac">
    <w:name w:val="List Paragraph"/>
    <w:basedOn w:val="a"/>
    <w:uiPriority w:val="34"/>
    <w:qFormat/>
    <w:rsid w:val="00451F5F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837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521DE3-C45F-3A4E-BC0A-78780E449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32</Pages>
  <Words>6265</Words>
  <Characters>35716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Алена Иванова</dc:creator>
  <cp:keywords/>
  <dc:description/>
  <cp:lastModifiedBy>Иванова Алена Аркадьевна</cp:lastModifiedBy>
  <cp:revision>26</cp:revision>
  <cp:lastPrinted>2020-07-30T08:00:00Z</cp:lastPrinted>
  <dcterms:created xsi:type="dcterms:W3CDTF">2020-04-01T16:53:00Z</dcterms:created>
  <dcterms:modified xsi:type="dcterms:W3CDTF">2021-09-15T20:07:00Z</dcterms:modified>
</cp:coreProperties>
</file>